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CFBE3" w14:textId="77777777" w:rsidR="00254DBD" w:rsidRPr="008D7D18" w:rsidRDefault="00254DBD" w:rsidP="00BA36DE">
      <w:pPr>
        <w:pStyle w:val="Heading1"/>
        <w:numPr>
          <w:ilvl w:val="0"/>
          <w:numId w:val="16"/>
        </w:numPr>
        <w:pBdr>
          <w:top w:val="single" w:sz="36" w:space="1" w:color="7EFF09"/>
          <w:left w:val="single" w:sz="36" w:space="5" w:color="7EFF09"/>
          <w:bottom w:val="single" w:sz="36" w:space="1" w:color="7EFF09"/>
          <w:right w:val="single" w:sz="36" w:space="4" w:color="7EFF09"/>
        </w:pBdr>
        <w:shd w:val="clear" w:color="auto" w:fill="7BF949"/>
        <w:spacing w:before="0"/>
        <w:rPr>
          <w:rFonts w:cs="Arial"/>
          <w:szCs w:val="20"/>
        </w:rPr>
      </w:pPr>
      <w:bookmarkStart w:id="0" w:name="_Toc296163255"/>
      <w:bookmarkStart w:id="1" w:name="_Toc325227056"/>
      <w:r w:rsidRPr="008D7D18">
        <w:rPr>
          <w:rFonts w:cs="Arial"/>
          <w:szCs w:val="20"/>
        </w:rPr>
        <w:t>Vzorec pogodbe</w:t>
      </w:r>
    </w:p>
    <w:p w14:paraId="7918353D" w14:textId="77777777" w:rsidR="00075468" w:rsidRPr="008D7D18" w:rsidRDefault="00075468" w:rsidP="00BA36DE">
      <w:pPr>
        <w:spacing w:after="0"/>
        <w:rPr>
          <w:rFonts w:ascii="Arial" w:hAnsi="Arial" w:cs="Arial"/>
          <w:sz w:val="20"/>
          <w:szCs w:val="20"/>
        </w:rPr>
      </w:pPr>
    </w:p>
    <w:p w14:paraId="30BF5614" w14:textId="77777777" w:rsidR="00F25678" w:rsidRPr="008D7D18" w:rsidRDefault="00F25678" w:rsidP="00BA36DE">
      <w:pPr>
        <w:spacing w:after="0"/>
        <w:rPr>
          <w:rFonts w:ascii="Arial" w:hAnsi="Arial" w:cs="Arial"/>
          <w:sz w:val="20"/>
          <w:szCs w:val="20"/>
        </w:rPr>
      </w:pPr>
      <w:r w:rsidRPr="008D7D18">
        <w:rPr>
          <w:rFonts w:ascii="Arial" w:hAnsi="Arial" w:cs="Arial"/>
          <w:sz w:val="20"/>
          <w:szCs w:val="20"/>
        </w:rPr>
        <w:t xml:space="preserve">NAROČNIK: </w:t>
      </w:r>
      <w:r w:rsidRPr="008D7D18">
        <w:rPr>
          <w:rFonts w:ascii="Arial" w:hAnsi="Arial" w:cs="Arial"/>
          <w:sz w:val="20"/>
          <w:szCs w:val="20"/>
        </w:rPr>
        <w:tab/>
        <w:t>OBČINA TRŽIČ, Trg svobode 18,4290 Tržič</w:t>
      </w:r>
    </w:p>
    <w:p w14:paraId="37560CEA" w14:textId="77777777" w:rsidR="00F25678" w:rsidRPr="008D7D18" w:rsidRDefault="00F25678" w:rsidP="00BA36DE">
      <w:pPr>
        <w:spacing w:after="0"/>
        <w:rPr>
          <w:rFonts w:ascii="Arial" w:hAnsi="Arial" w:cs="Arial"/>
          <w:sz w:val="20"/>
          <w:szCs w:val="20"/>
        </w:rPr>
      </w:pPr>
      <w:r w:rsidRPr="008D7D18">
        <w:rPr>
          <w:rFonts w:ascii="Arial" w:hAnsi="Arial" w:cs="Arial"/>
          <w:sz w:val="20"/>
          <w:szCs w:val="20"/>
        </w:rPr>
        <w:t>matična št.: 5883547000</w:t>
      </w:r>
    </w:p>
    <w:p w14:paraId="7B3A4A11" w14:textId="77777777" w:rsidR="00F25678" w:rsidRPr="008D7D18" w:rsidRDefault="00F25678" w:rsidP="00BA36DE">
      <w:pPr>
        <w:spacing w:after="0"/>
        <w:rPr>
          <w:rFonts w:ascii="Arial" w:hAnsi="Arial" w:cs="Arial"/>
          <w:sz w:val="20"/>
          <w:szCs w:val="20"/>
        </w:rPr>
      </w:pPr>
      <w:r w:rsidRPr="008D7D18">
        <w:rPr>
          <w:rFonts w:ascii="Arial" w:hAnsi="Arial" w:cs="Arial"/>
          <w:sz w:val="20"/>
          <w:szCs w:val="20"/>
        </w:rPr>
        <w:t>ID št. za DDV: SI23676264</w:t>
      </w:r>
    </w:p>
    <w:p w14:paraId="06385EF2" w14:textId="77777777" w:rsidR="00F25678" w:rsidRPr="008D7D18" w:rsidRDefault="00F25678" w:rsidP="00BA36DE">
      <w:pPr>
        <w:spacing w:after="0"/>
        <w:rPr>
          <w:rFonts w:ascii="Arial" w:hAnsi="Arial" w:cs="Arial"/>
          <w:sz w:val="20"/>
          <w:szCs w:val="20"/>
        </w:rPr>
      </w:pPr>
      <w:r w:rsidRPr="008D7D18">
        <w:rPr>
          <w:rFonts w:ascii="Arial" w:hAnsi="Arial" w:cs="Arial"/>
          <w:sz w:val="20"/>
          <w:szCs w:val="20"/>
        </w:rPr>
        <w:t>ki jo zastopa župan Peter Miklič</w:t>
      </w:r>
    </w:p>
    <w:p w14:paraId="3B9F2BA0" w14:textId="77777777" w:rsidR="00F25678" w:rsidRPr="008D7D18" w:rsidRDefault="00F25678" w:rsidP="00BA36DE">
      <w:pPr>
        <w:spacing w:after="0"/>
        <w:rPr>
          <w:rFonts w:ascii="Arial" w:hAnsi="Arial" w:cs="Arial"/>
          <w:sz w:val="20"/>
          <w:szCs w:val="20"/>
        </w:rPr>
      </w:pPr>
      <w:r w:rsidRPr="008D7D18">
        <w:rPr>
          <w:rFonts w:ascii="Arial" w:hAnsi="Arial" w:cs="Arial"/>
          <w:sz w:val="20"/>
          <w:szCs w:val="20"/>
        </w:rPr>
        <w:t>(v nadaljevanju: naročnik)</w:t>
      </w:r>
    </w:p>
    <w:p w14:paraId="64597E6D" w14:textId="77777777" w:rsidR="005B618A" w:rsidRPr="008D7D18" w:rsidRDefault="005B618A" w:rsidP="00BA36DE">
      <w:pPr>
        <w:spacing w:after="0"/>
        <w:rPr>
          <w:rFonts w:ascii="Arial" w:hAnsi="Arial" w:cs="Arial"/>
          <w:sz w:val="20"/>
          <w:szCs w:val="20"/>
        </w:rPr>
      </w:pPr>
    </w:p>
    <w:p w14:paraId="58540B9D" w14:textId="77777777" w:rsidR="006D6E77" w:rsidRPr="008D7D18" w:rsidRDefault="006D6E77" w:rsidP="00BA36DE">
      <w:pPr>
        <w:spacing w:after="0"/>
        <w:rPr>
          <w:rFonts w:ascii="Arial" w:hAnsi="Arial" w:cs="Arial"/>
          <w:sz w:val="20"/>
          <w:szCs w:val="20"/>
        </w:rPr>
      </w:pPr>
      <w:r w:rsidRPr="008D7D18">
        <w:rPr>
          <w:rFonts w:ascii="Arial" w:hAnsi="Arial" w:cs="Arial"/>
          <w:sz w:val="20"/>
          <w:szCs w:val="20"/>
        </w:rPr>
        <w:t>in</w:t>
      </w:r>
    </w:p>
    <w:p w14:paraId="2B4E7515" w14:textId="77777777" w:rsidR="006D6E77" w:rsidRPr="008D7D18" w:rsidRDefault="006D6E77" w:rsidP="00BA36DE">
      <w:pPr>
        <w:spacing w:after="0"/>
        <w:rPr>
          <w:rFonts w:ascii="Arial" w:hAnsi="Arial" w:cs="Arial"/>
          <w:sz w:val="20"/>
          <w:szCs w:val="20"/>
        </w:rPr>
      </w:pPr>
    </w:p>
    <w:p w14:paraId="7BEE6172" w14:textId="77777777" w:rsidR="006D6E77" w:rsidRPr="008D7D18" w:rsidRDefault="006D6E77" w:rsidP="00BA36DE">
      <w:pPr>
        <w:spacing w:after="0"/>
        <w:rPr>
          <w:rFonts w:ascii="Arial" w:hAnsi="Arial" w:cs="Arial"/>
          <w:sz w:val="20"/>
          <w:szCs w:val="20"/>
        </w:rPr>
      </w:pPr>
      <w:r w:rsidRPr="008D7D18">
        <w:rPr>
          <w:rFonts w:ascii="Arial" w:hAnsi="Arial" w:cs="Arial"/>
          <w:sz w:val="20"/>
          <w:szCs w:val="20"/>
        </w:rPr>
        <w:t>IZVAJALEC: _____________________</w:t>
      </w:r>
    </w:p>
    <w:p w14:paraId="031D42CF" w14:textId="77777777" w:rsidR="006D6E77" w:rsidRPr="008D7D18" w:rsidRDefault="006D6E77" w:rsidP="00BA36DE">
      <w:pPr>
        <w:spacing w:after="0"/>
        <w:rPr>
          <w:rFonts w:ascii="Arial" w:hAnsi="Arial" w:cs="Arial"/>
          <w:sz w:val="20"/>
          <w:szCs w:val="20"/>
        </w:rPr>
      </w:pPr>
      <w:r w:rsidRPr="008D7D18">
        <w:rPr>
          <w:rFonts w:ascii="Arial" w:hAnsi="Arial" w:cs="Arial"/>
          <w:sz w:val="20"/>
          <w:szCs w:val="20"/>
        </w:rPr>
        <w:t>matična št.: __________________________________</w:t>
      </w:r>
    </w:p>
    <w:p w14:paraId="1498C45C" w14:textId="77777777" w:rsidR="006D6E77" w:rsidRPr="008D7D18" w:rsidRDefault="006D6E77" w:rsidP="00BA36DE">
      <w:pPr>
        <w:spacing w:after="0"/>
        <w:rPr>
          <w:rFonts w:ascii="Arial" w:hAnsi="Arial" w:cs="Arial"/>
          <w:sz w:val="20"/>
          <w:szCs w:val="20"/>
        </w:rPr>
      </w:pPr>
      <w:r w:rsidRPr="008D7D18">
        <w:rPr>
          <w:rFonts w:ascii="Arial" w:hAnsi="Arial" w:cs="Arial"/>
          <w:sz w:val="20"/>
          <w:szCs w:val="20"/>
        </w:rPr>
        <w:t>ID št. za DDV: ________________________________</w:t>
      </w:r>
    </w:p>
    <w:p w14:paraId="43B1CA00" w14:textId="77777777" w:rsidR="006D6E77" w:rsidRPr="008D7D18" w:rsidRDefault="006D6E77" w:rsidP="00BA36DE">
      <w:pPr>
        <w:spacing w:after="0"/>
        <w:rPr>
          <w:rFonts w:ascii="Arial" w:hAnsi="Arial" w:cs="Arial"/>
          <w:sz w:val="20"/>
          <w:szCs w:val="20"/>
        </w:rPr>
      </w:pPr>
      <w:r w:rsidRPr="008D7D18">
        <w:rPr>
          <w:rFonts w:ascii="Arial" w:hAnsi="Arial" w:cs="Arial"/>
          <w:sz w:val="20"/>
          <w:szCs w:val="20"/>
        </w:rPr>
        <w:t>ki ga zastopa _________________________________</w:t>
      </w:r>
    </w:p>
    <w:p w14:paraId="169F44E8" w14:textId="77777777" w:rsidR="006D6E77" w:rsidRPr="008D7D18" w:rsidRDefault="006D6E77" w:rsidP="00BA36DE">
      <w:pPr>
        <w:spacing w:after="0"/>
        <w:rPr>
          <w:rFonts w:ascii="Arial" w:hAnsi="Arial" w:cs="Arial"/>
          <w:sz w:val="20"/>
          <w:szCs w:val="20"/>
        </w:rPr>
      </w:pPr>
      <w:r w:rsidRPr="008D7D18">
        <w:rPr>
          <w:rFonts w:ascii="Arial" w:hAnsi="Arial" w:cs="Arial"/>
          <w:sz w:val="20"/>
          <w:szCs w:val="20"/>
        </w:rPr>
        <w:t>(v nadaljevanju: izvajalec)</w:t>
      </w:r>
    </w:p>
    <w:p w14:paraId="77234920" w14:textId="77777777" w:rsidR="006D6E77" w:rsidRPr="008D7D18" w:rsidRDefault="006D6E77" w:rsidP="00BA36DE">
      <w:pPr>
        <w:spacing w:after="0"/>
        <w:rPr>
          <w:rFonts w:ascii="Arial" w:hAnsi="Arial" w:cs="Arial"/>
          <w:sz w:val="20"/>
          <w:szCs w:val="20"/>
        </w:rPr>
      </w:pPr>
    </w:p>
    <w:p w14:paraId="1FB95074" w14:textId="77777777" w:rsidR="006D6E77" w:rsidRPr="008D7D18" w:rsidRDefault="006D6E77" w:rsidP="00BA36DE">
      <w:pPr>
        <w:spacing w:after="0"/>
        <w:rPr>
          <w:rFonts w:ascii="Arial" w:hAnsi="Arial" w:cs="Arial"/>
          <w:sz w:val="20"/>
          <w:szCs w:val="20"/>
        </w:rPr>
      </w:pPr>
      <w:r w:rsidRPr="008D7D18">
        <w:rPr>
          <w:rFonts w:ascii="Arial" w:hAnsi="Arial" w:cs="Arial"/>
          <w:sz w:val="20"/>
          <w:szCs w:val="20"/>
        </w:rPr>
        <w:t>sklepata naslednjo</w:t>
      </w:r>
    </w:p>
    <w:p w14:paraId="2350477C" w14:textId="77777777" w:rsidR="00EA1FA5" w:rsidRPr="008D7D18" w:rsidRDefault="00EA1FA5" w:rsidP="00BA36DE">
      <w:pPr>
        <w:spacing w:after="0"/>
        <w:jc w:val="center"/>
        <w:rPr>
          <w:rFonts w:ascii="Arial" w:hAnsi="Arial" w:cs="Arial"/>
          <w:sz w:val="20"/>
          <w:szCs w:val="20"/>
        </w:rPr>
      </w:pPr>
    </w:p>
    <w:p w14:paraId="59D3359D" w14:textId="77777777" w:rsidR="00F832D5" w:rsidRDefault="00EA1FA5" w:rsidP="00BA36DE">
      <w:pPr>
        <w:spacing w:after="0"/>
        <w:jc w:val="center"/>
        <w:rPr>
          <w:rFonts w:ascii="Arial" w:hAnsi="Arial" w:cs="Arial"/>
          <w:b/>
          <w:bCs/>
          <w:sz w:val="20"/>
          <w:szCs w:val="20"/>
        </w:rPr>
      </w:pPr>
      <w:r w:rsidRPr="008D7D18">
        <w:rPr>
          <w:rFonts w:ascii="Arial" w:hAnsi="Arial" w:cs="Arial"/>
          <w:b/>
          <w:bCs/>
          <w:sz w:val="20"/>
          <w:szCs w:val="20"/>
        </w:rPr>
        <w:t>GRADBENO POGODBO</w:t>
      </w:r>
    </w:p>
    <w:p w14:paraId="16BCB283" w14:textId="77777777" w:rsidR="00EA1FA5" w:rsidRPr="00CB31CE" w:rsidRDefault="004F01EE" w:rsidP="00BA36DE">
      <w:pPr>
        <w:spacing w:after="0"/>
        <w:jc w:val="center"/>
        <w:rPr>
          <w:rFonts w:ascii="Arial" w:hAnsi="Arial" w:cs="Arial"/>
          <w:b/>
          <w:bCs/>
          <w:sz w:val="20"/>
          <w:szCs w:val="20"/>
        </w:rPr>
      </w:pPr>
      <w:r w:rsidRPr="008D7D18">
        <w:rPr>
          <w:rFonts w:ascii="Arial" w:hAnsi="Arial" w:cs="Arial"/>
          <w:b/>
          <w:bCs/>
          <w:sz w:val="20"/>
          <w:szCs w:val="20"/>
        </w:rPr>
        <w:t xml:space="preserve">za </w:t>
      </w:r>
      <w:r w:rsidR="00850D0B">
        <w:rPr>
          <w:rFonts w:ascii="Arial" w:hAnsi="Arial" w:cs="Arial"/>
          <w:b/>
          <w:bCs/>
          <w:sz w:val="20"/>
          <w:szCs w:val="20"/>
        </w:rPr>
        <w:t xml:space="preserve">postavitev </w:t>
      </w:r>
      <w:r w:rsidR="00006AE6">
        <w:rPr>
          <w:rFonts w:ascii="Arial" w:hAnsi="Arial" w:cs="Arial"/>
          <w:b/>
          <w:bCs/>
          <w:sz w:val="20"/>
          <w:szCs w:val="20"/>
        </w:rPr>
        <w:t>g</w:t>
      </w:r>
      <w:r w:rsidR="00006AE6" w:rsidRPr="00006AE6">
        <w:rPr>
          <w:rFonts w:ascii="Arial" w:hAnsi="Arial" w:cs="Arial"/>
          <w:b/>
          <w:bCs/>
          <w:sz w:val="20"/>
          <w:szCs w:val="20"/>
        </w:rPr>
        <w:t>radnj</w:t>
      </w:r>
      <w:r w:rsidR="00006AE6">
        <w:rPr>
          <w:rFonts w:ascii="Arial" w:hAnsi="Arial" w:cs="Arial"/>
          <w:b/>
          <w:bCs/>
          <w:sz w:val="20"/>
          <w:szCs w:val="20"/>
        </w:rPr>
        <w:t>o</w:t>
      </w:r>
      <w:r w:rsidR="00006AE6" w:rsidRPr="00006AE6">
        <w:rPr>
          <w:rFonts w:ascii="Arial" w:hAnsi="Arial" w:cs="Arial"/>
          <w:b/>
          <w:bCs/>
          <w:sz w:val="20"/>
          <w:szCs w:val="20"/>
        </w:rPr>
        <w:t xml:space="preserve"> poslovilne kapele v Lomu pod Storžičem – 2. faza</w:t>
      </w:r>
      <w:r w:rsidR="00F25678" w:rsidRPr="00597FB2">
        <w:rPr>
          <w:rFonts w:ascii="Arial" w:hAnsi="Arial" w:cs="Arial"/>
          <w:b/>
          <w:bCs/>
          <w:sz w:val="20"/>
          <w:szCs w:val="20"/>
        </w:rPr>
        <w:t>,</w:t>
      </w:r>
    </w:p>
    <w:p w14:paraId="60190356" w14:textId="77777777" w:rsidR="00EA1FA5" w:rsidRPr="008D7D18" w:rsidRDefault="00EA1FA5" w:rsidP="00BA36DE">
      <w:pPr>
        <w:spacing w:after="0"/>
        <w:jc w:val="center"/>
        <w:rPr>
          <w:rFonts w:ascii="Arial" w:hAnsi="Arial" w:cs="Arial"/>
          <w:b/>
          <w:bCs/>
          <w:sz w:val="20"/>
          <w:szCs w:val="20"/>
        </w:rPr>
      </w:pPr>
      <w:r w:rsidRPr="008D7D18">
        <w:rPr>
          <w:rFonts w:ascii="Arial" w:hAnsi="Arial" w:cs="Arial"/>
          <w:b/>
          <w:bCs/>
          <w:sz w:val="20"/>
          <w:szCs w:val="20"/>
        </w:rPr>
        <w:t>št. _______________________</w:t>
      </w:r>
    </w:p>
    <w:p w14:paraId="3AA1D97A" w14:textId="77777777" w:rsidR="00EA1FA5" w:rsidRDefault="00EA1FA5" w:rsidP="00BA36DE">
      <w:pPr>
        <w:spacing w:after="0"/>
        <w:rPr>
          <w:rFonts w:ascii="Arial" w:hAnsi="Arial" w:cs="Arial"/>
          <w:b/>
          <w:bCs/>
          <w:sz w:val="20"/>
          <w:szCs w:val="20"/>
        </w:rPr>
      </w:pPr>
    </w:p>
    <w:p w14:paraId="6E20F1FD" w14:textId="77777777" w:rsidR="00EC33FC" w:rsidRPr="008D7D18" w:rsidRDefault="00EC33FC" w:rsidP="00BA36DE">
      <w:pPr>
        <w:spacing w:after="0"/>
        <w:rPr>
          <w:rFonts w:ascii="Arial" w:hAnsi="Arial" w:cs="Arial"/>
          <w:b/>
          <w:bCs/>
          <w:sz w:val="20"/>
          <w:szCs w:val="20"/>
        </w:rPr>
      </w:pPr>
    </w:p>
    <w:bookmarkEnd w:id="0"/>
    <w:bookmarkEnd w:id="1"/>
    <w:p w14:paraId="00F05A7E" w14:textId="77777777" w:rsidR="00EA1FA5" w:rsidRPr="008D7D18" w:rsidRDefault="00EA1FA5" w:rsidP="00BA36DE">
      <w:pPr>
        <w:pStyle w:val="ListParagraph"/>
        <w:numPr>
          <w:ilvl w:val="0"/>
          <w:numId w:val="11"/>
        </w:numPr>
        <w:spacing w:after="0"/>
        <w:ind w:left="714" w:hanging="357"/>
        <w:contextualSpacing w:val="0"/>
        <w:jc w:val="both"/>
        <w:rPr>
          <w:rFonts w:ascii="Arial" w:hAnsi="Arial" w:cs="Arial"/>
          <w:b/>
          <w:sz w:val="20"/>
          <w:szCs w:val="20"/>
        </w:rPr>
      </w:pPr>
      <w:r w:rsidRPr="008D7D18">
        <w:rPr>
          <w:rFonts w:ascii="Arial" w:hAnsi="Arial" w:cs="Arial"/>
          <w:b/>
          <w:bCs/>
          <w:sz w:val="20"/>
          <w:szCs w:val="20"/>
        </w:rPr>
        <w:t>UVODNE DOLOČBE</w:t>
      </w:r>
    </w:p>
    <w:p w14:paraId="1FCC56B0" w14:textId="77777777" w:rsidR="00EA1FA5" w:rsidRPr="008D7D18" w:rsidRDefault="00EA1FA5" w:rsidP="00BA36DE">
      <w:pPr>
        <w:spacing w:after="0"/>
        <w:jc w:val="both"/>
        <w:rPr>
          <w:rFonts w:ascii="Arial" w:hAnsi="Arial" w:cs="Arial"/>
          <w:sz w:val="20"/>
          <w:szCs w:val="20"/>
        </w:rPr>
      </w:pPr>
    </w:p>
    <w:p w14:paraId="7D265947" w14:textId="77777777" w:rsidR="00EA1FA5" w:rsidRPr="008D7D18" w:rsidRDefault="00EA1FA5" w:rsidP="00BA36DE">
      <w:pPr>
        <w:pStyle w:val="ListParagraph"/>
        <w:numPr>
          <w:ilvl w:val="0"/>
          <w:numId w:val="10"/>
        </w:numPr>
        <w:spacing w:after="0"/>
        <w:jc w:val="center"/>
        <w:rPr>
          <w:rFonts w:ascii="Arial" w:hAnsi="Arial" w:cs="Arial"/>
          <w:sz w:val="20"/>
          <w:szCs w:val="20"/>
        </w:rPr>
      </w:pPr>
      <w:r w:rsidRPr="008D7D18">
        <w:rPr>
          <w:rFonts w:ascii="Arial" w:hAnsi="Arial" w:cs="Arial"/>
          <w:b/>
          <w:bCs/>
          <w:sz w:val="20"/>
          <w:szCs w:val="20"/>
        </w:rPr>
        <w:t>člen</w:t>
      </w:r>
    </w:p>
    <w:p w14:paraId="433BFF1A"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t>Naročnik in izvajalec ugotavljata, da je bil na osnovi:</w:t>
      </w:r>
    </w:p>
    <w:p w14:paraId="6FB665E1" w14:textId="77777777" w:rsidR="003C66B2" w:rsidRPr="008D7D18" w:rsidRDefault="00EA1FA5" w:rsidP="00BA36DE">
      <w:pPr>
        <w:pStyle w:val="ListParagraph"/>
        <w:numPr>
          <w:ilvl w:val="0"/>
          <w:numId w:val="9"/>
        </w:numPr>
        <w:spacing w:after="0"/>
        <w:jc w:val="both"/>
        <w:rPr>
          <w:rFonts w:ascii="Arial" w:hAnsi="Arial" w:cs="Arial"/>
          <w:sz w:val="20"/>
          <w:szCs w:val="20"/>
        </w:rPr>
      </w:pPr>
      <w:r w:rsidRPr="008D7D18">
        <w:rPr>
          <w:rFonts w:ascii="Arial" w:hAnsi="Arial" w:cs="Arial"/>
          <w:sz w:val="20"/>
          <w:szCs w:val="20"/>
        </w:rPr>
        <w:t>javnega naročila, objavljenega na Portalu javnih naročil</w:t>
      </w:r>
      <w:r w:rsidR="004B79D8" w:rsidRPr="008D7D18">
        <w:rPr>
          <w:rFonts w:ascii="Arial" w:hAnsi="Arial" w:cs="Arial"/>
          <w:sz w:val="20"/>
          <w:szCs w:val="20"/>
        </w:rPr>
        <w:t>,</w:t>
      </w:r>
      <w:r w:rsidRPr="008D7D18">
        <w:rPr>
          <w:rFonts w:ascii="Arial" w:hAnsi="Arial" w:cs="Arial"/>
          <w:sz w:val="20"/>
          <w:szCs w:val="20"/>
        </w:rPr>
        <w:t xml:space="preserve"> številka</w:t>
      </w:r>
      <w:r w:rsidR="004B79D8" w:rsidRPr="008D7D18">
        <w:rPr>
          <w:rFonts w:ascii="Arial" w:hAnsi="Arial" w:cs="Arial"/>
          <w:sz w:val="20"/>
          <w:szCs w:val="20"/>
        </w:rPr>
        <w:t xml:space="preserve"> dosjeja</w:t>
      </w:r>
      <w:r w:rsidRPr="008D7D18">
        <w:rPr>
          <w:rFonts w:ascii="Arial" w:hAnsi="Arial" w:cs="Arial"/>
          <w:sz w:val="20"/>
          <w:szCs w:val="20"/>
        </w:rPr>
        <w:t xml:space="preserve"> </w:t>
      </w:r>
      <w:r w:rsidR="00F25678" w:rsidRPr="008D7D18">
        <w:rPr>
          <w:rFonts w:ascii="Arial" w:hAnsi="Arial" w:cs="Arial"/>
          <w:sz w:val="20"/>
          <w:szCs w:val="20"/>
        </w:rPr>
        <w:t>______________</w:t>
      </w:r>
      <w:r w:rsidR="0030333E" w:rsidRPr="008D7D18">
        <w:rPr>
          <w:rFonts w:ascii="Arial" w:hAnsi="Arial" w:cs="Arial"/>
          <w:sz w:val="20"/>
          <w:szCs w:val="20"/>
        </w:rPr>
        <w:t xml:space="preserve"> </w:t>
      </w:r>
      <w:r w:rsidRPr="008D7D18">
        <w:rPr>
          <w:rFonts w:ascii="Arial" w:hAnsi="Arial" w:cs="Arial"/>
          <w:sz w:val="20"/>
          <w:szCs w:val="20"/>
        </w:rPr>
        <w:t>z naslovo</w:t>
      </w:r>
      <w:r w:rsidR="00A53FEF" w:rsidRPr="008D7D18">
        <w:rPr>
          <w:rFonts w:ascii="Arial" w:hAnsi="Arial" w:cs="Arial"/>
          <w:sz w:val="20"/>
          <w:szCs w:val="20"/>
        </w:rPr>
        <w:t xml:space="preserve">m </w:t>
      </w:r>
      <w:r w:rsidR="00006AE6" w:rsidRPr="00006AE6">
        <w:rPr>
          <w:rFonts w:ascii="Arial" w:hAnsi="Arial" w:cs="Arial"/>
          <w:sz w:val="20"/>
          <w:szCs w:val="20"/>
        </w:rPr>
        <w:t>Gradnja poslovilne kapele v Lomu pod Storžičem – 2. faza</w:t>
      </w:r>
      <w:r w:rsidR="00A53FEF" w:rsidRPr="008D7D18">
        <w:rPr>
          <w:rFonts w:ascii="Arial" w:hAnsi="Arial" w:cs="Arial"/>
          <w:sz w:val="20"/>
          <w:szCs w:val="20"/>
        </w:rPr>
        <w:t>;</w:t>
      </w:r>
    </w:p>
    <w:p w14:paraId="436F55FC" w14:textId="77777777" w:rsidR="00EA1FA5" w:rsidRPr="008D7D18" w:rsidRDefault="00BC710F" w:rsidP="00BA36DE">
      <w:pPr>
        <w:pStyle w:val="ListParagraph"/>
        <w:numPr>
          <w:ilvl w:val="0"/>
          <w:numId w:val="9"/>
        </w:numPr>
        <w:spacing w:after="0"/>
        <w:ind w:left="714" w:hanging="357"/>
        <w:jc w:val="both"/>
        <w:rPr>
          <w:rFonts w:ascii="Arial" w:hAnsi="Arial" w:cs="Arial"/>
          <w:sz w:val="20"/>
          <w:szCs w:val="20"/>
        </w:rPr>
      </w:pPr>
      <w:r w:rsidRPr="008D7D18">
        <w:rPr>
          <w:rFonts w:ascii="Arial" w:hAnsi="Arial" w:cs="Arial"/>
          <w:sz w:val="20"/>
          <w:szCs w:val="20"/>
        </w:rPr>
        <w:t xml:space="preserve">izvajalčeve ponudbe oz. predračuna št. ____________ z dne ____________ </w:t>
      </w:r>
      <w:r w:rsidR="00EA1FA5" w:rsidRPr="008D7D18">
        <w:rPr>
          <w:rFonts w:ascii="Arial" w:hAnsi="Arial" w:cs="Arial"/>
          <w:sz w:val="20"/>
          <w:szCs w:val="20"/>
        </w:rPr>
        <w:t>in</w:t>
      </w:r>
    </w:p>
    <w:p w14:paraId="21427818" w14:textId="77777777" w:rsidR="00BC710F" w:rsidRPr="008D7D18" w:rsidRDefault="00EA1FA5" w:rsidP="00BA36DE">
      <w:pPr>
        <w:pStyle w:val="ListParagraph"/>
        <w:numPr>
          <w:ilvl w:val="0"/>
          <w:numId w:val="9"/>
        </w:numPr>
        <w:spacing w:after="0"/>
        <w:ind w:left="714" w:hanging="357"/>
        <w:jc w:val="both"/>
        <w:rPr>
          <w:rFonts w:ascii="Arial" w:hAnsi="Arial" w:cs="Arial"/>
          <w:sz w:val="20"/>
          <w:szCs w:val="20"/>
        </w:rPr>
      </w:pPr>
      <w:r w:rsidRPr="008D7D18">
        <w:rPr>
          <w:rFonts w:ascii="Arial" w:hAnsi="Arial" w:cs="Arial"/>
          <w:sz w:val="20"/>
          <w:szCs w:val="20"/>
        </w:rPr>
        <w:t>naročnikove odločitve o oddaji javnega naročila številka</w:t>
      </w:r>
      <w:r w:rsidR="00BC710F" w:rsidRPr="008D7D18">
        <w:rPr>
          <w:rFonts w:ascii="Arial" w:hAnsi="Arial" w:cs="Arial"/>
          <w:sz w:val="20"/>
          <w:szCs w:val="20"/>
        </w:rPr>
        <w:t xml:space="preserve"> ___________ z dne ____________</w:t>
      </w:r>
    </w:p>
    <w:p w14:paraId="0E05F881" w14:textId="77777777" w:rsidR="00E27BB3" w:rsidRPr="008D7D18" w:rsidRDefault="00E27BB3" w:rsidP="00BA36DE">
      <w:pPr>
        <w:spacing w:after="0"/>
        <w:jc w:val="both"/>
        <w:rPr>
          <w:rFonts w:ascii="Arial" w:hAnsi="Arial" w:cs="Arial"/>
          <w:sz w:val="20"/>
          <w:szCs w:val="20"/>
        </w:rPr>
      </w:pPr>
    </w:p>
    <w:p w14:paraId="161B20CB"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t xml:space="preserve">izbran izvajalec del </w:t>
      </w:r>
      <w:r w:rsidR="00CB31CE">
        <w:rPr>
          <w:rFonts w:ascii="Arial" w:hAnsi="Arial" w:cs="Arial"/>
          <w:sz w:val="20"/>
          <w:szCs w:val="20"/>
        </w:rPr>
        <w:t xml:space="preserve"> kot najugodnejši ponudnik za</w:t>
      </w:r>
      <w:r w:rsidR="0033319C">
        <w:rPr>
          <w:rFonts w:ascii="Arial" w:hAnsi="Arial" w:cs="Arial"/>
          <w:sz w:val="20"/>
          <w:szCs w:val="20"/>
        </w:rPr>
        <w:t xml:space="preserve"> </w:t>
      </w:r>
      <w:r w:rsidR="00006AE6">
        <w:rPr>
          <w:rFonts w:ascii="Arial" w:hAnsi="Arial" w:cs="Arial"/>
          <w:sz w:val="20"/>
          <w:szCs w:val="20"/>
        </w:rPr>
        <w:t>g</w:t>
      </w:r>
      <w:r w:rsidR="00006AE6" w:rsidRPr="00006AE6">
        <w:rPr>
          <w:rFonts w:ascii="Arial" w:hAnsi="Arial" w:cs="Arial"/>
          <w:sz w:val="20"/>
          <w:szCs w:val="20"/>
        </w:rPr>
        <w:t>radnj</w:t>
      </w:r>
      <w:r w:rsidR="00006AE6">
        <w:rPr>
          <w:rFonts w:ascii="Arial" w:hAnsi="Arial" w:cs="Arial"/>
          <w:sz w:val="20"/>
          <w:szCs w:val="20"/>
        </w:rPr>
        <w:t>o</w:t>
      </w:r>
      <w:r w:rsidR="00006AE6" w:rsidRPr="00006AE6">
        <w:rPr>
          <w:rFonts w:ascii="Arial" w:hAnsi="Arial" w:cs="Arial"/>
          <w:sz w:val="20"/>
          <w:szCs w:val="20"/>
        </w:rPr>
        <w:t xml:space="preserve"> poslovilne kapele v Lomu pod Storžičem – 2. faza</w:t>
      </w:r>
      <w:r w:rsidR="0033319C">
        <w:rPr>
          <w:rFonts w:ascii="Arial" w:hAnsi="Arial" w:cs="Arial"/>
          <w:sz w:val="20"/>
          <w:szCs w:val="20"/>
        </w:rPr>
        <w:t xml:space="preserve">, </w:t>
      </w:r>
      <w:r w:rsidRPr="008D7D18">
        <w:rPr>
          <w:rFonts w:ascii="Arial" w:hAnsi="Arial" w:cs="Arial"/>
          <w:sz w:val="20"/>
          <w:szCs w:val="20"/>
        </w:rPr>
        <w:t>zaradi če</w:t>
      </w:r>
      <w:r w:rsidR="00BC710F" w:rsidRPr="008D7D18">
        <w:rPr>
          <w:rFonts w:ascii="Arial" w:hAnsi="Arial" w:cs="Arial"/>
          <w:sz w:val="20"/>
          <w:szCs w:val="20"/>
        </w:rPr>
        <w:t>sar se sklepa predmetna pogodba, s katero se pogodbeni stranki dogovorita  o medsebojnih pravicah in obveznostih glede predmeta pogodbe.</w:t>
      </w:r>
    </w:p>
    <w:p w14:paraId="29C5BA81" w14:textId="77777777" w:rsidR="00652CAB" w:rsidRPr="008D7D18" w:rsidRDefault="00652CAB" w:rsidP="00BA36DE">
      <w:pPr>
        <w:spacing w:after="0"/>
        <w:jc w:val="both"/>
        <w:rPr>
          <w:rFonts w:ascii="Arial" w:hAnsi="Arial" w:cs="Arial"/>
          <w:i/>
          <w:sz w:val="20"/>
          <w:szCs w:val="20"/>
        </w:rPr>
      </w:pPr>
    </w:p>
    <w:p w14:paraId="2190A787" w14:textId="77777777" w:rsidR="00652CAB" w:rsidRPr="008D7D18" w:rsidRDefault="008A04AA" w:rsidP="00BA36DE">
      <w:pPr>
        <w:spacing w:after="0"/>
        <w:jc w:val="both"/>
        <w:rPr>
          <w:rFonts w:ascii="Arial" w:hAnsi="Arial" w:cs="Arial"/>
          <w:i/>
          <w:sz w:val="20"/>
          <w:szCs w:val="20"/>
        </w:rPr>
      </w:pPr>
      <w:r w:rsidRPr="008D7D18">
        <w:rPr>
          <w:rFonts w:ascii="Arial" w:hAnsi="Arial" w:cs="Arial"/>
          <w:i/>
          <w:sz w:val="20"/>
          <w:szCs w:val="20"/>
        </w:rPr>
        <w:t>Hkrati pogodbeni stranki</w:t>
      </w:r>
      <w:r w:rsidR="00652CAB" w:rsidRPr="008D7D18">
        <w:rPr>
          <w:rFonts w:ascii="Arial" w:hAnsi="Arial" w:cs="Arial"/>
          <w:i/>
          <w:sz w:val="20"/>
          <w:szCs w:val="20"/>
        </w:rPr>
        <w:t xml:space="preserve"> ugotavljata, da:</w:t>
      </w:r>
    </w:p>
    <w:p w14:paraId="4577B684" w14:textId="77777777" w:rsidR="008A04AA" w:rsidRPr="008D7D18" w:rsidRDefault="008A04AA" w:rsidP="00BA36DE">
      <w:pPr>
        <w:pStyle w:val="ListParagraph"/>
        <w:numPr>
          <w:ilvl w:val="0"/>
          <w:numId w:val="9"/>
        </w:numPr>
        <w:spacing w:after="0"/>
        <w:jc w:val="both"/>
        <w:rPr>
          <w:rFonts w:ascii="Arial" w:hAnsi="Arial" w:cs="Arial"/>
          <w:i/>
          <w:sz w:val="20"/>
          <w:szCs w:val="20"/>
        </w:rPr>
      </w:pPr>
      <w:r w:rsidRPr="008D7D18">
        <w:rPr>
          <w:rFonts w:ascii="Arial" w:hAnsi="Arial" w:cs="Arial"/>
          <w:i/>
          <w:sz w:val="20"/>
          <w:szCs w:val="20"/>
        </w:rPr>
        <w:t>izvajalec nastopa v skupni ponudbi s parterjem _______________________________________ (v nadaljevanju partner);</w:t>
      </w:r>
    </w:p>
    <w:p w14:paraId="1CA1C2F1" w14:textId="77777777" w:rsidR="00652CAB" w:rsidRPr="008D7D18" w:rsidRDefault="00652CAB" w:rsidP="00BA36DE">
      <w:pPr>
        <w:pStyle w:val="ListParagraph"/>
        <w:numPr>
          <w:ilvl w:val="0"/>
          <w:numId w:val="9"/>
        </w:numPr>
        <w:spacing w:after="0"/>
        <w:ind w:left="714" w:hanging="357"/>
        <w:jc w:val="both"/>
        <w:rPr>
          <w:rFonts w:ascii="Arial" w:hAnsi="Arial" w:cs="Arial"/>
          <w:i/>
          <w:sz w:val="20"/>
          <w:szCs w:val="20"/>
        </w:rPr>
      </w:pPr>
      <w:r w:rsidRPr="008D7D18">
        <w:rPr>
          <w:rFonts w:ascii="Arial" w:hAnsi="Arial" w:cs="Arial"/>
          <w:i/>
          <w:sz w:val="20"/>
          <w:szCs w:val="20"/>
        </w:rPr>
        <w:t xml:space="preserve">je zakoniti zastopnik partnerja s </w:t>
      </w:r>
      <w:r w:rsidR="008A04AA" w:rsidRPr="008D7D18">
        <w:rPr>
          <w:rFonts w:ascii="Arial" w:hAnsi="Arial" w:cs="Arial"/>
          <w:i/>
          <w:sz w:val="20"/>
          <w:szCs w:val="20"/>
        </w:rPr>
        <w:t xml:space="preserve">pogodbo oz. sporazumom o skupnem nastopanju št. __________________ z dne _________________________ </w:t>
      </w:r>
      <w:r w:rsidRPr="008D7D18">
        <w:rPr>
          <w:rFonts w:ascii="Arial" w:hAnsi="Arial" w:cs="Arial"/>
          <w:i/>
          <w:sz w:val="20"/>
          <w:szCs w:val="20"/>
        </w:rPr>
        <w:t>pooblastil</w:t>
      </w:r>
      <w:r w:rsidR="0086797E" w:rsidRPr="008D7D18">
        <w:rPr>
          <w:rFonts w:ascii="Arial" w:hAnsi="Arial" w:cs="Arial"/>
          <w:i/>
          <w:sz w:val="20"/>
          <w:szCs w:val="20"/>
        </w:rPr>
        <w:t xml:space="preserve"> vodilnega partnerja</w:t>
      </w:r>
      <w:r w:rsidRPr="008D7D18">
        <w:rPr>
          <w:rFonts w:ascii="Arial" w:hAnsi="Arial" w:cs="Arial"/>
          <w:i/>
          <w:sz w:val="20"/>
          <w:szCs w:val="20"/>
        </w:rPr>
        <w:t xml:space="preserve"> ______________________________________________</w:t>
      </w:r>
      <w:r w:rsidR="008A04AA" w:rsidRPr="008D7D18">
        <w:rPr>
          <w:rFonts w:ascii="Arial" w:hAnsi="Arial" w:cs="Arial"/>
          <w:i/>
          <w:sz w:val="20"/>
          <w:szCs w:val="20"/>
        </w:rPr>
        <w:t>,</w:t>
      </w:r>
      <w:r w:rsidRPr="008D7D18">
        <w:rPr>
          <w:rFonts w:ascii="Arial" w:hAnsi="Arial" w:cs="Arial"/>
          <w:i/>
          <w:sz w:val="20"/>
          <w:szCs w:val="20"/>
        </w:rPr>
        <w:t xml:space="preserve"> da v njihovem imenu in za njihov račun podpiše in sklene pogodbo;</w:t>
      </w:r>
    </w:p>
    <w:p w14:paraId="04C05AFD" w14:textId="77777777" w:rsidR="00652CAB" w:rsidRPr="008D7D18" w:rsidRDefault="00652CAB" w:rsidP="00BA36DE">
      <w:pPr>
        <w:pStyle w:val="ListParagraph"/>
        <w:numPr>
          <w:ilvl w:val="0"/>
          <w:numId w:val="9"/>
        </w:numPr>
        <w:spacing w:after="0"/>
        <w:ind w:left="714" w:hanging="357"/>
        <w:jc w:val="both"/>
        <w:rPr>
          <w:rFonts w:ascii="Arial" w:hAnsi="Arial" w:cs="Arial"/>
          <w:i/>
          <w:sz w:val="20"/>
          <w:szCs w:val="20"/>
        </w:rPr>
      </w:pPr>
      <w:r w:rsidRPr="008D7D18">
        <w:rPr>
          <w:rFonts w:ascii="Arial" w:hAnsi="Arial" w:cs="Arial"/>
          <w:i/>
          <w:sz w:val="20"/>
          <w:szCs w:val="20"/>
        </w:rPr>
        <w:t>partnerji skupnega nastopanja do naročnika prevzemajo neomejeno solidarno odgovornost za izpol</w:t>
      </w:r>
      <w:r w:rsidR="008A04AA" w:rsidRPr="008D7D18">
        <w:rPr>
          <w:rFonts w:ascii="Arial" w:hAnsi="Arial" w:cs="Arial"/>
          <w:i/>
          <w:sz w:val="20"/>
          <w:szCs w:val="20"/>
        </w:rPr>
        <w:t>nitev obveznosti po tej pogodbi;</w:t>
      </w:r>
    </w:p>
    <w:p w14:paraId="626F61AB" w14:textId="77777777" w:rsidR="008A04AA" w:rsidRPr="00757358" w:rsidRDefault="008A04AA" w:rsidP="00BA36DE">
      <w:pPr>
        <w:pStyle w:val="ListParagraph"/>
        <w:numPr>
          <w:ilvl w:val="0"/>
          <w:numId w:val="9"/>
        </w:numPr>
        <w:spacing w:after="0"/>
        <w:ind w:left="714" w:hanging="357"/>
        <w:jc w:val="both"/>
        <w:rPr>
          <w:rFonts w:ascii="Arial" w:hAnsi="Arial" w:cs="Arial"/>
          <w:i/>
          <w:sz w:val="20"/>
          <w:szCs w:val="20"/>
        </w:rPr>
      </w:pPr>
      <w:r w:rsidRPr="008D7D18">
        <w:rPr>
          <w:rFonts w:ascii="Arial" w:hAnsi="Arial" w:cs="Arial"/>
          <w:i/>
          <w:sz w:val="20"/>
          <w:szCs w:val="20"/>
        </w:rPr>
        <w:t xml:space="preserve">partner </w:t>
      </w:r>
      <w:r w:rsidRPr="00757358">
        <w:rPr>
          <w:rFonts w:ascii="Arial" w:hAnsi="Arial" w:cs="Arial"/>
          <w:i/>
          <w:sz w:val="20"/>
          <w:szCs w:val="20"/>
        </w:rPr>
        <w:t>prevzema področje dela v obsegu in na način kot je to določeno v pogodbi oz. sporazumu o skupnem nastopanju št. _________________ z dne  ________________.</w:t>
      </w:r>
    </w:p>
    <w:p w14:paraId="6602BB14" w14:textId="77777777" w:rsidR="00EA1FA5" w:rsidRPr="00757358" w:rsidRDefault="00EA1FA5" w:rsidP="00BA36DE">
      <w:pPr>
        <w:spacing w:after="0"/>
        <w:rPr>
          <w:rFonts w:ascii="Arial" w:hAnsi="Arial" w:cs="Arial"/>
          <w:sz w:val="20"/>
          <w:szCs w:val="20"/>
        </w:rPr>
      </w:pPr>
    </w:p>
    <w:p w14:paraId="11CFE5EE" w14:textId="77777777" w:rsidR="00EA1FA5" w:rsidRPr="00757358" w:rsidRDefault="00EA1FA5" w:rsidP="00BA36DE">
      <w:pPr>
        <w:pStyle w:val="ListParagraph"/>
        <w:numPr>
          <w:ilvl w:val="0"/>
          <w:numId w:val="11"/>
        </w:numPr>
        <w:spacing w:after="0"/>
        <w:ind w:left="714" w:hanging="357"/>
        <w:contextualSpacing w:val="0"/>
        <w:jc w:val="both"/>
        <w:rPr>
          <w:rFonts w:ascii="Arial" w:hAnsi="Arial" w:cs="Arial"/>
          <w:b/>
          <w:bCs/>
          <w:sz w:val="20"/>
          <w:szCs w:val="20"/>
        </w:rPr>
      </w:pPr>
      <w:r w:rsidRPr="00757358">
        <w:rPr>
          <w:rFonts w:ascii="Arial" w:hAnsi="Arial" w:cs="Arial"/>
          <w:b/>
          <w:bCs/>
          <w:sz w:val="20"/>
          <w:szCs w:val="20"/>
        </w:rPr>
        <w:t>PREDMET POGODBE</w:t>
      </w:r>
    </w:p>
    <w:p w14:paraId="6FB49202" w14:textId="77777777" w:rsidR="00EA1FA5" w:rsidRPr="008D7D18" w:rsidRDefault="00EA1FA5" w:rsidP="00BA36DE">
      <w:pPr>
        <w:spacing w:after="0"/>
        <w:jc w:val="both"/>
        <w:rPr>
          <w:rFonts w:ascii="Arial" w:hAnsi="Arial" w:cs="Arial"/>
          <w:b/>
          <w:bCs/>
          <w:sz w:val="20"/>
          <w:szCs w:val="20"/>
        </w:rPr>
      </w:pPr>
    </w:p>
    <w:p w14:paraId="7D52398E" w14:textId="77777777" w:rsidR="00EA1FA5" w:rsidRPr="008D7D18" w:rsidRDefault="00EA1FA5" w:rsidP="00BA36DE">
      <w:pPr>
        <w:pStyle w:val="ListParagraph"/>
        <w:numPr>
          <w:ilvl w:val="0"/>
          <w:numId w:val="10"/>
        </w:numPr>
        <w:spacing w:after="0"/>
        <w:jc w:val="center"/>
        <w:rPr>
          <w:rFonts w:ascii="Arial" w:hAnsi="Arial" w:cs="Arial"/>
          <w:b/>
          <w:bCs/>
          <w:sz w:val="20"/>
          <w:szCs w:val="20"/>
        </w:rPr>
      </w:pPr>
      <w:r w:rsidRPr="008D7D18">
        <w:rPr>
          <w:rFonts w:ascii="Arial" w:hAnsi="Arial" w:cs="Arial"/>
          <w:b/>
          <w:bCs/>
          <w:sz w:val="20"/>
          <w:szCs w:val="20"/>
        </w:rPr>
        <w:t>člen</w:t>
      </w:r>
    </w:p>
    <w:p w14:paraId="5676ECE7"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t>Izvajalec bo vršil pogodbena dela v skladu in v obsegu</w:t>
      </w:r>
      <w:r w:rsidR="00BB3180" w:rsidRPr="008D7D18">
        <w:rPr>
          <w:rFonts w:ascii="Arial" w:hAnsi="Arial" w:cs="Arial"/>
          <w:sz w:val="20"/>
          <w:szCs w:val="20"/>
        </w:rPr>
        <w:t>,</w:t>
      </w:r>
      <w:r w:rsidRPr="008D7D18">
        <w:rPr>
          <w:rFonts w:ascii="Arial" w:hAnsi="Arial" w:cs="Arial"/>
          <w:sz w:val="20"/>
          <w:szCs w:val="20"/>
        </w:rPr>
        <w:t xml:space="preserve"> določenem z naslednjimi dokumenti:</w:t>
      </w:r>
    </w:p>
    <w:p w14:paraId="2B6B3E8C" w14:textId="77777777" w:rsidR="00EA1FA5" w:rsidRDefault="00EA1FA5" w:rsidP="00BA36DE">
      <w:pPr>
        <w:pStyle w:val="ListParagraph"/>
        <w:numPr>
          <w:ilvl w:val="0"/>
          <w:numId w:val="9"/>
        </w:numPr>
        <w:spacing w:after="0"/>
        <w:ind w:left="714" w:hanging="357"/>
        <w:jc w:val="both"/>
        <w:rPr>
          <w:rFonts w:ascii="Arial" w:hAnsi="Arial" w:cs="Arial"/>
          <w:sz w:val="20"/>
          <w:szCs w:val="20"/>
        </w:rPr>
      </w:pPr>
      <w:r w:rsidRPr="008D7D18">
        <w:rPr>
          <w:rFonts w:ascii="Arial" w:hAnsi="Arial" w:cs="Arial"/>
          <w:sz w:val="20"/>
          <w:szCs w:val="20"/>
        </w:rPr>
        <w:t xml:space="preserve">dokumentacija v zvezi z oddajo javnega naročila, številka objave na Portalu javnih naročil številka </w:t>
      </w:r>
      <w:r w:rsidR="00F25678" w:rsidRPr="008D7D18">
        <w:rPr>
          <w:rFonts w:ascii="Arial" w:hAnsi="Arial" w:cs="Arial"/>
          <w:sz w:val="20"/>
          <w:szCs w:val="20"/>
        </w:rPr>
        <w:t>_______________</w:t>
      </w:r>
      <w:r w:rsidRPr="008D7D18">
        <w:rPr>
          <w:rFonts w:ascii="Arial" w:hAnsi="Arial" w:cs="Arial"/>
          <w:sz w:val="20"/>
          <w:szCs w:val="20"/>
        </w:rPr>
        <w:t xml:space="preserve"> z dne </w:t>
      </w:r>
      <w:r w:rsidR="00F25678" w:rsidRPr="008D7D18">
        <w:rPr>
          <w:rFonts w:ascii="Arial" w:hAnsi="Arial" w:cs="Arial"/>
          <w:sz w:val="20"/>
          <w:szCs w:val="20"/>
        </w:rPr>
        <w:t>______________</w:t>
      </w:r>
      <w:r w:rsidR="00693DB9" w:rsidRPr="008D7D18">
        <w:rPr>
          <w:rFonts w:ascii="Arial" w:hAnsi="Arial" w:cs="Arial"/>
          <w:sz w:val="20"/>
          <w:szCs w:val="20"/>
        </w:rPr>
        <w:t xml:space="preserve"> (v nadaljevanju: razpisna dokumentacija)</w:t>
      </w:r>
      <w:r w:rsidRPr="008D7D18">
        <w:rPr>
          <w:rFonts w:ascii="Arial" w:hAnsi="Arial" w:cs="Arial"/>
          <w:sz w:val="20"/>
          <w:szCs w:val="20"/>
        </w:rPr>
        <w:t>;</w:t>
      </w:r>
    </w:p>
    <w:p w14:paraId="4C4B5886" w14:textId="77777777" w:rsidR="00EA1FA5" w:rsidRDefault="00E27BB3" w:rsidP="00BA36DE">
      <w:pPr>
        <w:pStyle w:val="ListParagraph"/>
        <w:numPr>
          <w:ilvl w:val="0"/>
          <w:numId w:val="9"/>
        </w:numPr>
        <w:spacing w:after="0"/>
        <w:jc w:val="both"/>
        <w:rPr>
          <w:rFonts w:ascii="Arial" w:hAnsi="Arial" w:cs="Arial"/>
          <w:sz w:val="20"/>
          <w:szCs w:val="20"/>
        </w:rPr>
      </w:pPr>
      <w:r w:rsidRPr="008D7D18">
        <w:rPr>
          <w:rFonts w:ascii="Arial" w:hAnsi="Arial" w:cs="Arial"/>
          <w:sz w:val="20"/>
          <w:szCs w:val="20"/>
        </w:rPr>
        <w:t>ponudba št. _____________ z dne ___________</w:t>
      </w:r>
      <w:r w:rsidR="00EA1FA5" w:rsidRPr="008D7D18">
        <w:rPr>
          <w:rFonts w:ascii="Arial" w:hAnsi="Arial" w:cs="Arial"/>
          <w:sz w:val="20"/>
          <w:szCs w:val="20"/>
        </w:rPr>
        <w:t xml:space="preserve"> s popisom del in ponudbenim predračunom</w:t>
      </w:r>
      <w:r w:rsidR="00882CDF">
        <w:rPr>
          <w:rFonts w:ascii="Arial" w:hAnsi="Arial" w:cs="Arial"/>
          <w:sz w:val="20"/>
          <w:szCs w:val="20"/>
        </w:rPr>
        <w:t>;</w:t>
      </w:r>
    </w:p>
    <w:p w14:paraId="018FFA74" w14:textId="77777777" w:rsidR="00882CDF" w:rsidRPr="008D7D18" w:rsidRDefault="00882CDF" w:rsidP="00BA36DE">
      <w:pPr>
        <w:pStyle w:val="ListParagraph"/>
        <w:numPr>
          <w:ilvl w:val="0"/>
          <w:numId w:val="9"/>
        </w:numPr>
        <w:spacing w:after="0"/>
        <w:jc w:val="both"/>
        <w:rPr>
          <w:rFonts w:ascii="Arial" w:hAnsi="Arial" w:cs="Arial"/>
          <w:sz w:val="20"/>
          <w:szCs w:val="20"/>
        </w:rPr>
      </w:pPr>
      <w:r w:rsidRPr="00850D0B">
        <w:rPr>
          <w:rFonts w:ascii="Arial" w:hAnsi="Arial" w:cs="Arial"/>
          <w:sz w:val="20"/>
          <w:szCs w:val="20"/>
        </w:rPr>
        <w:t>projektn</w:t>
      </w:r>
      <w:r>
        <w:rPr>
          <w:rFonts w:ascii="Arial" w:hAnsi="Arial" w:cs="Arial"/>
          <w:sz w:val="20"/>
          <w:szCs w:val="20"/>
        </w:rPr>
        <w:t>a</w:t>
      </w:r>
      <w:r w:rsidRPr="00850D0B">
        <w:rPr>
          <w:rFonts w:ascii="Arial" w:hAnsi="Arial" w:cs="Arial"/>
          <w:sz w:val="20"/>
          <w:szCs w:val="20"/>
        </w:rPr>
        <w:t xml:space="preserve"> dokumentacij</w:t>
      </w:r>
      <w:r>
        <w:rPr>
          <w:rFonts w:ascii="Arial" w:hAnsi="Arial" w:cs="Arial"/>
          <w:sz w:val="20"/>
          <w:szCs w:val="20"/>
        </w:rPr>
        <w:t>a</w:t>
      </w:r>
      <w:r w:rsidRPr="00850D0B">
        <w:rPr>
          <w:rFonts w:ascii="Arial" w:hAnsi="Arial" w:cs="Arial"/>
          <w:sz w:val="20"/>
          <w:szCs w:val="20"/>
        </w:rPr>
        <w:t xml:space="preserve"> </w:t>
      </w:r>
      <w:r w:rsidRPr="006618E7">
        <w:rPr>
          <w:rFonts w:ascii="Arial" w:hAnsi="Arial" w:cs="Arial"/>
          <w:sz w:val="20"/>
          <w:szCs w:val="20"/>
        </w:rPr>
        <w:t>PZI - Poslovilna kapela in zid z zvonico novega dela pokopališča v Lomu pod Storžičem, številka projekta 4/2015, marec 2019, izdelovalca M+ARH, Matjaž Meglič s.p. in gradbenim dovoljenjem št. 351-54/2018-12(48)</w:t>
      </w:r>
      <w:r>
        <w:rPr>
          <w:rFonts w:ascii="Arial" w:hAnsi="Arial" w:cs="Arial"/>
          <w:sz w:val="20"/>
          <w:szCs w:val="20"/>
        </w:rPr>
        <w:t>.</w:t>
      </w:r>
    </w:p>
    <w:p w14:paraId="0B87EB97"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t>Predmetni dokumenti so sestavni del te pogodbe.</w:t>
      </w:r>
    </w:p>
    <w:p w14:paraId="7865C337" w14:textId="77777777" w:rsidR="00EA1FA5" w:rsidRPr="008D7D18" w:rsidRDefault="00EA1FA5" w:rsidP="00BA36DE">
      <w:pPr>
        <w:spacing w:after="0"/>
        <w:jc w:val="both"/>
        <w:rPr>
          <w:rFonts w:ascii="Arial" w:hAnsi="Arial" w:cs="Arial"/>
          <w:sz w:val="20"/>
          <w:szCs w:val="20"/>
        </w:rPr>
      </w:pPr>
    </w:p>
    <w:p w14:paraId="72FF05A2"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t>Za tolmačenje pogodbe se upošteva prioriteta dokumentov po vrstnem redu navedbe v zgornjem odstavku.</w:t>
      </w:r>
    </w:p>
    <w:p w14:paraId="3C88089F" w14:textId="77777777" w:rsidR="00EA1FA5" w:rsidRPr="008D7D18" w:rsidRDefault="00EA1FA5" w:rsidP="00BA36DE">
      <w:pPr>
        <w:spacing w:after="0"/>
        <w:jc w:val="both"/>
        <w:rPr>
          <w:rFonts w:ascii="Arial" w:hAnsi="Arial" w:cs="Arial"/>
          <w:sz w:val="20"/>
          <w:szCs w:val="20"/>
        </w:rPr>
      </w:pPr>
    </w:p>
    <w:p w14:paraId="49BF7D79" w14:textId="77777777" w:rsidR="00EA1FA5" w:rsidRPr="008D7D18" w:rsidRDefault="00F9018E" w:rsidP="00BA36DE">
      <w:pPr>
        <w:pStyle w:val="ListParagraph"/>
        <w:numPr>
          <w:ilvl w:val="0"/>
          <w:numId w:val="11"/>
        </w:numPr>
        <w:spacing w:after="0"/>
        <w:contextualSpacing w:val="0"/>
        <w:jc w:val="both"/>
        <w:rPr>
          <w:rFonts w:ascii="Arial" w:hAnsi="Arial" w:cs="Arial"/>
          <w:b/>
          <w:bCs/>
          <w:sz w:val="20"/>
          <w:szCs w:val="20"/>
        </w:rPr>
      </w:pPr>
      <w:r w:rsidRPr="008D7D18">
        <w:rPr>
          <w:rFonts w:ascii="Arial" w:hAnsi="Arial" w:cs="Arial"/>
          <w:b/>
          <w:bCs/>
          <w:sz w:val="20"/>
          <w:szCs w:val="20"/>
        </w:rPr>
        <w:t>POGODBENA CENA</w:t>
      </w:r>
    </w:p>
    <w:p w14:paraId="523D7042" w14:textId="77777777" w:rsidR="00EA1FA5" w:rsidRPr="008D7D18" w:rsidRDefault="00EA1FA5" w:rsidP="00BA36DE">
      <w:pPr>
        <w:pStyle w:val="ListParagraph"/>
        <w:spacing w:after="0"/>
        <w:jc w:val="both"/>
        <w:rPr>
          <w:rFonts w:ascii="Arial" w:hAnsi="Arial" w:cs="Arial"/>
          <w:b/>
          <w:bCs/>
          <w:sz w:val="20"/>
          <w:szCs w:val="20"/>
        </w:rPr>
      </w:pPr>
    </w:p>
    <w:p w14:paraId="1A0883FF" w14:textId="77777777" w:rsidR="00EA1FA5" w:rsidRPr="008D7D18" w:rsidRDefault="00EA1FA5" w:rsidP="00BA36DE">
      <w:pPr>
        <w:pStyle w:val="ListParagraph"/>
        <w:numPr>
          <w:ilvl w:val="0"/>
          <w:numId w:val="10"/>
        </w:numPr>
        <w:spacing w:after="0"/>
        <w:jc w:val="center"/>
        <w:rPr>
          <w:rFonts w:ascii="Arial" w:hAnsi="Arial" w:cs="Arial"/>
          <w:b/>
          <w:bCs/>
          <w:sz w:val="20"/>
          <w:szCs w:val="20"/>
        </w:rPr>
      </w:pPr>
      <w:r w:rsidRPr="008D7D18">
        <w:rPr>
          <w:rFonts w:ascii="Arial" w:hAnsi="Arial" w:cs="Arial"/>
          <w:b/>
          <w:bCs/>
          <w:sz w:val="20"/>
          <w:szCs w:val="20"/>
        </w:rPr>
        <w:t>člen</w:t>
      </w:r>
    </w:p>
    <w:p w14:paraId="53BC9651" w14:textId="77777777" w:rsidR="00AE4D46" w:rsidRPr="00F11B52" w:rsidRDefault="00F11B52" w:rsidP="00BA36DE">
      <w:pPr>
        <w:spacing w:after="0"/>
        <w:jc w:val="both"/>
        <w:rPr>
          <w:rFonts w:cs="Arial"/>
          <w:sz w:val="20"/>
          <w:szCs w:val="20"/>
        </w:rPr>
      </w:pPr>
      <w:r w:rsidRPr="00F11B52">
        <w:rPr>
          <w:rFonts w:ascii="Arial" w:hAnsi="Arial" w:cs="Arial"/>
          <w:sz w:val="20"/>
          <w:szCs w:val="20"/>
        </w:rPr>
        <w:t>Ocenjena pogodbena vrednost za dela po tej pogodbi je določena na osnovi ponudbe in znaša</w:t>
      </w:r>
      <w:r w:rsidR="00850D0B">
        <w:rPr>
          <w:rFonts w:ascii="Arial" w:hAnsi="Arial" w:cs="Arial"/>
          <w:sz w:val="20"/>
          <w:szCs w:val="20"/>
        </w:rPr>
        <w:t xml:space="preserve"> </w:t>
      </w:r>
      <w:r w:rsidRPr="00F11B52">
        <w:rPr>
          <w:rFonts w:cs="Arial"/>
          <w:sz w:val="20"/>
          <w:szCs w:val="20"/>
        </w:rPr>
        <w:t>_________________ EUR brez DDV.</w:t>
      </w:r>
    </w:p>
    <w:p w14:paraId="04DF829D" w14:textId="77777777" w:rsidR="00EA1FA5" w:rsidRPr="008D7D18" w:rsidRDefault="00EA1FA5" w:rsidP="00BA36DE">
      <w:pPr>
        <w:spacing w:after="0"/>
        <w:jc w:val="both"/>
        <w:rPr>
          <w:rFonts w:ascii="Arial" w:hAnsi="Arial" w:cs="Arial"/>
          <w:sz w:val="20"/>
          <w:szCs w:val="20"/>
        </w:rPr>
      </w:pPr>
    </w:p>
    <w:p w14:paraId="0DA264B4" w14:textId="77777777" w:rsidR="00223AD5" w:rsidRPr="008D7D18" w:rsidRDefault="00EA1FA5" w:rsidP="00BA36DE">
      <w:pPr>
        <w:spacing w:after="0"/>
        <w:jc w:val="both"/>
        <w:rPr>
          <w:rFonts w:ascii="Arial" w:hAnsi="Arial" w:cs="Arial"/>
          <w:sz w:val="20"/>
          <w:szCs w:val="20"/>
        </w:rPr>
      </w:pPr>
      <w:r w:rsidRPr="008D7D18">
        <w:rPr>
          <w:rFonts w:ascii="Arial" w:hAnsi="Arial" w:cs="Arial"/>
          <w:sz w:val="20"/>
          <w:szCs w:val="20"/>
        </w:rPr>
        <w:t>Pogodbena vrednost iz predhodnega odstavka tega člena je določena po predračunskih količinah del in po fiksnih cenah za enoto.</w:t>
      </w:r>
      <w:r w:rsidR="00223AD5" w:rsidRPr="008D7D18">
        <w:rPr>
          <w:rFonts w:ascii="Arial" w:hAnsi="Arial" w:cs="Arial"/>
          <w:sz w:val="20"/>
          <w:szCs w:val="20"/>
        </w:rPr>
        <w:t xml:space="preserve"> Fiksne cene na enoto veljajo tudi za več in manj dela ne glede na spremembo količin del iz predračuna</w:t>
      </w:r>
      <w:r w:rsidR="0012358E" w:rsidRPr="008D7D18">
        <w:rPr>
          <w:rFonts w:ascii="Arial" w:hAnsi="Arial" w:cs="Arial"/>
          <w:sz w:val="20"/>
          <w:szCs w:val="20"/>
        </w:rPr>
        <w:t xml:space="preserve"> ter ne glede na spremembo cen </w:t>
      </w:r>
      <w:proofErr w:type="spellStart"/>
      <w:r w:rsidR="0012358E" w:rsidRPr="008D7D18">
        <w:rPr>
          <w:rFonts w:ascii="Arial" w:hAnsi="Arial" w:cs="Arial"/>
          <w:sz w:val="20"/>
          <w:szCs w:val="20"/>
        </w:rPr>
        <w:t>kalkulativnih</w:t>
      </w:r>
      <w:proofErr w:type="spellEnd"/>
      <w:r w:rsidR="0012358E" w:rsidRPr="008D7D18">
        <w:rPr>
          <w:rFonts w:ascii="Arial" w:hAnsi="Arial" w:cs="Arial"/>
          <w:sz w:val="20"/>
          <w:szCs w:val="20"/>
        </w:rPr>
        <w:t xml:space="preserve"> elementov</w:t>
      </w:r>
      <w:r w:rsidR="003808C1" w:rsidRPr="008D7D18">
        <w:rPr>
          <w:rFonts w:ascii="Arial" w:hAnsi="Arial" w:cs="Arial"/>
          <w:sz w:val="20"/>
          <w:szCs w:val="20"/>
        </w:rPr>
        <w:t xml:space="preserve"> ponudbenih cen.</w:t>
      </w:r>
    </w:p>
    <w:p w14:paraId="29FE128D" w14:textId="77777777" w:rsidR="00EA1FA5" w:rsidRPr="008D7D18" w:rsidRDefault="00EA1FA5" w:rsidP="00BA36DE">
      <w:pPr>
        <w:spacing w:after="0"/>
        <w:jc w:val="both"/>
        <w:rPr>
          <w:rFonts w:ascii="Arial" w:hAnsi="Arial" w:cs="Arial"/>
          <w:sz w:val="20"/>
          <w:szCs w:val="20"/>
        </w:rPr>
      </w:pPr>
    </w:p>
    <w:p w14:paraId="131A77CD"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t>Izvajalec mora ob izdaji začasne in končne situacije upoštevati veljavni Zakon o davku na dodano vrednost.</w:t>
      </w:r>
    </w:p>
    <w:p w14:paraId="7972BF5F" w14:textId="77777777" w:rsidR="00071AF5" w:rsidRDefault="00071AF5" w:rsidP="00BA36DE">
      <w:pPr>
        <w:spacing w:after="0"/>
        <w:jc w:val="both"/>
        <w:rPr>
          <w:rFonts w:ascii="Arial" w:hAnsi="Arial" w:cs="Arial"/>
          <w:sz w:val="20"/>
          <w:szCs w:val="20"/>
        </w:rPr>
      </w:pPr>
    </w:p>
    <w:p w14:paraId="42249FCA" w14:textId="77777777" w:rsidR="00850D0B" w:rsidRPr="008D7D18" w:rsidRDefault="00850D0B" w:rsidP="00BA36DE">
      <w:pPr>
        <w:spacing w:after="0"/>
        <w:jc w:val="both"/>
        <w:rPr>
          <w:rFonts w:ascii="Arial" w:hAnsi="Arial" w:cs="Arial"/>
          <w:sz w:val="20"/>
          <w:szCs w:val="20"/>
        </w:rPr>
      </w:pPr>
      <w:r w:rsidRPr="008D7D18">
        <w:rPr>
          <w:rFonts w:ascii="Arial" w:hAnsi="Arial" w:cs="Arial"/>
          <w:sz w:val="20"/>
          <w:szCs w:val="20"/>
        </w:rPr>
        <w:t>Naročnik naroča gradbene storitve za svojo obdavčljivo dejavnost, za katero je 76.a členu ZDDV-1 zavezanec za obračun DDV. Na podlagi te izjave mora izvajalec prevaliti obračun DDV na naročnika.</w:t>
      </w:r>
    </w:p>
    <w:p w14:paraId="1212E107" w14:textId="77777777" w:rsidR="00850D0B" w:rsidRPr="008D7D18" w:rsidRDefault="00850D0B" w:rsidP="00BA36DE">
      <w:pPr>
        <w:spacing w:after="0"/>
        <w:jc w:val="both"/>
        <w:rPr>
          <w:rFonts w:ascii="Arial" w:hAnsi="Arial" w:cs="Arial"/>
          <w:sz w:val="20"/>
          <w:szCs w:val="20"/>
        </w:rPr>
      </w:pPr>
    </w:p>
    <w:p w14:paraId="794F7872"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t>Pogodbena cena zajema tudi dela, ki v posameznih postavkah popisa del niso zajeta, vendar so po svoji naravi nujna za normalni potek del in dela, ki izhajajo iz določb, ki jih mora kot izvajalec izvesti</w:t>
      </w:r>
      <w:r w:rsidR="00D50C7A" w:rsidRPr="008D7D18">
        <w:rPr>
          <w:rFonts w:ascii="Arial" w:hAnsi="Arial" w:cs="Arial"/>
          <w:sz w:val="20"/>
          <w:szCs w:val="20"/>
        </w:rPr>
        <w:t xml:space="preserve"> na podlagi veljavnih predpisov, soglasij in pravil stroke.</w:t>
      </w:r>
    </w:p>
    <w:p w14:paraId="78CCA260" w14:textId="77777777" w:rsidR="00EA1FA5" w:rsidRPr="006618E7" w:rsidRDefault="00EA1FA5" w:rsidP="00BA36DE">
      <w:pPr>
        <w:spacing w:after="0"/>
        <w:jc w:val="both"/>
        <w:rPr>
          <w:rFonts w:ascii="Arial" w:hAnsi="Arial" w:cs="Arial"/>
          <w:sz w:val="20"/>
          <w:szCs w:val="20"/>
        </w:rPr>
      </w:pPr>
    </w:p>
    <w:p w14:paraId="5D7E2B8B" w14:textId="77777777" w:rsidR="00850D0B" w:rsidRPr="006618E7" w:rsidRDefault="00EA1FA5" w:rsidP="00BA36DE">
      <w:pPr>
        <w:spacing w:after="0"/>
        <w:jc w:val="both"/>
        <w:rPr>
          <w:rFonts w:ascii="Arial" w:hAnsi="Arial" w:cs="Arial"/>
          <w:sz w:val="20"/>
          <w:szCs w:val="20"/>
        </w:rPr>
      </w:pPr>
      <w:r w:rsidRPr="006618E7">
        <w:rPr>
          <w:rFonts w:ascii="Arial" w:hAnsi="Arial" w:cs="Arial"/>
          <w:sz w:val="20"/>
          <w:szCs w:val="20"/>
        </w:rPr>
        <w:t xml:space="preserve">Sredstva za izvedbo naročila so zagotovljena na: </w:t>
      </w:r>
      <w:r w:rsidR="006618E7" w:rsidRPr="006618E7">
        <w:rPr>
          <w:rFonts w:ascii="Arial" w:hAnsi="Arial" w:cs="Arial"/>
          <w:sz w:val="20"/>
          <w:szCs w:val="20"/>
        </w:rPr>
        <w:t>PP 60229 - Urejanje pokopališč in pokopališka dejavnost, NRP 42039006 Izgradnja poslovilnih vežic v Lomu pod Storžičem.</w:t>
      </w:r>
    </w:p>
    <w:p w14:paraId="4C595846" w14:textId="77777777" w:rsidR="008C2152" w:rsidRPr="008D7D18" w:rsidRDefault="008C2152" w:rsidP="00BA36DE">
      <w:pPr>
        <w:spacing w:after="0"/>
        <w:jc w:val="both"/>
        <w:rPr>
          <w:rFonts w:ascii="Arial" w:hAnsi="Arial" w:cs="Arial"/>
          <w:sz w:val="20"/>
          <w:szCs w:val="20"/>
          <w:lang w:eastAsia="zh-CN"/>
        </w:rPr>
      </w:pPr>
    </w:p>
    <w:p w14:paraId="1A9C5B09" w14:textId="77777777" w:rsidR="00EA1FA5" w:rsidRPr="008D7D18" w:rsidRDefault="00696956" w:rsidP="00BA36DE">
      <w:pPr>
        <w:spacing w:after="0"/>
        <w:jc w:val="both"/>
        <w:rPr>
          <w:rFonts w:ascii="Arial" w:hAnsi="Arial" w:cs="Arial"/>
          <w:sz w:val="20"/>
          <w:szCs w:val="20"/>
        </w:rPr>
      </w:pPr>
      <w:r w:rsidRPr="008D7D18">
        <w:rPr>
          <w:rFonts w:ascii="Arial" w:hAnsi="Arial" w:cs="Arial"/>
          <w:sz w:val="20"/>
          <w:szCs w:val="20"/>
        </w:rPr>
        <w:t>I</w:t>
      </w:r>
      <w:r w:rsidR="00EA1FA5" w:rsidRPr="008D7D18">
        <w:rPr>
          <w:rFonts w:ascii="Arial" w:hAnsi="Arial" w:cs="Arial"/>
          <w:sz w:val="20"/>
          <w:szCs w:val="20"/>
        </w:rPr>
        <w:t>zvajalec se izrecno strinja, da so v pogodbeno ceno vključene vse aktivnosti opredeljene s to pogodbo ali njenimi sestavnimi deli, med drugim pa tudi:</w:t>
      </w:r>
    </w:p>
    <w:p w14:paraId="7B5D276E" w14:textId="77777777" w:rsidR="00EA1FA5" w:rsidRPr="008D7D18" w:rsidRDefault="00EA1FA5" w:rsidP="00BA36DE">
      <w:pPr>
        <w:numPr>
          <w:ilvl w:val="0"/>
          <w:numId w:val="1"/>
        </w:numPr>
        <w:spacing w:after="0"/>
        <w:jc w:val="both"/>
        <w:rPr>
          <w:rFonts w:ascii="Arial" w:hAnsi="Arial" w:cs="Arial"/>
          <w:sz w:val="20"/>
          <w:szCs w:val="20"/>
        </w:rPr>
      </w:pPr>
      <w:r w:rsidRPr="008D7D18">
        <w:rPr>
          <w:rFonts w:ascii="Arial" w:hAnsi="Arial" w:cs="Arial"/>
          <w:sz w:val="20"/>
          <w:szCs w:val="20"/>
        </w:rPr>
        <w:t>vrednost vseh del po popisu s potrebnim materialom, z dostavo in montažo, vsa pripravljalna in izvedbena dela, vsa pomožna dela za izvedbo pogodbenih del</w:t>
      </w:r>
      <w:r w:rsidR="007D240B" w:rsidRPr="008D7D18">
        <w:rPr>
          <w:rFonts w:ascii="Arial" w:hAnsi="Arial" w:cs="Arial"/>
          <w:sz w:val="20"/>
          <w:szCs w:val="20"/>
        </w:rPr>
        <w:t xml:space="preserve"> in končno kontrolo kakovosti, ki jo opravi usposobljena pooblaščena institucija v Sloveniji</w:t>
      </w:r>
      <w:r w:rsidRPr="008D7D18">
        <w:rPr>
          <w:rFonts w:ascii="Arial" w:hAnsi="Arial" w:cs="Arial"/>
          <w:sz w:val="20"/>
          <w:szCs w:val="20"/>
        </w:rPr>
        <w:t>;</w:t>
      </w:r>
    </w:p>
    <w:p w14:paraId="3FBEABE2" w14:textId="77777777" w:rsidR="00EA1FA5" w:rsidRPr="008D7D18" w:rsidRDefault="00EA1FA5" w:rsidP="00BA36DE">
      <w:pPr>
        <w:numPr>
          <w:ilvl w:val="0"/>
          <w:numId w:val="1"/>
        </w:numPr>
        <w:spacing w:after="0"/>
        <w:jc w:val="both"/>
        <w:rPr>
          <w:rFonts w:ascii="Arial" w:hAnsi="Arial" w:cs="Arial"/>
          <w:sz w:val="20"/>
          <w:szCs w:val="20"/>
        </w:rPr>
      </w:pPr>
      <w:r w:rsidRPr="008D7D18">
        <w:rPr>
          <w:rFonts w:ascii="Arial" w:hAnsi="Arial" w:cs="Arial"/>
          <w:sz w:val="20"/>
          <w:szCs w:val="20"/>
        </w:rPr>
        <w:t>vsi potrebni delovni pripomočki ter podobno;</w:t>
      </w:r>
    </w:p>
    <w:p w14:paraId="10D4DFEF" w14:textId="77777777" w:rsidR="00EA1FA5" w:rsidRPr="008D7D18" w:rsidRDefault="00EA1FA5" w:rsidP="00BA36DE">
      <w:pPr>
        <w:numPr>
          <w:ilvl w:val="0"/>
          <w:numId w:val="1"/>
        </w:numPr>
        <w:spacing w:after="0"/>
        <w:jc w:val="both"/>
        <w:rPr>
          <w:rFonts w:ascii="Arial" w:hAnsi="Arial" w:cs="Arial"/>
          <w:sz w:val="20"/>
          <w:szCs w:val="20"/>
        </w:rPr>
      </w:pPr>
      <w:r w:rsidRPr="008D7D18">
        <w:rPr>
          <w:rFonts w:ascii="Arial" w:hAnsi="Arial" w:cs="Arial"/>
          <w:sz w:val="20"/>
          <w:szCs w:val="20"/>
        </w:rPr>
        <w:t>strokovna odprava vseh napak v zvezi s pogodbeno dogovorjenimi deli;</w:t>
      </w:r>
    </w:p>
    <w:p w14:paraId="519F9DB4" w14:textId="77777777" w:rsidR="00EA1FA5" w:rsidRPr="008D7D18" w:rsidRDefault="00EA1FA5" w:rsidP="00BA36DE">
      <w:pPr>
        <w:numPr>
          <w:ilvl w:val="0"/>
          <w:numId w:val="1"/>
        </w:numPr>
        <w:spacing w:after="0"/>
        <w:jc w:val="both"/>
        <w:rPr>
          <w:rFonts w:ascii="Arial" w:hAnsi="Arial" w:cs="Arial"/>
          <w:sz w:val="20"/>
          <w:szCs w:val="20"/>
        </w:rPr>
      </w:pPr>
      <w:r w:rsidRPr="008D7D18">
        <w:rPr>
          <w:rFonts w:ascii="Arial" w:hAnsi="Arial" w:cs="Arial"/>
          <w:sz w:val="20"/>
          <w:szCs w:val="20"/>
        </w:rPr>
        <w:t>čiščenje gradbišča in okolice med gradnjo in po zaključku del;</w:t>
      </w:r>
    </w:p>
    <w:p w14:paraId="7371DFF9" w14:textId="77777777" w:rsidR="00EA1FA5" w:rsidRPr="008D7D18" w:rsidRDefault="00EA1FA5" w:rsidP="00BA36DE">
      <w:pPr>
        <w:numPr>
          <w:ilvl w:val="0"/>
          <w:numId w:val="1"/>
        </w:numPr>
        <w:spacing w:after="0"/>
        <w:jc w:val="both"/>
        <w:rPr>
          <w:rFonts w:ascii="Arial" w:hAnsi="Arial" w:cs="Arial"/>
          <w:sz w:val="20"/>
          <w:szCs w:val="20"/>
        </w:rPr>
      </w:pPr>
      <w:r w:rsidRPr="008D7D18">
        <w:rPr>
          <w:rFonts w:ascii="Arial" w:hAnsi="Arial" w:cs="Arial"/>
          <w:sz w:val="20"/>
          <w:szCs w:val="20"/>
        </w:rPr>
        <w:t>stroški vseh transportov, potrebnih za dovoz in odvoz materiala, opreme in odpadnega materiala na/z objekta, ter upošteval predpise v zvezi z ravnanjem z gradbenimi odpadki;</w:t>
      </w:r>
    </w:p>
    <w:p w14:paraId="72AA4EA3" w14:textId="77777777" w:rsidR="00EA1FA5" w:rsidRPr="008D7D18" w:rsidRDefault="00EA1FA5" w:rsidP="00BA36DE">
      <w:pPr>
        <w:numPr>
          <w:ilvl w:val="0"/>
          <w:numId w:val="1"/>
        </w:numPr>
        <w:spacing w:after="0"/>
        <w:jc w:val="both"/>
        <w:rPr>
          <w:rFonts w:ascii="Arial" w:hAnsi="Arial" w:cs="Arial"/>
          <w:sz w:val="20"/>
          <w:szCs w:val="20"/>
        </w:rPr>
      </w:pPr>
      <w:r w:rsidRPr="008D7D18">
        <w:rPr>
          <w:rFonts w:ascii="Arial" w:hAnsi="Arial" w:cs="Arial"/>
          <w:sz w:val="20"/>
          <w:szCs w:val="20"/>
        </w:rPr>
        <w:t xml:space="preserve">stroški zavarovanja vseh del po predračunu, gradbišča, delavcev na </w:t>
      </w:r>
      <w:r w:rsidR="001126DD" w:rsidRPr="008D7D18">
        <w:rPr>
          <w:rFonts w:ascii="Arial" w:hAnsi="Arial" w:cs="Arial"/>
          <w:sz w:val="20"/>
          <w:szCs w:val="20"/>
        </w:rPr>
        <w:t>objektu</w:t>
      </w:r>
      <w:r w:rsidRPr="008D7D18">
        <w:rPr>
          <w:rFonts w:ascii="Arial" w:hAnsi="Arial" w:cs="Arial"/>
          <w:sz w:val="20"/>
          <w:szCs w:val="20"/>
        </w:rPr>
        <w:t xml:space="preserve"> ter morebitna odgovornost za škodo nasproti tretji osebi;</w:t>
      </w:r>
    </w:p>
    <w:p w14:paraId="0A97B4BC" w14:textId="77777777" w:rsidR="00EA1FA5" w:rsidRPr="008D7D18" w:rsidRDefault="00EA1FA5" w:rsidP="00BA36DE">
      <w:pPr>
        <w:numPr>
          <w:ilvl w:val="0"/>
          <w:numId w:val="1"/>
        </w:numPr>
        <w:spacing w:after="0"/>
        <w:jc w:val="both"/>
        <w:rPr>
          <w:rFonts w:ascii="Arial" w:hAnsi="Arial" w:cs="Arial"/>
          <w:sz w:val="20"/>
          <w:szCs w:val="20"/>
        </w:rPr>
      </w:pPr>
      <w:r w:rsidRPr="008D7D18">
        <w:rPr>
          <w:rFonts w:ascii="Arial" w:hAnsi="Arial" w:cs="Arial"/>
          <w:sz w:val="20"/>
          <w:szCs w:val="20"/>
        </w:rPr>
        <w:lastRenderedPageBreak/>
        <w:t xml:space="preserve">ureditev in varovanje skladiščne kapacitete za material tega naročila </w:t>
      </w:r>
      <w:r w:rsidR="001126DD" w:rsidRPr="008D7D18">
        <w:rPr>
          <w:rFonts w:ascii="Arial" w:hAnsi="Arial" w:cs="Arial"/>
          <w:sz w:val="20"/>
          <w:szCs w:val="20"/>
        </w:rPr>
        <w:t>skozi celoten potek izvedbe del</w:t>
      </w:r>
      <w:r w:rsidRPr="008D7D18">
        <w:rPr>
          <w:rFonts w:ascii="Arial" w:hAnsi="Arial" w:cs="Arial"/>
          <w:sz w:val="20"/>
          <w:szCs w:val="20"/>
        </w:rPr>
        <w:t>;</w:t>
      </w:r>
    </w:p>
    <w:p w14:paraId="78FD4AF6" w14:textId="77777777" w:rsidR="00EA1FA5" w:rsidRPr="008D7D18" w:rsidRDefault="00EA1FA5" w:rsidP="00BA36DE">
      <w:pPr>
        <w:numPr>
          <w:ilvl w:val="0"/>
          <w:numId w:val="1"/>
        </w:numPr>
        <w:spacing w:after="0"/>
        <w:jc w:val="both"/>
        <w:rPr>
          <w:rFonts w:ascii="Arial" w:hAnsi="Arial" w:cs="Arial"/>
          <w:sz w:val="20"/>
          <w:szCs w:val="20"/>
        </w:rPr>
      </w:pPr>
      <w:r w:rsidRPr="008D7D18">
        <w:rPr>
          <w:rFonts w:ascii="Arial" w:hAnsi="Arial" w:cs="Arial"/>
          <w:sz w:val="20"/>
          <w:szCs w:val="20"/>
        </w:rPr>
        <w:t>stroški za ravnanje z gradbenimi odpadki v skladu z zakonodajo;</w:t>
      </w:r>
    </w:p>
    <w:p w14:paraId="2831C830" w14:textId="77777777" w:rsidR="00EA1FA5" w:rsidRDefault="00EA1FA5" w:rsidP="00BA36DE">
      <w:pPr>
        <w:numPr>
          <w:ilvl w:val="0"/>
          <w:numId w:val="1"/>
        </w:numPr>
        <w:spacing w:after="0"/>
        <w:jc w:val="both"/>
        <w:rPr>
          <w:rFonts w:ascii="Arial" w:hAnsi="Arial" w:cs="Arial"/>
          <w:sz w:val="20"/>
          <w:szCs w:val="20"/>
        </w:rPr>
      </w:pPr>
      <w:r w:rsidRPr="008D7D18">
        <w:rPr>
          <w:rFonts w:ascii="Arial" w:hAnsi="Arial" w:cs="Arial"/>
          <w:sz w:val="20"/>
          <w:szCs w:val="20"/>
        </w:rPr>
        <w:t>strošk</w:t>
      </w:r>
      <w:r w:rsidR="002843F5" w:rsidRPr="008D7D18">
        <w:rPr>
          <w:rFonts w:ascii="Arial" w:hAnsi="Arial" w:cs="Arial"/>
          <w:sz w:val="20"/>
          <w:szCs w:val="20"/>
        </w:rPr>
        <w:t>i</w:t>
      </w:r>
      <w:r w:rsidRPr="008D7D18">
        <w:rPr>
          <w:rFonts w:ascii="Arial" w:hAnsi="Arial" w:cs="Arial"/>
          <w:sz w:val="20"/>
          <w:szCs w:val="20"/>
        </w:rPr>
        <w:t xml:space="preserve"> za predpisane preiskave in ateste;</w:t>
      </w:r>
    </w:p>
    <w:p w14:paraId="18D9A6FE" w14:textId="77777777" w:rsidR="00230276" w:rsidRPr="003438CF" w:rsidRDefault="00230276" w:rsidP="00BA36DE">
      <w:pPr>
        <w:numPr>
          <w:ilvl w:val="0"/>
          <w:numId w:val="1"/>
        </w:numPr>
        <w:spacing w:after="0"/>
        <w:jc w:val="both"/>
        <w:rPr>
          <w:rFonts w:ascii="Arial" w:hAnsi="Arial" w:cs="Arial"/>
          <w:sz w:val="20"/>
          <w:szCs w:val="20"/>
        </w:rPr>
      </w:pPr>
      <w:r w:rsidRPr="003438CF">
        <w:rPr>
          <w:rFonts w:ascii="Arial" w:hAnsi="Arial" w:cs="Arial"/>
          <w:sz w:val="20"/>
          <w:szCs w:val="20"/>
        </w:rPr>
        <w:t>sodelovanje pri tehničnem pregledu objekta;</w:t>
      </w:r>
    </w:p>
    <w:p w14:paraId="70E811AC" w14:textId="77777777" w:rsidR="00230276" w:rsidRPr="003438CF" w:rsidRDefault="00230276" w:rsidP="00BA36DE">
      <w:pPr>
        <w:numPr>
          <w:ilvl w:val="0"/>
          <w:numId w:val="1"/>
        </w:numPr>
        <w:spacing w:after="0"/>
        <w:jc w:val="both"/>
        <w:rPr>
          <w:rFonts w:ascii="Arial" w:hAnsi="Arial" w:cs="Arial"/>
          <w:sz w:val="20"/>
          <w:szCs w:val="20"/>
        </w:rPr>
      </w:pPr>
      <w:r w:rsidRPr="003438CF">
        <w:rPr>
          <w:rFonts w:ascii="Arial" w:hAnsi="Arial" w:cs="Arial"/>
          <w:sz w:val="20"/>
          <w:szCs w:val="20"/>
        </w:rPr>
        <w:t>sodelovanje z naročnikom do primopredaje ter v času garancijskih rokov,</w:t>
      </w:r>
    </w:p>
    <w:p w14:paraId="11FAE48E" w14:textId="77777777" w:rsidR="00EA1FA5" w:rsidRPr="008D7D18" w:rsidRDefault="00EA1FA5" w:rsidP="00BA36DE">
      <w:pPr>
        <w:numPr>
          <w:ilvl w:val="0"/>
          <w:numId w:val="1"/>
        </w:numPr>
        <w:spacing w:after="0"/>
        <w:jc w:val="both"/>
        <w:rPr>
          <w:rFonts w:ascii="Arial" w:hAnsi="Arial" w:cs="Arial"/>
          <w:sz w:val="20"/>
          <w:szCs w:val="20"/>
        </w:rPr>
      </w:pPr>
      <w:r w:rsidRPr="008D7D18">
        <w:rPr>
          <w:rFonts w:ascii="Arial" w:hAnsi="Arial" w:cs="Arial"/>
          <w:sz w:val="20"/>
          <w:szCs w:val="20"/>
        </w:rPr>
        <w:t>drugi strošk</w:t>
      </w:r>
      <w:r w:rsidR="002843F5" w:rsidRPr="008D7D18">
        <w:rPr>
          <w:rFonts w:ascii="Arial" w:hAnsi="Arial" w:cs="Arial"/>
          <w:sz w:val="20"/>
          <w:szCs w:val="20"/>
        </w:rPr>
        <w:t>i</w:t>
      </w:r>
      <w:r w:rsidRPr="008D7D18">
        <w:rPr>
          <w:rFonts w:ascii="Arial" w:hAnsi="Arial" w:cs="Arial"/>
          <w:sz w:val="20"/>
          <w:szCs w:val="20"/>
        </w:rPr>
        <w:t xml:space="preserve"> povezani z izvedbo del po ponudbenem predračunu;</w:t>
      </w:r>
    </w:p>
    <w:p w14:paraId="611ED2CE" w14:textId="77777777" w:rsidR="00EA1FA5" w:rsidRPr="008D7D18" w:rsidRDefault="00CD0161" w:rsidP="00BA36DE">
      <w:pPr>
        <w:numPr>
          <w:ilvl w:val="0"/>
          <w:numId w:val="1"/>
        </w:numPr>
        <w:spacing w:after="0"/>
        <w:jc w:val="both"/>
        <w:rPr>
          <w:rFonts w:ascii="Arial" w:hAnsi="Arial" w:cs="Arial"/>
          <w:sz w:val="20"/>
          <w:szCs w:val="20"/>
        </w:rPr>
      </w:pPr>
      <w:r w:rsidRPr="008D7D18">
        <w:rPr>
          <w:rFonts w:ascii="Arial" w:hAnsi="Arial" w:cs="Arial"/>
          <w:sz w:val="20"/>
          <w:szCs w:val="20"/>
        </w:rPr>
        <w:t xml:space="preserve">vsa dokumentacija </w:t>
      </w:r>
      <w:r w:rsidR="002843F5" w:rsidRPr="008D7D18">
        <w:rPr>
          <w:rFonts w:ascii="Arial" w:hAnsi="Arial" w:cs="Arial"/>
          <w:sz w:val="20"/>
          <w:szCs w:val="20"/>
        </w:rPr>
        <w:t>o gradnji</w:t>
      </w:r>
      <w:r w:rsidR="00AE4D46" w:rsidRPr="008D7D18">
        <w:rPr>
          <w:rFonts w:ascii="Arial" w:hAnsi="Arial" w:cs="Arial"/>
          <w:sz w:val="20"/>
          <w:szCs w:val="20"/>
        </w:rPr>
        <w:t>.</w:t>
      </w:r>
    </w:p>
    <w:p w14:paraId="768A2404" w14:textId="77777777" w:rsidR="00AE4D46" w:rsidRPr="008D7D18" w:rsidRDefault="00AE4D46" w:rsidP="00BA36DE">
      <w:pPr>
        <w:spacing w:after="0"/>
        <w:jc w:val="both"/>
        <w:rPr>
          <w:rFonts w:ascii="Arial" w:hAnsi="Arial" w:cs="Arial"/>
          <w:sz w:val="20"/>
          <w:szCs w:val="20"/>
        </w:rPr>
      </w:pPr>
    </w:p>
    <w:p w14:paraId="2C949EF9" w14:textId="77777777" w:rsidR="00F9018E" w:rsidRPr="008D7D18" w:rsidRDefault="00F9018E" w:rsidP="00BA36DE">
      <w:pPr>
        <w:pStyle w:val="ListParagraph"/>
        <w:numPr>
          <w:ilvl w:val="0"/>
          <w:numId w:val="11"/>
        </w:numPr>
        <w:spacing w:after="0"/>
        <w:contextualSpacing w:val="0"/>
        <w:jc w:val="both"/>
        <w:rPr>
          <w:rFonts w:ascii="Arial" w:hAnsi="Arial" w:cs="Arial"/>
          <w:b/>
          <w:bCs/>
          <w:sz w:val="20"/>
          <w:szCs w:val="20"/>
        </w:rPr>
      </w:pPr>
      <w:r w:rsidRPr="008D7D18">
        <w:rPr>
          <w:rFonts w:ascii="Arial" w:hAnsi="Arial" w:cs="Arial"/>
          <w:b/>
          <w:bCs/>
          <w:sz w:val="20"/>
          <w:szCs w:val="20"/>
        </w:rPr>
        <w:t>OBRAČUN DEL</w:t>
      </w:r>
    </w:p>
    <w:p w14:paraId="5CA37120" w14:textId="77777777" w:rsidR="00F9018E" w:rsidRPr="008D7D18" w:rsidRDefault="00F9018E" w:rsidP="00BA36DE">
      <w:pPr>
        <w:pStyle w:val="ListParagraph"/>
        <w:spacing w:after="0"/>
        <w:jc w:val="both"/>
        <w:rPr>
          <w:rFonts w:ascii="Arial" w:hAnsi="Arial" w:cs="Arial"/>
          <w:b/>
          <w:bCs/>
          <w:sz w:val="20"/>
          <w:szCs w:val="20"/>
        </w:rPr>
      </w:pPr>
    </w:p>
    <w:p w14:paraId="0537BB16" w14:textId="77777777" w:rsidR="00EA1FA5" w:rsidRPr="008D7D18" w:rsidRDefault="00EA1FA5" w:rsidP="00BA36DE">
      <w:pPr>
        <w:pStyle w:val="ListParagraph"/>
        <w:numPr>
          <w:ilvl w:val="0"/>
          <w:numId w:val="10"/>
        </w:numPr>
        <w:spacing w:after="0"/>
        <w:jc w:val="center"/>
        <w:rPr>
          <w:rFonts w:ascii="Arial" w:hAnsi="Arial" w:cs="Arial"/>
          <w:b/>
          <w:bCs/>
          <w:sz w:val="20"/>
          <w:szCs w:val="20"/>
        </w:rPr>
      </w:pPr>
      <w:r w:rsidRPr="008D7D18">
        <w:rPr>
          <w:rFonts w:ascii="Arial" w:hAnsi="Arial" w:cs="Arial"/>
          <w:b/>
          <w:bCs/>
          <w:sz w:val="20"/>
          <w:szCs w:val="20"/>
        </w:rPr>
        <w:t>člen</w:t>
      </w:r>
    </w:p>
    <w:p w14:paraId="4610E208"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t>Opravljena dela se bodo obračunala mesečno po cenah za enoto iz predračuna ob upoštevanju dejansko izvršenih količin, ki so evidentirane (potrjene) v knjigi obračunskih izmer.</w:t>
      </w:r>
    </w:p>
    <w:p w14:paraId="10BC18BD" w14:textId="77777777" w:rsidR="00EA1FA5" w:rsidRPr="008D7D18" w:rsidRDefault="00EA1FA5" w:rsidP="00BA36DE">
      <w:pPr>
        <w:spacing w:after="0"/>
        <w:jc w:val="both"/>
        <w:rPr>
          <w:rFonts w:ascii="Arial" w:hAnsi="Arial" w:cs="Arial"/>
          <w:sz w:val="20"/>
          <w:szCs w:val="20"/>
        </w:rPr>
      </w:pPr>
    </w:p>
    <w:p w14:paraId="1B0DB73F"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t xml:space="preserve">Merjenje količin izvedenih del se izvede v skladu z določili v opisih in </w:t>
      </w:r>
      <w:proofErr w:type="spellStart"/>
      <w:r w:rsidRPr="008D7D18">
        <w:rPr>
          <w:rFonts w:ascii="Arial" w:hAnsi="Arial" w:cs="Arial"/>
          <w:sz w:val="20"/>
          <w:szCs w:val="20"/>
        </w:rPr>
        <w:t>predizmerah</w:t>
      </w:r>
      <w:proofErr w:type="spellEnd"/>
      <w:r w:rsidRPr="008D7D18">
        <w:rPr>
          <w:rFonts w:ascii="Arial" w:hAnsi="Arial" w:cs="Arial"/>
          <w:sz w:val="20"/>
          <w:szCs w:val="20"/>
        </w:rPr>
        <w:t xml:space="preserve"> del ali v skladu z določili posebnih tehničnih pogojev oziroma v skladu s pravili stroke.</w:t>
      </w:r>
    </w:p>
    <w:p w14:paraId="783BA248" w14:textId="77777777" w:rsidR="00EA1FA5" w:rsidRPr="008D7D18" w:rsidRDefault="00EA1FA5" w:rsidP="00BA36DE">
      <w:pPr>
        <w:spacing w:after="0"/>
        <w:jc w:val="both"/>
        <w:rPr>
          <w:rFonts w:ascii="Arial" w:hAnsi="Arial" w:cs="Arial"/>
          <w:sz w:val="20"/>
          <w:szCs w:val="20"/>
        </w:rPr>
      </w:pPr>
    </w:p>
    <w:p w14:paraId="22CD9F6A"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t xml:space="preserve">Obračunsko obdobje je od prvega do zadnjega </w:t>
      </w:r>
      <w:r w:rsidR="007376D4" w:rsidRPr="008D7D18">
        <w:rPr>
          <w:rFonts w:ascii="Arial" w:hAnsi="Arial" w:cs="Arial"/>
          <w:sz w:val="20"/>
          <w:szCs w:val="20"/>
        </w:rPr>
        <w:t xml:space="preserve">dne </w:t>
      </w:r>
      <w:r w:rsidRPr="008D7D18">
        <w:rPr>
          <w:rFonts w:ascii="Arial" w:hAnsi="Arial" w:cs="Arial"/>
          <w:sz w:val="20"/>
          <w:szCs w:val="20"/>
        </w:rPr>
        <w:t>v mesecu.</w:t>
      </w:r>
    </w:p>
    <w:p w14:paraId="456977B4" w14:textId="77777777" w:rsidR="00EA1FA5" w:rsidRPr="008D7D18" w:rsidRDefault="00EA1FA5" w:rsidP="00BA36DE">
      <w:pPr>
        <w:spacing w:after="0"/>
        <w:jc w:val="both"/>
        <w:rPr>
          <w:rFonts w:ascii="Arial" w:hAnsi="Arial" w:cs="Arial"/>
          <w:sz w:val="20"/>
          <w:szCs w:val="20"/>
        </w:rPr>
      </w:pPr>
    </w:p>
    <w:p w14:paraId="7A221831"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t>Izvajalec bo do vsakega 5.</w:t>
      </w:r>
      <w:r w:rsidR="007376D4" w:rsidRPr="008D7D18">
        <w:rPr>
          <w:rFonts w:ascii="Arial" w:hAnsi="Arial" w:cs="Arial"/>
          <w:sz w:val="20"/>
          <w:szCs w:val="20"/>
        </w:rPr>
        <w:t xml:space="preserve"> dne</w:t>
      </w:r>
      <w:r w:rsidRPr="008D7D18">
        <w:rPr>
          <w:rFonts w:ascii="Arial" w:hAnsi="Arial" w:cs="Arial"/>
          <w:sz w:val="20"/>
          <w:szCs w:val="20"/>
        </w:rPr>
        <w:t xml:space="preserve"> v mesecu za pretekli mesec sestavil in vročil naročniku oz. nadzorniku v potrditev začasno mesečno situacijo, ki bo vsebovala izvršena obračunana dela. V kolikor se vročitev in potrditev situacij s strani naročnika poveri v pristojnost </w:t>
      </w:r>
      <w:r w:rsidR="00217B8C" w:rsidRPr="008D7D18">
        <w:rPr>
          <w:rFonts w:ascii="Arial" w:hAnsi="Arial" w:cs="Arial"/>
          <w:sz w:val="20"/>
          <w:szCs w:val="20"/>
        </w:rPr>
        <w:t>nadzorniku</w:t>
      </w:r>
      <w:r w:rsidRPr="008D7D18">
        <w:rPr>
          <w:rFonts w:ascii="Arial" w:hAnsi="Arial" w:cs="Arial"/>
          <w:sz w:val="20"/>
          <w:szCs w:val="20"/>
        </w:rPr>
        <w:t>, je naročnik o tem dolžan obvestiti izvajalca v 10 dneh po sklenitvi pogodbe. Izvajalec mora pri izdaji situacij upoštevati veljaven Zakon o opravljanju plačilnih storitev za proračunske uporabnike.</w:t>
      </w:r>
    </w:p>
    <w:p w14:paraId="09070DE9" w14:textId="77777777" w:rsidR="00EA1FA5" w:rsidRPr="008D7D18" w:rsidRDefault="00EA1FA5" w:rsidP="00BA36DE">
      <w:pPr>
        <w:spacing w:after="0"/>
        <w:jc w:val="both"/>
        <w:rPr>
          <w:rFonts w:ascii="Arial" w:hAnsi="Arial" w:cs="Arial"/>
          <w:sz w:val="20"/>
          <w:szCs w:val="20"/>
        </w:rPr>
      </w:pPr>
    </w:p>
    <w:p w14:paraId="6EAD4BBB"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t>K situacijam morajo biti priloženi dokumenti, ki omogočajo nadzor nad izvršenimi deli in so podlaga za njeno izstavitev, vključno s predhodno potrjenimi situacijami podizvajalcev.</w:t>
      </w:r>
      <w:r w:rsidR="00670A1A" w:rsidRPr="008D7D18">
        <w:rPr>
          <w:rFonts w:ascii="Arial" w:hAnsi="Arial" w:cs="Arial"/>
          <w:sz w:val="20"/>
          <w:szCs w:val="20"/>
        </w:rPr>
        <w:t xml:space="preserve"> </w:t>
      </w:r>
      <w:r w:rsidRPr="008D7D18">
        <w:rPr>
          <w:rFonts w:ascii="Arial" w:hAnsi="Arial" w:cs="Arial"/>
          <w:sz w:val="20"/>
          <w:szCs w:val="20"/>
        </w:rPr>
        <w:t>Situacija se naročniku oziroma nadzorniku vroči osebno ali po pošti.</w:t>
      </w:r>
      <w:r w:rsidR="00670A1A" w:rsidRPr="008D7D18">
        <w:rPr>
          <w:rFonts w:ascii="Arial" w:hAnsi="Arial" w:cs="Arial"/>
          <w:sz w:val="20"/>
          <w:szCs w:val="20"/>
        </w:rPr>
        <w:t xml:space="preserve"> </w:t>
      </w:r>
      <w:r w:rsidRPr="008D7D18">
        <w:rPr>
          <w:rFonts w:ascii="Arial" w:hAnsi="Arial" w:cs="Arial"/>
          <w:sz w:val="20"/>
          <w:szCs w:val="20"/>
        </w:rPr>
        <w:t>Naročnik oziroma nadzornik je dolžan situacijo pregledati v roku 8 dni od prejema.</w:t>
      </w:r>
    </w:p>
    <w:p w14:paraId="093F2598" w14:textId="77777777" w:rsidR="00EA1FA5" w:rsidRPr="008D7D18" w:rsidRDefault="00EA1FA5" w:rsidP="00BA36DE">
      <w:pPr>
        <w:spacing w:after="0"/>
        <w:jc w:val="both"/>
        <w:rPr>
          <w:rFonts w:ascii="Arial" w:hAnsi="Arial" w:cs="Arial"/>
          <w:sz w:val="20"/>
          <w:szCs w:val="20"/>
        </w:rPr>
      </w:pPr>
    </w:p>
    <w:p w14:paraId="5691F7FB" w14:textId="77777777" w:rsidR="00BF39AD" w:rsidRPr="008D7D18" w:rsidRDefault="00EA1FA5" w:rsidP="00BA36DE">
      <w:pPr>
        <w:spacing w:after="0"/>
        <w:jc w:val="both"/>
        <w:rPr>
          <w:rFonts w:ascii="Arial" w:hAnsi="Arial" w:cs="Arial"/>
          <w:sz w:val="20"/>
          <w:szCs w:val="20"/>
        </w:rPr>
      </w:pPr>
      <w:r w:rsidRPr="008D7D18">
        <w:rPr>
          <w:rFonts w:ascii="Arial" w:hAnsi="Arial" w:cs="Arial"/>
          <w:sz w:val="20"/>
          <w:szCs w:val="20"/>
        </w:rPr>
        <w:t xml:space="preserve">V primeru, da naročnik ali naročnikov pooblaščenec ugotovi napake ali da se ne strinja s posameznimi postavkami obračuna v situaciji, je naročnik dolžan nesporni </w:t>
      </w:r>
      <w:r w:rsidR="00BF39AD" w:rsidRPr="008D7D18">
        <w:rPr>
          <w:rFonts w:ascii="Arial" w:hAnsi="Arial" w:cs="Arial"/>
          <w:sz w:val="20"/>
          <w:szCs w:val="20"/>
        </w:rPr>
        <w:t>del</w:t>
      </w:r>
      <w:r w:rsidRPr="008D7D18">
        <w:rPr>
          <w:rFonts w:ascii="Arial" w:hAnsi="Arial" w:cs="Arial"/>
          <w:sz w:val="20"/>
          <w:szCs w:val="20"/>
        </w:rPr>
        <w:t xml:space="preserve"> situacije</w:t>
      </w:r>
      <w:r w:rsidR="00BF39AD" w:rsidRPr="008D7D18">
        <w:rPr>
          <w:rFonts w:ascii="Arial" w:hAnsi="Arial" w:cs="Arial"/>
          <w:sz w:val="20"/>
          <w:szCs w:val="20"/>
        </w:rPr>
        <w:t xml:space="preserve"> potrditi, sporni del situacije pa sta pogodbeni stranki dolžni uskladiti do izstavitve naslednje situacije</w:t>
      </w:r>
      <w:r w:rsidR="00670A1A" w:rsidRPr="008D7D18">
        <w:rPr>
          <w:rFonts w:ascii="Arial" w:hAnsi="Arial" w:cs="Arial"/>
          <w:sz w:val="20"/>
          <w:szCs w:val="20"/>
        </w:rPr>
        <w:t>.</w:t>
      </w:r>
    </w:p>
    <w:p w14:paraId="38E34821" w14:textId="77777777" w:rsidR="00EA1FA5" w:rsidRPr="008D7D18" w:rsidRDefault="00EA1FA5" w:rsidP="00BA36DE">
      <w:pPr>
        <w:spacing w:after="0"/>
        <w:jc w:val="both"/>
        <w:rPr>
          <w:rFonts w:ascii="Arial" w:hAnsi="Arial" w:cs="Arial"/>
          <w:sz w:val="20"/>
          <w:szCs w:val="20"/>
        </w:rPr>
      </w:pPr>
    </w:p>
    <w:p w14:paraId="0252DBB4" w14:textId="77777777" w:rsidR="00850C18" w:rsidRPr="008D7D18" w:rsidRDefault="00850C18" w:rsidP="00BA36DE">
      <w:pPr>
        <w:spacing w:after="0"/>
        <w:jc w:val="both"/>
        <w:rPr>
          <w:rFonts w:ascii="Arial" w:hAnsi="Arial" w:cs="Arial"/>
          <w:sz w:val="20"/>
          <w:szCs w:val="20"/>
        </w:rPr>
      </w:pPr>
      <w:r>
        <w:rPr>
          <w:rFonts w:ascii="Arial" w:hAnsi="Arial" w:cs="Arial"/>
          <w:sz w:val="20"/>
          <w:szCs w:val="20"/>
        </w:rPr>
        <w:t>Končno situacijo izstavi izvajalec po končnem prevzemu izvedenih del.</w:t>
      </w:r>
    </w:p>
    <w:p w14:paraId="3FC34755" w14:textId="77777777" w:rsidR="00670A1A" w:rsidRPr="008D7D18" w:rsidRDefault="00670A1A" w:rsidP="00BA36DE">
      <w:pPr>
        <w:spacing w:after="0"/>
        <w:jc w:val="both"/>
        <w:rPr>
          <w:rFonts w:ascii="Arial" w:hAnsi="Arial" w:cs="Arial"/>
          <w:sz w:val="20"/>
          <w:szCs w:val="20"/>
        </w:rPr>
      </w:pPr>
    </w:p>
    <w:p w14:paraId="41945189" w14:textId="77777777" w:rsidR="007376D4" w:rsidRPr="008D7D18" w:rsidRDefault="00670A1A" w:rsidP="00BA36DE">
      <w:pPr>
        <w:spacing w:after="0"/>
        <w:jc w:val="both"/>
        <w:rPr>
          <w:rFonts w:ascii="Arial" w:hAnsi="Arial" w:cs="Arial"/>
          <w:sz w:val="20"/>
          <w:szCs w:val="20"/>
        </w:rPr>
      </w:pPr>
      <w:r w:rsidRPr="008D7D18">
        <w:rPr>
          <w:rFonts w:ascii="Arial" w:hAnsi="Arial" w:cs="Arial"/>
          <w:sz w:val="20"/>
          <w:szCs w:val="20"/>
        </w:rPr>
        <w:t xml:space="preserve">Izvajalec naročniku </w:t>
      </w:r>
      <w:r w:rsidR="004C4A0D" w:rsidRPr="008D7D18">
        <w:rPr>
          <w:rFonts w:ascii="Arial" w:hAnsi="Arial" w:cs="Arial"/>
          <w:sz w:val="20"/>
          <w:szCs w:val="20"/>
        </w:rPr>
        <w:t xml:space="preserve">na podlagi potrjene mesečne situacije </w:t>
      </w:r>
      <w:r w:rsidRPr="008D7D18">
        <w:rPr>
          <w:rFonts w:ascii="Arial" w:hAnsi="Arial" w:cs="Arial"/>
          <w:sz w:val="20"/>
          <w:szCs w:val="20"/>
        </w:rPr>
        <w:t>izstavi račun v elektronski obliki (</w:t>
      </w:r>
      <w:proofErr w:type="spellStart"/>
      <w:r w:rsidRPr="008D7D18">
        <w:rPr>
          <w:rFonts w:ascii="Arial" w:hAnsi="Arial" w:cs="Arial"/>
          <w:sz w:val="20"/>
          <w:szCs w:val="20"/>
        </w:rPr>
        <w:t>eRačun</w:t>
      </w:r>
      <w:proofErr w:type="spellEnd"/>
      <w:r w:rsidRPr="008D7D18">
        <w:rPr>
          <w:rFonts w:ascii="Arial" w:hAnsi="Arial" w:cs="Arial"/>
          <w:sz w:val="20"/>
          <w:szCs w:val="20"/>
        </w:rPr>
        <w:t xml:space="preserve">) preko spletnega portala </w:t>
      </w:r>
      <w:proofErr w:type="spellStart"/>
      <w:r w:rsidRPr="008D7D18">
        <w:rPr>
          <w:rFonts w:ascii="Arial" w:hAnsi="Arial" w:cs="Arial"/>
          <w:sz w:val="20"/>
          <w:szCs w:val="20"/>
        </w:rPr>
        <w:t>UJPnet</w:t>
      </w:r>
      <w:proofErr w:type="spellEnd"/>
      <w:r w:rsidRPr="008D7D18">
        <w:rPr>
          <w:rFonts w:ascii="Arial" w:hAnsi="Arial" w:cs="Arial"/>
          <w:sz w:val="20"/>
          <w:szCs w:val="20"/>
        </w:rPr>
        <w:t xml:space="preserve">. Kot uradni prejem računa se šteje datum vnosa računa v sistem </w:t>
      </w:r>
      <w:proofErr w:type="spellStart"/>
      <w:r w:rsidRPr="008D7D18">
        <w:rPr>
          <w:rFonts w:ascii="Arial" w:hAnsi="Arial" w:cs="Arial"/>
          <w:sz w:val="20"/>
          <w:szCs w:val="20"/>
        </w:rPr>
        <w:t>UJPnet</w:t>
      </w:r>
      <w:proofErr w:type="spellEnd"/>
      <w:r w:rsidRPr="008D7D18">
        <w:rPr>
          <w:rFonts w:ascii="Arial" w:hAnsi="Arial" w:cs="Arial"/>
          <w:sz w:val="20"/>
          <w:szCs w:val="20"/>
        </w:rPr>
        <w:t>.</w:t>
      </w:r>
      <w:r w:rsidR="008F5F26" w:rsidRPr="008D7D18">
        <w:rPr>
          <w:rFonts w:ascii="Arial" w:hAnsi="Arial" w:cs="Arial"/>
          <w:sz w:val="20"/>
          <w:szCs w:val="20"/>
        </w:rPr>
        <w:t xml:space="preserve"> Na računu mora biti obvezno navedena številka pogodbe</w:t>
      </w:r>
      <w:r w:rsidR="007376D4" w:rsidRPr="008D7D18">
        <w:rPr>
          <w:rFonts w:ascii="Arial" w:hAnsi="Arial" w:cs="Arial"/>
          <w:sz w:val="20"/>
          <w:szCs w:val="20"/>
        </w:rPr>
        <w:t>.</w:t>
      </w:r>
    </w:p>
    <w:p w14:paraId="7208D473" w14:textId="77777777" w:rsidR="00E66FB6" w:rsidRPr="008D7D18" w:rsidRDefault="00E66FB6" w:rsidP="00BA36DE">
      <w:pPr>
        <w:spacing w:after="0"/>
        <w:jc w:val="both"/>
        <w:rPr>
          <w:rFonts w:ascii="Arial" w:hAnsi="Arial" w:cs="Arial"/>
          <w:sz w:val="20"/>
          <w:szCs w:val="20"/>
        </w:rPr>
      </w:pPr>
    </w:p>
    <w:p w14:paraId="57CB3E41" w14:textId="77777777" w:rsidR="004E0600" w:rsidRPr="008D7D18" w:rsidRDefault="004E0600" w:rsidP="00BA36DE">
      <w:pPr>
        <w:spacing w:after="0"/>
        <w:ind w:right="-2"/>
        <w:jc w:val="both"/>
        <w:rPr>
          <w:rFonts w:ascii="Arial" w:hAnsi="Arial" w:cs="Arial"/>
          <w:i/>
          <w:sz w:val="20"/>
          <w:szCs w:val="20"/>
        </w:rPr>
      </w:pPr>
      <w:r w:rsidRPr="008D7D18">
        <w:rPr>
          <w:rFonts w:ascii="Arial" w:hAnsi="Arial" w:cs="Arial"/>
          <w:i/>
          <w:sz w:val="20"/>
          <w:szCs w:val="20"/>
        </w:rPr>
        <w:t>Kadar je kot najugodnejša izbrana skupna ponudba skupine dveh ali več partnerjev, bodo plačila izvedena na transakcijske račune posameznih partnerjev v skladu z deleži</w:t>
      </w:r>
      <w:r w:rsidR="00FB1535" w:rsidRPr="008D7D18">
        <w:rPr>
          <w:rFonts w:ascii="Arial" w:hAnsi="Arial" w:cs="Arial"/>
          <w:i/>
          <w:sz w:val="20"/>
          <w:szCs w:val="20"/>
        </w:rPr>
        <w:t xml:space="preserve"> in na način</w:t>
      </w:r>
      <w:r w:rsidRPr="008D7D18">
        <w:rPr>
          <w:rFonts w:ascii="Arial" w:hAnsi="Arial" w:cs="Arial"/>
          <w:i/>
          <w:sz w:val="20"/>
          <w:szCs w:val="20"/>
        </w:rPr>
        <w:t xml:space="preserve">, kot so za posamezne partnerje </w:t>
      </w:r>
      <w:r w:rsidR="00802937" w:rsidRPr="008D7D18">
        <w:rPr>
          <w:rFonts w:ascii="Arial" w:hAnsi="Arial" w:cs="Arial"/>
          <w:i/>
          <w:sz w:val="20"/>
          <w:szCs w:val="20"/>
        </w:rPr>
        <w:t>določeni v pogodbi oz. sporazumu o skupnem nastopanju in prikazani na</w:t>
      </w:r>
      <w:r w:rsidRPr="008D7D18">
        <w:rPr>
          <w:rFonts w:ascii="Arial" w:hAnsi="Arial" w:cs="Arial"/>
          <w:i/>
          <w:sz w:val="20"/>
          <w:szCs w:val="20"/>
        </w:rPr>
        <w:t xml:space="preserve"> računu.</w:t>
      </w:r>
    </w:p>
    <w:p w14:paraId="2B2034D5" w14:textId="77777777" w:rsidR="00EA1FA5" w:rsidRPr="008D7D18" w:rsidRDefault="00EA1FA5" w:rsidP="00BA36DE">
      <w:pPr>
        <w:spacing w:after="0"/>
        <w:ind w:right="-2"/>
        <w:jc w:val="both"/>
        <w:rPr>
          <w:rFonts w:ascii="Arial" w:hAnsi="Arial" w:cs="Arial"/>
          <w:sz w:val="20"/>
          <w:szCs w:val="20"/>
        </w:rPr>
      </w:pPr>
    </w:p>
    <w:p w14:paraId="0D979477" w14:textId="77777777" w:rsidR="00EA1FA5" w:rsidRPr="008D7D18" w:rsidRDefault="00EA1FA5" w:rsidP="00BA36DE">
      <w:pPr>
        <w:pStyle w:val="ListParagraph"/>
        <w:numPr>
          <w:ilvl w:val="0"/>
          <w:numId w:val="10"/>
        </w:numPr>
        <w:spacing w:after="0"/>
        <w:jc w:val="center"/>
        <w:rPr>
          <w:rFonts w:ascii="Arial" w:hAnsi="Arial" w:cs="Arial"/>
          <w:b/>
          <w:bCs/>
          <w:sz w:val="20"/>
          <w:szCs w:val="20"/>
        </w:rPr>
      </w:pPr>
      <w:r w:rsidRPr="008D7D18">
        <w:rPr>
          <w:rFonts w:ascii="Arial" w:hAnsi="Arial" w:cs="Arial"/>
          <w:b/>
          <w:bCs/>
          <w:sz w:val="20"/>
          <w:szCs w:val="20"/>
        </w:rPr>
        <w:t>člen</w:t>
      </w:r>
    </w:p>
    <w:p w14:paraId="0B275ED8"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t>Naročnik bo plačal pogodbeno ceno v obliki mesečnih nakazil potrjenih zneskov začasnih situacij in z dokončnim plačilom končne situacije.</w:t>
      </w:r>
    </w:p>
    <w:p w14:paraId="006E2E22" w14:textId="77777777" w:rsidR="00EA1FA5" w:rsidRPr="008D7D18" w:rsidRDefault="00EA1FA5" w:rsidP="00BA36DE">
      <w:pPr>
        <w:spacing w:after="0"/>
        <w:jc w:val="both"/>
        <w:rPr>
          <w:rFonts w:ascii="Arial" w:hAnsi="Arial" w:cs="Arial"/>
          <w:sz w:val="20"/>
          <w:szCs w:val="20"/>
        </w:rPr>
      </w:pPr>
    </w:p>
    <w:p w14:paraId="1DEC8188"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t>Naročnik bo nakazoval zneske po predhodnem odstavku 30. dan po uradnem prejemu potrjene začasne mesečne ali končne situacije na transakcijski račun glavnega izvajalca, ki izhaja iz te pogodbe.</w:t>
      </w:r>
    </w:p>
    <w:p w14:paraId="1531F435" w14:textId="77777777" w:rsidR="00EA1FA5" w:rsidRPr="008D7D18" w:rsidRDefault="00EA1FA5" w:rsidP="00BA36DE">
      <w:pPr>
        <w:spacing w:after="0"/>
        <w:jc w:val="both"/>
        <w:rPr>
          <w:rFonts w:ascii="Arial" w:hAnsi="Arial" w:cs="Arial"/>
          <w:sz w:val="20"/>
          <w:szCs w:val="20"/>
        </w:rPr>
      </w:pPr>
    </w:p>
    <w:p w14:paraId="38726444"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lastRenderedPageBreak/>
        <w:t xml:space="preserve">V primeru, da je zadnji dan za plačilo dela prost dan, se šteje, da je zadnji dan za plačilo </w:t>
      </w:r>
      <w:r w:rsidR="00C12862">
        <w:rPr>
          <w:rFonts w:ascii="Arial" w:hAnsi="Arial" w:cs="Arial"/>
          <w:sz w:val="20"/>
          <w:szCs w:val="20"/>
        </w:rPr>
        <w:t>zadnji</w:t>
      </w:r>
      <w:r w:rsidRPr="008D7D18">
        <w:rPr>
          <w:rFonts w:ascii="Arial" w:hAnsi="Arial" w:cs="Arial"/>
          <w:sz w:val="20"/>
          <w:szCs w:val="20"/>
        </w:rPr>
        <w:t xml:space="preserve"> delovni dan</w:t>
      </w:r>
      <w:r w:rsidR="00C12862">
        <w:rPr>
          <w:rFonts w:ascii="Arial" w:hAnsi="Arial" w:cs="Arial"/>
          <w:sz w:val="20"/>
          <w:szCs w:val="20"/>
        </w:rPr>
        <w:t xml:space="preserve"> pred rokom iz prejšnjega odstavka</w:t>
      </w:r>
      <w:r w:rsidRPr="008D7D18">
        <w:rPr>
          <w:rFonts w:ascii="Arial" w:hAnsi="Arial" w:cs="Arial"/>
          <w:sz w:val="20"/>
          <w:szCs w:val="20"/>
        </w:rPr>
        <w:t>.</w:t>
      </w:r>
      <w:r w:rsidR="00C12862">
        <w:rPr>
          <w:rFonts w:ascii="Arial" w:hAnsi="Arial" w:cs="Arial"/>
          <w:sz w:val="20"/>
          <w:szCs w:val="20"/>
        </w:rPr>
        <w:t xml:space="preserve"> </w:t>
      </w:r>
      <w:r w:rsidRPr="008D7D18">
        <w:rPr>
          <w:rFonts w:ascii="Arial" w:hAnsi="Arial" w:cs="Arial"/>
          <w:sz w:val="20"/>
          <w:szCs w:val="20"/>
        </w:rPr>
        <w:t>Kot dan plačila se šteje dan, ko je naročnik izdal nalog za izplačilo pooblaščeni instituciji za opravljanje plačilnih storitev za naročnika.</w:t>
      </w:r>
    </w:p>
    <w:p w14:paraId="177D6015" w14:textId="77777777" w:rsidR="00EA1FA5" w:rsidRPr="008D7D18" w:rsidRDefault="00EA1FA5" w:rsidP="00BA36DE">
      <w:pPr>
        <w:spacing w:after="0"/>
        <w:jc w:val="both"/>
        <w:rPr>
          <w:rFonts w:ascii="Arial" w:hAnsi="Arial" w:cs="Arial"/>
          <w:sz w:val="20"/>
          <w:szCs w:val="20"/>
        </w:rPr>
      </w:pPr>
    </w:p>
    <w:p w14:paraId="3FDBB97B"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t>V primeru zamude plačila dolguje naročnik izvajalcu zamudne obresti v višini zakonitih zamudnih obresti.</w:t>
      </w:r>
    </w:p>
    <w:p w14:paraId="6B6771D5" w14:textId="77777777" w:rsidR="00EA1FA5" w:rsidRPr="008D7D18" w:rsidRDefault="00EA1FA5" w:rsidP="00BA36DE">
      <w:pPr>
        <w:spacing w:after="0"/>
        <w:jc w:val="both"/>
        <w:rPr>
          <w:rFonts w:ascii="Arial" w:hAnsi="Arial" w:cs="Arial"/>
          <w:color w:val="FF0000"/>
          <w:sz w:val="20"/>
          <w:szCs w:val="20"/>
        </w:rPr>
      </w:pPr>
    </w:p>
    <w:p w14:paraId="7A86E386" w14:textId="77777777" w:rsidR="00784BDF" w:rsidRPr="008D7D18" w:rsidRDefault="00784BDF" w:rsidP="00BA36DE">
      <w:pPr>
        <w:pStyle w:val="ListParagraph"/>
        <w:numPr>
          <w:ilvl w:val="0"/>
          <w:numId w:val="10"/>
        </w:numPr>
        <w:spacing w:after="0"/>
        <w:jc w:val="center"/>
        <w:rPr>
          <w:rFonts w:ascii="Arial" w:hAnsi="Arial" w:cs="Arial"/>
          <w:b/>
          <w:bCs/>
          <w:sz w:val="20"/>
          <w:szCs w:val="20"/>
        </w:rPr>
      </w:pPr>
      <w:r w:rsidRPr="008D7D18">
        <w:rPr>
          <w:rFonts w:ascii="Arial" w:hAnsi="Arial" w:cs="Arial"/>
          <w:b/>
          <w:bCs/>
          <w:sz w:val="20"/>
          <w:szCs w:val="20"/>
        </w:rPr>
        <w:t>člen</w:t>
      </w:r>
    </w:p>
    <w:p w14:paraId="23D3824B" w14:textId="77777777" w:rsidR="00784BDF" w:rsidRDefault="00784BDF" w:rsidP="00BA36DE">
      <w:pPr>
        <w:spacing w:after="0"/>
        <w:jc w:val="both"/>
        <w:rPr>
          <w:rFonts w:ascii="Arial" w:hAnsi="Arial" w:cs="Arial"/>
          <w:sz w:val="20"/>
          <w:szCs w:val="20"/>
          <w:lang w:eastAsia="zh-CN"/>
        </w:rPr>
      </w:pPr>
      <w:r w:rsidRPr="008D7D18">
        <w:rPr>
          <w:rFonts w:ascii="Arial" w:hAnsi="Arial" w:cs="Arial"/>
          <w:sz w:val="20"/>
          <w:szCs w:val="20"/>
          <w:lang w:eastAsia="zh-CN"/>
        </w:rPr>
        <w:t>Naročnik in izvajalec soglašata, da lahko izvajalec zaprosi</w:t>
      </w:r>
      <w:r w:rsidR="00E74EB4">
        <w:rPr>
          <w:rFonts w:ascii="Arial" w:hAnsi="Arial" w:cs="Arial"/>
          <w:sz w:val="20"/>
          <w:szCs w:val="20"/>
          <w:lang w:eastAsia="zh-CN"/>
        </w:rPr>
        <w:t xml:space="preserve"> za</w:t>
      </w:r>
      <w:r w:rsidRPr="008D7D18">
        <w:rPr>
          <w:rFonts w:ascii="Arial" w:hAnsi="Arial" w:cs="Arial"/>
          <w:sz w:val="20"/>
          <w:szCs w:val="20"/>
          <w:lang w:eastAsia="zh-CN"/>
        </w:rPr>
        <w:t xml:space="preserve"> plačilo pred potekom </w:t>
      </w:r>
      <w:r w:rsidR="00E74EB4">
        <w:rPr>
          <w:rFonts w:ascii="Arial" w:hAnsi="Arial" w:cs="Arial"/>
          <w:sz w:val="20"/>
          <w:szCs w:val="20"/>
          <w:lang w:eastAsia="zh-CN"/>
        </w:rPr>
        <w:t>roka iz prejšnjega člena</w:t>
      </w:r>
      <w:r w:rsidRPr="008D7D18">
        <w:rPr>
          <w:rFonts w:ascii="Arial" w:hAnsi="Arial" w:cs="Arial"/>
          <w:sz w:val="20"/>
          <w:szCs w:val="20"/>
          <w:lang w:eastAsia="zh-CN"/>
        </w:rPr>
        <w:t xml:space="preserve">, pri čemer izvajalec naročniku nudi popust v višini 0,2% vrednosti računa za vsak dan predčasnega plačila. V tem primeru bo izvajalec, ne glede na morebitno predčasno plačilo, izstavil račun v celotnem znesku, naročnik pa bo glede na predviden dan plačila računa izračunal vrednost popusta in izvajalcu plačal za višino izračunanega popusta zmanjšano vrednost. V primeru, da bo račun plačan pred potekom </w:t>
      </w:r>
      <w:r w:rsidR="00E74EB4">
        <w:rPr>
          <w:rFonts w:ascii="Arial" w:hAnsi="Arial" w:cs="Arial"/>
          <w:sz w:val="20"/>
          <w:szCs w:val="20"/>
          <w:lang w:eastAsia="zh-CN"/>
        </w:rPr>
        <w:t>roka iz prejšnjega člena</w:t>
      </w:r>
      <w:r w:rsidRPr="008D7D18">
        <w:rPr>
          <w:rFonts w:ascii="Arial" w:hAnsi="Arial" w:cs="Arial"/>
          <w:sz w:val="20"/>
          <w:szCs w:val="20"/>
          <w:lang w:eastAsia="zh-CN"/>
        </w:rPr>
        <w:t>, je izvajalec dolžan najkasneje en delovni dan pred dnevom plačila računa izstaviti naročniku dobropis za znesek popusta, ki ga je v skladu z določili tega člena izračunal naročnik.</w:t>
      </w:r>
    </w:p>
    <w:p w14:paraId="043A3F68" w14:textId="77777777" w:rsidR="00191B01" w:rsidRPr="008D7D18" w:rsidRDefault="00191B01" w:rsidP="00BA36DE">
      <w:pPr>
        <w:spacing w:after="0"/>
        <w:jc w:val="both"/>
        <w:rPr>
          <w:rFonts w:ascii="Arial" w:hAnsi="Arial" w:cs="Arial"/>
          <w:sz w:val="20"/>
          <w:szCs w:val="20"/>
          <w:lang w:eastAsia="zh-CN"/>
        </w:rPr>
      </w:pPr>
    </w:p>
    <w:p w14:paraId="499F292F" w14:textId="77777777" w:rsidR="00EA1FA5" w:rsidRPr="008D7D18" w:rsidRDefault="00EA1FA5" w:rsidP="00BA36DE">
      <w:pPr>
        <w:pStyle w:val="ListParagraph"/>
        <w:numPr>
          <w:ilvl w:val="0"/>
          <w:numId w:val="10"/>
        </w:numPr>
        <w:spacing w:after="0"/>
        <w:jc w:val="center"/>
        <w:rPr>
          <w:rFonts w:ascii="Arial" w:hAnsi="Arial" w:cs="Arial"/>
          <w:b/>
          <w:bCs/>
          <w:sz w:val="20"/>
          <w:szCs w:val="20"/>
        </w:rPr>
      </w:pPr>
      <w:r w:rsidRPr="008D7D18">
        <w:rPr>
          <w:rFonts w:ascii="Arial" w:hAnsi="Arial" w:cs="Arial"/>
          <w:b/>
          <w:bCs/>
          <w:sz w:val="20"/>
          <w:szCs w:val="20"/>
        </w:rPr>
        <w:t>člen</w:t>
      </w:r>
    </w:p>
    <w:p w14:paraId="79FBD6F3" w14:textId="77777777" w:rsidR="00EA1FA5" w:rsidRDefault="00EA1FA5" w:rsidP="00BA36DE">
      <w:pPr>
        <w:spacing w:after="0"/>
        <w:jc w:val="both"/>
        <w:rPr>
          <w:rFonts w:ascii="Arial" w:hAnsi="Arial" w:cs="Arial"/>
          <w:sz w:val="20"/>
          <w:szCs w:val="20"/>
        </w:rPr>
      </w:pPr>
      <w:r w:rsidRPr="008D7D18">
        <w:rPr>
          <w:rFonts w:ascii="Arial" w:hAnsi="Arial" w:cs="Arial"/>
          <w:sz w:val="20"/>
          <w:szCs w:val="20"/>
        </w:rPr>
        <w:t>Naročnik ima v fazi gradnje pravico spremeniti ali dopolniti projektno dokumentacijo, na podlagi katere je bilo izvedeno javno naročilo in sklenjena ta pogodba</w:t>
      </w:r>
      <w:r w:rsidR="00A71208">
        <w:rPr>
          <w:rFonts w:ascii="Arial" w:hAnsi="Arial" w:cs="Arial"/>
          <w:sz w:val="20"/>
          <w:szCs w:val="20"/>
        </w:rPr>
        <w:t>.</w:t>
      </w:r>
    </w:p>
    <w:p w14:paraId="4D72112D" w14:textId="77777777" w:rsidR="00602C5D" w:rsidRPr="008D7D18" w:rsidRDefault="00602C5D" w:rsidP="00BA36DE">
      <w:pPr>
        <w:spacing w:after="0"/>
        <w:jc w:val="both"/>
        <w:rPr>
          <w:rFonts w:ascii="Arial" w:hAnsi="Arial" w:cs="Arial"/>
          <w:sz w:val="20"/>
          <w:szCs w:val="20"/>
        </w:rPr>
      </w:pPr>
    </w:p>
    <w:p w14:paraId="2C09D094" w14:textId="77777777" w:rsidR="00EA1FA5" w:rsidRPr="008D7D18" w:rsidRDefault="00EA1FA5" w:rsidP="00BA36DE">
      <w:pPr>
        <w:pStyle w:val="ListParagraph"/>
        <w:numPr>
          <w:ilvl w:val="0"/>
          <w:numId w:val="11"/>
        </w:numPr>
        <w:spacing w:after="0"/>
        <w:contextualSpacing w:val="0"/>
        <w:jc w:val="both"/>
        <w:rPr>
          <w:rFonts w:ascii="Arial" w:hAnsi="Arial" w:cs="Arial"/>
          <w:b/>
          <w:bCs/>
          <w:sz w:val="20"/>
          <w:szCs w:val="20"/>
        </w:rPr>
      </w:pPr>
      <w:r w:rsidRPr="008D7D18">
        <w:rPr>
          <w:rFonts w:ascii="Arial" w:hAnsi="Arial" w:cs="Arial"/>
          <w:b/>
          <w:bCs/>
          <w:sz w:val="20"/>
          <w:szCs w:val="20"/>
        </w:rPr>
        <w:t>DODATNA DELA</w:t>
      </w:r>
    </w:p>
    <w:p w14:paraId="0F938075" w14:textId="77777777" w:rsidR="00EA1FA5" w:rsidRPr="008D7D18" w:rsidRDefault="00EA1FA5" w:rsidP="00BA36DE">
      <w:pPr>
        <w:spacing w:after="0"/>
        <w:jc w:val="both"/>
        <w:rPr>
          <w:rFonts w:ascii="Arial" w:hAnsi="Arial" w:cs="Arial"/>
          <w:b/>
          <w:bCs/>
          <w:sz w:val="20"/>
          <w:szCs w:val="20"/>
        </w:rPr>
      </w:pPr>
    </w:p>
    <w:p w14:paraId="28B3AEF2" w14:textId="77777777" w:rsidR="00EA1FA5" w:rsidRPr="008D7D18" w:rsidRDefault="00EA1FA5" w:rsidP="00BA36DE">
      <w:pPr>
        <w:pStyle w:val="ListParagraph"/>
        <w:numPr>
          <w:ilvl w:val="0"/>
          <w:numId w:val="10"/>
        </w:numPr>
        <w:spacing w:after="0"/>
        <w:jc w:val="center"/>
        <w:rPr>
          <w:rFonts w:ascii="Arial" w:hAnsi="Arial" w:cs="Arial"/>
          <w:b/>
          <w:bCs/>
          <w:sz w:val="20"/>
          <w:szCs w:val="20"/>
        </w:rPr>
      </w:pPr>
      <w:r w:rsidRPr="008D7D18">
        <w:rPr>
          <w:rFonts w:ascii="Arial" w:hAnsi="Arial" w:cs="Arial"/>
          <w:b/>
          <w:bCs/>
          <w:sz w:val="20"/>
          <w:szCs w:val="20"/>
        </w:rPr>
        <w:t>člen</w:t>
      </w:r>
    </w:p>
    <w:p w14:paraId="104B345D" w14:textId="77777777" w:rsidR="00EA1FA5" w:rsidRPr="008D7D18" w:rsidRDefault="00085D13" w:rsidP="00BA36DE">
      <w:pPr>
        <w:spacing w:after="0"/>
        <w:jc w:val="both"/>
        <w:rPr>
          <w:rFonts w:ascii="Arial" w:hAnsi="Arial" w:cs="Arial"/>
          <w:sz w:val="20"/>
          <w:szCs w:val="20"/>
        </w:rPr>
      </w:pPr>
      <w:r w:rsidRPr="008D7D18">
        <w:rPr>
          <w:rFonts w:ascii="Arial" w:hAnsi="Arial" w:cs="Arial"/>
          <w:sz w:val="20"/>
          <w:szCs w:val="20"/>
        </w:rPr>
        <w:t>Dodatna</w:t>
      </w:r>
      <w:r w:rsidR="00EA1FA5" w:rsidRPr="008D7D18">
        <w:rPr>
          <w:rFonts w:ascii="Arial" w:hAnsi="Arial" w:cs="Arial"/>
          <w:sz w:val="20"/>
          <w:szCs w:val="20"/>
        </w:rPr>
        <w:t xml:space="preserve"> del</w:t>
      </w:r>
      <w:r w:rsidRPr="008D7D18">
        <w:rPr>
          <w:rFonts w:ascii="Arial" w:hAnsi="Arial" w:cs="Arial"/>
          <w:sz w:val="20"/>
          <w:szCs w:val="20"/>
        </w:rPr>
        <w:t>a</w:t>
      </w:r>
      <w:r w:rsidR="00EA1FA5" w:rsidRPr="008D7D18">
        <w:rPr>
          <w:rFonts w:ascii="Arial" w:hAnsi="Arial" w:cs="Arial"/>
          <w:sz w:val="20"/>
          <w:szCs w:val="20"/>
        </w:rPr>
        <w:t xml:space="preserve">, ki niso opredeljena s to pogodbo, izvajalec sme izvajati </w:t>
      </w:r>
      <w:r w:rsidRPr="008D7D18">
        <w:rPr>
          <w:rFonts w:ascii="Arial" w:hAnsi="Arial" w:cs="Arial"/>
          <w:sz w:val="20"/>
          <w:szCs w:val="20"/>
        </w:rPr>
        <w:t xml:space="preserve">samo na podlagi </w:t>
      </w:r>
      <w:r w:rsidR="00EA1FA5" w:rsidRPr="008D7D18">
        <w:rPr>
          <w:rFonts w:ascii="Arial" w:hAnsi="Arial" w:cs="Arial"/>
          <w:sz w:val="20"/>
          <w:szCs w:val="20"/>
        </w:rPr>
        <w:t>predhodnega pisnega soglasja naročnika</w:t>
      </w:r>
      <w:r w:rsidRPr="008D7D18">
        <w:rPr>
          <w:rFonts w:ascii="Arial" w:hAnsi="Arial" w:cs="Arial"/>
          <w:sz w:val="20"/>
          <w:szCs w:val="20"/>
        </w:rPr>
        <w:t xml:space="preserve"> oz. nadzornika</w:t>
      </w:r>
      <w:r w:rsidR="00EA1FA5" w:rsidRPr="008D7D18">
        <w:rPr>
          <w:rFonts w:ascii="Arial" w:hAnsi="Arial" w:cs="Arial"/>
          <w:sz w:val="20"/>
          <w:szCs w:val="20"/>
        </w:rPr>
        <w:t>.</w:t>
      </w:r>
    </w:p>
    <w:p w14:paraId="30247AF9" w14:textId="77777777" w:rsidR="00EA1FA5" w:rsidRPr="008D7D18" w:rsidRDefault="00EA1FA5" w:rsidP="00BA36DE">
      <w:pPr>
        <w:spacing w:after="0"/>
        <w:jc w:val="both"/>
        <w:rPr>
          <w:rFonts w:ascii="Arial" w:hAnsi="Arial" w:cs="Arial"/>
          <w:sz w:val="20"/>
          <w:szCs w:val="20"/>
        </w:rPr>
      </w:pPr>
    </w:p>
    <w:p w14:paraId="028E7C3A"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t>Za dodatna dela, ki so se izkazala za potrebna po sklenitvi te pogodbe, lahko naročnik odda naročilo izvajalcu osnovnega naročila ob upoštevanju določb zakona, ki ureja javno naročanje.</w:t>
      </w:r>
    </w:p>
    <w:p w14:paraId="2F406169" w14:textId="77777777" w:rsidR="00EA1FA5" w:rsidRPr="008D7D18" w:rsidRDefault="00EA1FA5" w:rsidP="00BA36DE">
      <w:pPr>
        <w:spacing w:after="0"/>
        <w:jc w:val="both"/>
        <w:rPr>
          <w:rFonts w:ascii="Arial" w:hAnsi="Arial" w:cs="Arial"/>
          <w:sz w:val="20"/>
          <w:szCs w:val="20"/>
        </w:rPr>
      </w:pPr>
    </w:p>
    <w:p w14:paraId="53E5D6A8" w14:textId="77777777" w:rsidR="00EA1FA5" w:rsidRPr="008D7D18" w:rsidRDefault="00EA1FA5" w:rsidP="00BA36DE">
      <w:pPr>
        <w:spacing w:after="0"/>
        <w:jc w:val="both"/>
        <w:rPr>
          <w:rFonts w:ascii="Arial" w:hAnsi="Arial" w:cs="Arial"/>
          <w:b/>
          <w:sz w:val="20"/>
          <w:szCs w:val="20"/>
        </w:rPr>
      </w:pPr>
      <w:r w:rsidRPr="008D7D18">
        <w:rPr>
          <w:rFonts w:ascii="Arial" w:hAnsi="Arial" w:cs="Arial"/>
          <w:sz w:val="20"/>
          <w:szCs w:val="20"/>
        </w:rPr>
        <w:t xml:space="preserve">Podlaga za določitev vrednosti </w:t>
      </w:r>
      <w:r w:rsidR="00D5222B" w:rsidRPr="008D7D18">
        <w:rPr>
          <w:rFonts w:ascii="Arial" w:hAnsi="Arial" w:cs="Arial"/>
          <w:sz w:val="20"/>
          <w:szCs w:val="20"/>
        </w:rPr>
        <w:t xml:space="preserve">dodatnih </w:t>
      </w:r>
      <w:r w:rsidRPr="008D7D18">
        <w:rPr>
          <w:rFonts w:ascii="Arial" w:hAnsi="Arial" w:cs="Arial"/>
          <w:sz w:val="20"/>
          <w:szCs w:val="20"/>
        </w:rPr>
        <w:t>del</w:t>
      </w:r>
      <w:r w:rsidR="00FB5929" w:rsidRPr="008D7D18">
        <w:rPr>
          <w:rFonts w:ascii="Arial" w:hAnsi="Arial" w:cs="Arial"/>
          <w:sz w:val="20"/>
          <w:szCs w:val="20"/>
        </w:rPr>
        <w:t>, ki niso zajeta v ponudbi</w:t>
      </w:r>
      <w:r w:rsidR="00AA7707" w:rsidRPr="008D7D18">
        <w:rPr>
          <w:rFonts w:ascii="Arial" w:hAnsi="Arial" w:cs="Arial"/>
          <w:sz w:val="20"/>
          <w:szCs w:val="20"/>
        </w:rPr>
        <w:t>,</w:t>
      </w:r>
      <w:r w:rsidRPr="008D7D18">
        <w:rPr>
          <w:rFonts w:ascii="Arial" w:hAnsi="Arial" w:cs="Arial"/>
          <w:sz w:val="20"/>
          <w:szCs w:val="20"/>
        </w:rPr>
        <w:t xml:space="preserve"> so cene na enoto iz pogodbe skupaj s popustom, ki ga dodatno ponuja izvajalec. </w:t>
      </w:r>
      <w:r w:rsidR="00FB5929" w:rsidRPr="008D7D18">
        <w:rPr>
          <w:rFonts w:ascii="Arial" w:hAnsi="Arial" w:cs="Arial"/>
          <w:sz w:val="20"/>
          <w:szCs w:val="20"/>
        </w:rPr>
        <w:t>Če te cene s pogodbo še niso določene,</w:t>
      </w:r>
      <w:r w:rsidR="00265C6B" w:rsidRPr="008D7D18">
        <w:rPr>
          <w:rFonts w:ascii="Arial" w:hAnsi="Arial" w:cs="Arial"/>
          <w:sz w:val="20"/>
          <w:szCs w:val="20"/>
        </w:rPr>
        <w:t xml:space="preserve"> sta pogodbeni stranki </w:t>
      </w:r>
      <w:r w:rsidR="006F0C64" w:rsidRPr="008D7D18">
        <w:rPr>
          <w:rFonts w:ascii="Arial" w:hAnsi="Arial" w:cs="Arial"/>
          <w:sz w:val="20"/>
          <w:szCs w:val="20"/>
        </w:rPr>
        <w:t>soglasni</w:t>
      </w:r>
      <w:r w:rsidR="00265C6B" w:rsidRPr="008D7D18">
        <w:rPr>
          <w:rFonts w:ascii="Arial" w:hAnsi="Arial" w:cs="Arial"/>
          <w:sz w:val="20"/>
          <w:szCs w:val="20"/>
        </w:rPr>
        <w:t xml:space="preserve">, da izvajalec na naročnikov poziv predloži </w:t>
      </w:r>
      <w:proofErr w:type="spellStart"/>
      <w:r w:rsidR="00265C6B" w:rsidRPr="008D7D18">
        <w:rPr>
          <w:rFonts w:ascii="Arial" w:hAnsi="Arial" w:cs="Arial"/>
          <w:sz w:val="20"/>
          <w:szCs w:val="20"/>
        </w:rPr>
        <w:t>kalkulativne</w:t>
      </w:r>
      <w:proofErr w:type="spellEnd"/>
      <w:r w:rsidR="00265C6B" w:rsidRPr="008D7D18">
        <w:rPr>
          <w:rFonts w:ascii="Arial" w:hAnsi="Arial" w:cs="Arial"/>
          <w:sz w:val="20"/>
          <w:szCs w:val="20"/>
        </w:rPr>
        <w:t xml:space="preserve"> </w:t>
      </w:r>
      <w:r w:rsidR="006F0C64" w:rsidRPr="008D7D18">
        <w:rPr>
          <w:rFonts w:ascii="Arial" w:hAnsi="Arial" w:cs="Arial"/>
          <w:sz w:val="20"/>
          <w:szCs w:val="20"/>
        </w:rPr>
        <w:t xml:space="preserve">osnove izvajalčeve ponudbe iz </w:t>
      </w:r>
      <w:r w:rsidR="007529F4" w:rsidRPr="008D7D18">
        <w:rPr>
          <w:rFonts w:ascii="Arial" w:hAnsi="Arial" w:cs="Arial"/>
          <w:sz w:val="20"/>
          <w:szCs w:val="20"/>
        </w:rPr>
        <w:t>2</w:t>
      </w:r>
      <w:r w:rsidR="006F0C64" w:rsidRPr="008D7D18">
        <w:rPr>
          <w:rFonts w:ascii="Arial" w:hAnsi="Arial" w:cs="Arial"/>
          <w:sz w:val="20"/>
          <w:szCs w:val="20"/>
        </w:rPr>
        <w:t xml:space="preserve">. člena te pogodbe, da bosta </w:t>
      </w:r>
      <w:r w:rsidR="00FB5929" w:rsidRPr="008D7D18">
        <w:rPr>
          <w:rFonts w:ascii="Arial" w:hAnsi="Arial" w:cs="Arial"/>
          <w:sz w:val="20"/>
          <w:szCs w:val="20"/>
        </w:rPr>
        <w:t>pogodbeni stran</w:t>
      </w:r>
      <w:r w:rsidR="00AA7707" w:rsidRPr="008D7D18">
        <w:rPr>
          <w:rFonts w:ascii="Arial" w:hAnsi="Arial" w:cs="Arial"/>
          <w:sz w:val="20"/>
          <w:szCs w:val="20"/>
        </w:rPr>
        <w:t>k</w:t>
      </w:r>
      <w:r w:rsidR="00FB5929" w:rsidRPr="008D7D18">
        <w:rPr>
          <w:rFonts w:ascii="Arial" w:hAnsi="Arial" w:cs="Arial"/>
          <w:sz w:val="20"/>
          <w:szCs w:val="20"/>
        </w:rPr>
        <w:t xml:space="preserve">i ceno določili na osnovi </w:t>
      </w:r>
      <w:proofErr w:type="spellStart"/>
      <w:r w:rsidR="00FB5929" w:rsidRPr="008D7D18">
        <w:rPr>
          <w:rFonts w:ascii="Arial" w:hAnsi="Arial" w:cs="Arial"/>
          <w:sz w:val="20"/>
          <w:szCs w:val="20"/>
        </w:rPr>
        <w:t>kalkulativnih</w:t>
      </w:r>
      <w:proofErr w:type="spellEnd"/>
      <w:r w:rsidR="00FB5929" w:rsidRPr="008D7D18">
        <w:rPr>
          <w:rFonts w:ascii="Arial" w:hAnsi="Arial" w:cs="Arial"/>
          <w:sz w:val="20"/>
          <w:szCs w:val="20"/>
        </w:rPr>
        <w:t xml:space="preserve"> osnov iz ponudbe izvajalca. Če tudi teh ni, bosta pogodbeni strani ceno določili </w:t>
      </w:r>
      <w:r w:rsidR="00AA7707" w:rsidRPr="008D7D18">
        <w:rPr>
          <w:rFonts w:ascii="Arial" w:hAnsi="Arial" w:cs="Arial"/>
          <w:sz w:val="20"/>
          <w:szCs w:val="20"/>
        </w:rPr>
        <w:t xml:space="preserve">na podlagi </w:t>
      </w:r>
      <w:r w:rsidR="00FB5929" w:rsidRPr="008D7D18">
        <w:rPr>
          <w:rFonts w:ascii="Arial" w:hAnsi="Arial" w:cs="Arial"/>
          <w:sz w:val="20"/>
          <w:szCs w:val="20"/>
        </w:rPr>
        <w:t>naknadno</w:t>
      </w:r>
      <w:r w:rsidR="00AA7707" w:rsidRPr="008D7D18">
        <w:rPr>
          <w:rFonts w:ascii="Arial" w:hAnsi="Arial" w:cs="Arial"/>
          <w:sz w:val="20"/>
          <w:szCs w:val="20"/>
        </w:rPr>
        <w:t xml:space="preserve"> dogovorjenih osnov</w:t>
      </w:r>
      <w:r w:rsidR="00FB5929" w:rsidRPr="008D7D18">
        <w:rPr>
          <w:rFonts w:ascii="Arial" w:hAnsi="Arial" w:cs="Arial"/>
          <w:sz w:val="20"/>
          <w:szCs w:val="20"/>
        </w:rPr>
        <w:t>. Cene za dela, ki niso zajeta v ponudbi, ne smejo presegati cen na trgu za istovrstna dela, blago in opremo, upoštevaje pogoje, ki so vezani na njihovo naročilo. Naročnik ima pravico izvesti pogajanja o ceni.</w:t>
      </w:r>
    </w:p>
    <w:p w14:paraId="3368CFE3" w14:textId="77777777" w:rsidR="00EA1FA5" w:rsidRPr="008D7D18" w:rsidRDefault="00EA1FA5" w:rsidP="00BA36DE">
      <w:pPr>
        <w:spacing w:after="0"/>
        <w:jc w:val="both"/>
        <w:rPr>
          <w:rFonts w:ascii="Arial" w:hAnsi="Arial" w:cs="Arial"/>
          <w:sz w:val="20"/>
          <w:szCs w:val="20"/>
        </w:rPr>
      </w:pPr>
    </w:p>
    <w:p w14:paraId="56FBFDAC" w14:textId="77777777" w:rsidR="00EA1FA5" w:rsidRPr="002B51D0" w:rsidRDefault="00EA1FA5" w:rsidP="00BA36DE">
      <w:pPr>
        <w:spacing w:after="0"/>
        <w:jc w:val="both"/>
        <w:rPr>
          <w:rFonts w:ascii="Arial" w:hAnsi="Arial" w:cs="Arial"/>
          <w:sz w:val="20"/>
          <w:szCs w:val="20"/>
        </w:rPr>
      </w:pPr>
      <w:r w:rsidRPr="002B51D0">
        <w:rPr>
          <w:rFonts w:ascii="Arial" w:hAnsi="Arial" w:cs="Arial"/>
          <w:sz w:val="20"/>
          <w:szCs w:val="20"/>
        </w:rPr>
        <w:t>Z izvajalcem se v tem primeru sklene dodatek k osnovni pogodbi</w:t>
      </w:r>
      <w:r w:rsidR="00E0292D" w:rsidRPr="002B51D0">
        <w:rPr>
          <w:rFonts w:ascii="Arial" w:hAnsi="Arial" w:cs="Arial"/>
          <w:sz w:val="20"/>
          <w:szCs w:val="20"/>
        </w:rPr>
        <w:t>.</w:t>
      </w:r>
    </w:p>
    <w:p w14:paraId="1C3F90E5" w14:textId="77777777" w:rsidR="00346111" w:rsidRDefault="00346111" w:rsidP="00BA36DE">
      <w:pPr>
        <w:spacing w:after="0"/>
        <w:jc w:val="both"/>
        <w:rPr>
          <w:rFonts w:ascii="Arial" w:hAnsi="Arial" w:cs="Arial"/>
          <w:b/>
          <w:bCs/>
          <w:sz w:val="20"/>
          <w:szCs w:val="20"/>
        </w:rPr>
      </w:pPr>
    </w:p>
    <w:p w14:paraId="4DA659C3" w14:textId="77777777" w:rsidR="00602C5D" w:rsidRDefault="00602C5D" w:rsidP="00BA36DE">
      <w:pPr>
        <w:spacing w:after="0"/>
        <w:jc w:val="both"/>
        <w:rPr>
          <w:rFonts w:ascii="Arial" w:hAnsi="Arial" w:cs="Arial"/>
          <w:b/>
          <w:bCs/>
          <w:sz w:val="20"/>
          <w:szCs w:val="20"/>
        </w:rPr>
      </w:pPr>
    </w:p>
    <w:p w14:paraId="01CE6D01" w14:textId="77777777" w:rsidR="00CF36A8" w:rsidRPr="008D7D18" w:rsidRDefault="00CF36A8" w:rsidP="00BA36DE">
      <w:pPr>
        <w:pStyle w:val="ListParagraph"/>
        <w:numPr>
          <w:ilvl w:val="0"/>
          <w:numId w:val="11"/>
        </w:numPr>
        <w:spacing w:after="0"/>
        <w:contextualSpacing w:val="0"/>
        <w:jc w:val="both"/>
        <w:rPr>
          <w:rFonts w:ascii="Arial" w:hAnsi="Arial" w:cs="Arial"/>
          <w:b/>
          <w:bCs/>
          <w:sz w:val="20"/>
          <w:szCs w:val="20"/>
        </w:rPr>
      </w:pPr>
      <w:r>
        <w:rPr>
          <w:rFonts w:ascii="Arial" w:hAnsi="Arial" w:cs="Arial"/>
          <w:b/>
          <w:bCs/>
          <w:sz w:val="20"/>
          <w:szCs w:val="20"/>
        </w:rPr>
        <w:t>NEPREDVIDENA</w:t>
      </w:r>
      <w:r w:rsidRPr="008D7D18">
        <w:rPr>
          <w:rFonts w:ascii="Arial" w:hAnsi="Arial" w:cs="Arial"/>
          <w:b/>
          <w:bCs/>
          <w:sz w:val="20"/>
          <w:szCs w:val="20"/>
        </w:rPr>
        <w:t xml:space="preserve"> DELA</w:t>
      </w:r>
    </w:p>
    <w:p w14:paraId="673866B3" w14:textId="77777777" w:rsidR="00CF36A8" w:rsidRPr="008D7D18" w:rsidRDefault="00CF36A8" w:rsidP="00BA36DE">
      <w:pPr>
        <w:spacing w:after="0"/>
        <w:jc w:val="both"/>
        <w:rPr>
          <w:rFonts w:ascii="Arial" w:hAnsi="Arial" w:cs="Arial"/>
          <w:b/>
          <w:bCs/>
          <w:sz w:val="20"/>
          <w:szCs w:val="20"/>
        </w:rPr>
      </w:pPr>
    </w:p>
    <w:p w14:paraId="79C8C8BA" w14:textId="77777777" w:rsidR="00CF36A8" w:rsidRPr="008D7D18" w:rsidRDefault="00CF36A8" w:rsidP="00BA36DE">
      <w:pPr>
        <w:pStyle w:val="ListParagraph"/>
        <w:numPr>
          <w:ilvl w:val="0"/>
          <w:numId w:val="10"/>
        </w:numPr>
        <w:spacing w:after="0"/>
        <w:jc w:val="center"/>
        <w:rPr>
          <w:rFonts w:ascii="Arial" w:hAnsi="Arial" w:cs="Arial"/>
          <w:b/>
          <w:bCs/>
          <w:sz w:val="20"/>
          <w:szCs w:val="20"/>
        </w:rPr>
      </w:pPr>
      <w:r w:rsidRPr="008D7D18">
        <w:rPr>
          <w:rFonts w:ascii="Arial" w:hAnsi="Arial" w:cs="Arial"/>
          <w:b/>
          <w:bCs/>
          <w:sz w:val="20"/>
          <w:szCs w:val="20"/>
        </w:rPr>
        <w:t>člen</w:t>
      </w:r>
    </w:p>
    <w:p w14:paraId="26C98766" w14:textId="77777777" w:rsidR="00CF36A8" w:rsidRPr="008D7D18" w:rsidRDefault="00CF36A8" w:rsidP="00BA36DE">
      <w:pPr>
        <w:spacing w:after="0"/>
        <w:jc w:val="both"/>
        <w:rPr>
          <w:rFonts w:ascii="Arial" w:hAnsi="Arial" w:cs="Arial"/>
          <w:b/>
          <w:sz w:val="20"/>
          <w:szCs w:val="20"/>
        </w:rPr>
      </w:pPr>
      <w:r w:rsidRPr="008D7D18">
        <w:rPr>
          <w:rFonts w:ascii="Arial" w:hAnsi="Arial" w:cs="Arial"/>
          <w:sz w:val="20"/>
          <w:szCs w:val="20"/>
        </w:rPr>
        <w:t xml:space="preserve">Podlaga za določitev </w:t>
      </w:r>
      <w:r w:rsidRPr="0025768E">
        <w:rPr>
          <w:rFonts w:ascii="Arial" w:hAnsi="Arial" w:cs="Arial"/>
          <w:sz w:val="20"/>
          <w:szCs w:val="20"/>
        </w:rPr>
        <w:t>vrednosti nepredvidenih del so cene na enoto iz pogodbe</w:t>
      </w:r>
      <w:r w:rsidRPr="008D7D18">
        <w:rPr>
          <w:rFonts w:ascii="Arial" w:hAnsi="Arial" w:cs="Arial"/>
          <w:sz w:val="20"/>
          <w:szCs w:val="20"/>
        </w:rPr>
        <w:t xml:space="preserve"> skupaj s popustom, ki ga dodatno ponuja izvajalec. Če te cene s pogodbo še niso določene, sta pogodbeni stranki soglasni, da izvajalec na naročnikov poziv predloži </w:t>
      </w:r>
      <w:proofErr w:type="spellStart"/>
      <w:r w:rsidRPr="008D7D18">
        <w:rPr>
          <w:rFonts w:ascii="Arial" w:hAnsi="Arial" w:cs="Arial"/>
          <w:sz w:val="20"/>
          <w:szCs w:val="20"/>
        </w:rPr>
        <w:t>kalkulativne</w:t>
      </w:r>
      <w:proofErr w:type="spellEnd"/>
      <w:r w:rsidRPr="008D7D18">
        <w:rPr>
          <w:rFonts w:ascii="Arial" w:hAnsi="Arial" w:cs="Arial"/>
          <w:sz w:val="20"/>
          <w:szCs w:val="20"/>
        </w:rPr>
        <w:t xml:space="preserve"> osnove izvajalčeve ponudbe iz 2. člena te pogodbe, da bosta pogodbeni stranki ceno določili na osnovi </w:t>
      </w:r>
      <w:proofErr w:type="spellStart"/>
      <w:r w:rsidRPr="008D7D18">
        <w:rPr>
          <w:rFonts w:ascii="Arial" w:hAnsi="Arial" w:cs="Arial"/>
          <w:sz w:val="20"/>
          <w:szCs w:val="20"/>
        </w:rPr>
        <w:t>kalkulativnih</w:t>
      </w:r>
      <w:proofErr w:type="spellEnd"/>
      <w:r w:rsidRPr="008D7D18">
        <w:rPr>
          <w:rFonts w:ascii="Arial" w:hAnsi="Arial" w:cs="Arial"/>
          <w:sz w:val="20"/>
          <w:szCs w:val="20"/>
        </w:rPr>
        <w:t xml:space="preserve"> osnov iz ponudbe izvajalca. Če tudi teh ni, bosta pogodbeni strani ceno določili na podlagi naknadno dogovorjenih osnov. Cene za dela, ki niso zajeta v ponudbi, ne smejo presegati cen na trgu za istovrstna dela, blago in opremo, upoštevaje pogoje, ki so vezani na njihovo naročilo. Naročnik ima pravico izvesti pogajanja o ceni.</w:t>
      </w:r>
    </w:p>
    <w:p w14:paraId="1C5C2967" w14:textId="77777777" w:rsidR="00CF36A8" w:rsidRPr="008D7D18" w:rsidRDefault="00CF36A8" w:rsidP="00BA36DE">
      <w:pPr>
        <w:spacing w:after="0"/>
        <w:jc w:val="both"/>
        <w:rPr>
          <w:rFonts w:ascii="Arial" w:hAnsi="Arial" w:cs="Arial"/>
          <w:sz w:val="20"/>
          <w:szCs w:val="20"/>
        </w:rPr>
      </w:pPr>
    </w:p>
    <w:p w14:paraId="16AD03A0" w14:textId="77777777" w:rsidR="00CF36A8" w:rsidRPr="00346111" w:rsidRDefault="00CF36A8" w:rsidP="00BA36DE">
      <w:pPr>
        <w:spacing w:after="0"/>
        <w:jc w:val="both"/>
        <w:rPr>
          <w:rFonts w:ascii="Arial" w:hAnsi="Arial" w:cs="Arial"/>
          <w:b/>
          <w:bCs/>
          <w:sz w:val="20"/>
          <w:szCs w:val="20"/>
        </w:rPr>
      </w:pPr>
    </w:p>
    <w:p w14:paraId="0670D53D" w14:textId="77777777" w:rsidR="00A3062E" w:rsidRPr="00874E7A" w:rsidRDefault="00A3062E" w:rsidP="00BA36DE">
      <w:pPr>
        <w:pStyle w:val="ListParagraph"/>
        <w:numPr>
          <w:ilvl w:val="0"/>
          <w:numId w:val="11"/>
        </w:numPr>
        <w:spacing w:after="0"/>
        <w:contextualSpacing w:val="0"/>
        <w:jc w:val="both"/>
        <w:rPr>
          <w:rFonts w:ascii="Arial" w:hAnsi="Arial" w:cs="Arial"/>
          <w:b/>
          <w:bCs/>
          <w:sz w:val="20"/>
          <w:szCs w:val="20"/>
        </w:rPr>
      </w:pPr>
      <w:r w:rsidRPr="00874E7A">
        <w:rPr>
          <w:rFonts w:ascii="Arial" w:hAnsi="Arial" w:cs="Arial"/>
          <w:b/>
          <w:bCs/>
          <w:sz w:val="20"/>
          <w:szCs w:val="20"/>
        </w:rPr>
        <w:t>UVEDBA V DELO IN TERMINSKI PLAN</w:t>
      </w:r>
    </w:p>
    <w:p w14:paraId="31B13CE8" w14:textId="77777777" w:rsidR="00E47F3E" w:rsidRPr="00E47F3E" w:rsidRDefault="00E47F3E" w:rsidP="00BA36DE">
      <w:pPr>
        <w:spacing w:after="0"/>
        <w:jc w:val="both"/>
        <w:rPr>
          <w:rFonts w:ascii="Arial" w:hAnsi="Arial" w:cs="Arial"/>
          <w:bCs/>
          <w:sz w:val="20"/>
          <w:szCs w:val="20"/>
        </w:rPr>
      </w:pPr>
    </w:p>
    <w:p w14:paraId="777A6F83" w14:textId="77777777" w:rsidR="00A3062E" w:rsidRPr="00874E7A" w:rsidRDefault="00A3062E" w:rsidP="00BA36DE">
      <w:pPr>
        <w:pStyle w:val="ListParagraph"/>
        <w:numPr>
          <w:ilvl w:val="0"/>
          <w:numId w:val="10"/>
        </w:numPr>
        <w:spacing w:after="0"/>
        <w:jc w:val="center"/>
        <w:rPr>
          <w:rFonts w:ascii="Arial" w:hAnsi="Arial" w:cs="Arial"/>
          <w:b/>
          <w:bCs/>
          <w:sz w:val="20"/>
          <w:szCs w:val="20"/>
        </w:rPr>
      </w:pPr>
      <w:r w:rsidRPr="00874E7A">
        <w:rPr>
          <w:rFonts w:ascii="Arial" w:hAnsi="Arial" w:cs="Arial"/>
          <w:b/>
          <w:bCs/>
          <w:sz w:val="20"/>
          <w:szCs w:val="20"/>
        </w:rPr>
        <w:lastRenderedPageBreak/>
        <w:t>člen</w:t>
      </w:r>
    </w:p>
    <w:p w14:paraId="2F14EFA0" w14:textId="77777777" w:rsidR="00DC20F8" w:rsidRPr="00DC20F8" w:rsidRDefault="00ED084E" w:rsidP="00BA36DE">
      <w:pPr>
        <w:spacing w:after="0"/>
        <w:jc w:val="both"/>
        <w:rPr>
          <w:rFonts w:ascii="Arial" w:hAnsi="Arial" w:cs="Arial"/>
          <w:sz w:val="20"/>
          <w:szCs w:val="20"/>
        </w:rPr>
      </w:pPr>
      <w:r w:rsidRPr="00ED084E">
        <w:rPr>
          <w:rFonts w:ascii="Arial" w:hAnsi="Arial" w:cs="Arial"/>
          <w:sz w:val="20"/>
          <w:szCs w:val="20"/>
        </w:rPr>
        <w:t xml:space="preserve">Uvedba v delo se opravi najkasneje v </w:t>
      </w:r>
      <w:r>
        <w:rPr>
          <w:rFonts w:ascii="Arial" w:hAnsi="Arial" w:cs="Arial"/>
          <w:sz w:val="20"/>
          <w:szCs w:val="20"/>
        </w:rPr>
        <w:t>8</w:t>
      </w:r>
      <w:r w:rsidRPr="00ED084E">
        <w:rPr>
          <w:rFonts w:ascii="Arial" w:hAnsi="Arial" w:cs="Arial"/>
          <w:sz w:val="20"/>
          <w:szCs w:val="20"/>
        </w:rPr>
        <w:t xml:space="preserve"> dneh po podpisu pogodbe. Rok za pričetek del se lahko sporazumno odloži v primeru izrednih in utemeljenih dogodkov. </w:t>
      </w:r>
    </w:p>
    <w:p w14:paraId="51398A7E" w14:textId="77777777" w:rsidR="00A3062E" w:rsidRPr="007A4136" w:rsidRDefault="00A3062E" w:rsidP="00BA36DE">
      <w:pPr>
        <w:spacing w:after="0"/>
        <w:jc w:val="both"/>
        <w:rPr>
          <w:rFonts w:ascii="Arial" w:hAnsi="Arial" w:cs="Arial"/>
          <w:sz w:val="20"/>
          <w:szCs w:val="20"/>
        </w:rPr>
      </w:pPr>
    </w:p>
    <w:p w14:paraId="2782D48C" w14:textId="77777777" w:rsidR="00A3062E" w:rsidRPr="007A4136" w:rsidRDefault="00A3062E" w:rsidP="00BA36DE">
      <w:pPr>
        <w:spacing w:after="0"/>
        <w:jc w:val="both"/>
        <w:rPr>
          <w:rFonts w:ascii="Arial" w:hAnsi="Arial" w:cs="Arial"/>
          <w:sz w:val="20"/>
          <w:szCs w:val="20"/>
        </w:rPr>
      </w:pPr>
      <w:r w:rsidRPr="007A4136">
        <w:rPr>
          <w:rFonts w:ascii="Arial" w:hAnsi="Arial" w:cs="Arial"/>
          <w:sz w:val="20"/>
          <w:szCs w:val="20"/>
        </w:rPr>
        <w:t xml:space="preserve">Če izvajalec na naročnikov poziv ne sodeluje pri uvedbi v delo, niti v naknadno določenem roku ne omogoči uvedbe v delo, če izvajalec z deli ne začne v pogodbenem ali naknadno določenem roku, sme naročnik odstopiti od pogodbe, za izvedbo del pa pridobiti drugega izvajalca. V tem primeru ima naročnik pravico izvajalcu zaračunati razliko do morebitne višje cene, ki jo je za dokončanje del zaračunal drug izvajalec, manipulativne stroške v višini 2% (dva odstotka) pogodbene vrednosti del, ki jih je opravil drug izvajalec, in morebitno nadomestilo za škodo, ki jo je zaradi tega utrpel naročnik. </w:t>
      </w:r>
    </w:p>
    <w:p w14:paraId="6120D15B" w14:textId="77777777" w:rsidR="00A3062E" w:rsidRPr="007A4136" w:rsidRDefault="00A3062E" w:rsidP="00BA36DE">
      <w:pPr>
        <w:spacing w:after="0"/>
        <w:jc w:val="both"/>
        <w:rPr>
          <w:rFonts w:ascii="Arial" w:hAnsi="Arial" w:cs="Arial"/>
          <w:sz w:val="20"/>
          <w:szCs w:val="20"/>
        </w:rPr>
      </w:pPr>
    </w:p>
    <w:p w14:paraId="430C6960" w14:textId="77777777" w:rsidR="00582711" w:rsidRPr="007A4136" w:rsidRDefault="00A3062E" w:rsidP="00BA36DE">
      <w:pPr>
        <w:spacing w:after="0"/>
        <w:jc w:val="both"/>
        <w:rPr>
          <w:rFonts w:ascii="Arial" w:hAnsi="Arial" w:cs="Arial"/>
          <w:bCs/>
          <w:sz w:val="20"/>
          <w:szCs w:val="20"/>
        </w:rPr>
      </w:pPr>
      <w:r w:rsidRPr="007A4136">
        <w:rPr>
          <w:rFonts w:ascii="Arial" w:hAnsi="Arial" w:cs="Arial"/>
          <w:sz w:val="20"/>
          <w:szCs w:val="20"/>
        </w:rPr>
        <w:t xml:space="preserve">Izvajalec je dolžan v roku </w:t>
      </w:r>
      <w:r w:rsidR="006B1E65">
        <w:rPr>
          <w:rFonts w:ascii="Arial" w:hAnsi="Arial" w:cs="Arial"/>
          <w:sz w:val="20"/>
          <w:szCs w:val="20"/>
        </w:rPr>
        <w:t>8</w:t>
      </w:r>
      <w:r w:rsidR="001C02E6">
        <w:rPr>
          <w:rFonts w:ascii="Arial" w:hAnsi="Arial" w:cs="Arial"/>
          <w:sz w:val="20"/>
          <w:szCs w:val="20"/>
        </w:rPr>
        <w:t xml:space="preserve"> </w:t>
      </w:r>
      <w:r w:rsidRPr="007A4136">
        <w:rPr>
          <w:rFonts w:ascii="Arial" w:hAnsi="Arial" w:cs="Arial"/>
          <w:sz w:val="20"/>
          <w:szCs w:val="20"/>
        </w:rPr>
        <w:t xml:space="preserve">dni od uvedbe v delo izdelati natančen terminski plan dinamike napredovanja del, </w:t>
      </w:r>
      <w:r w:rsidRPr="007A4136">
        <w:rPr>
          <w:rFonts w:ascii="Arial" w:hAnsi="Arial" w:cs="Arial"/>
          <w:bCs/>
          <w:sz w:val="20"/>
          <w:szCs w:val="20"/>
        </w:rPr>
        <w:t>v katerem bo posebej opozoril na kritične časovne točke</w:t>
      </w:r>
      <w:r w:rsidR="007920C9" w:rsidRPr="007A4136">
        <w:rPr>
          <w:rFonts w:ascii="Arial" w:hAnsi="Arial" w:cs="Arial"/>
          <w:bCs/>
          <w:sz w:val="20"/>
          <w:szCs w:val="20"/>
        </w:rPr>
        <w:t xml:space="preserve"> in upošteval </w:t>
      </w:r>
      <w:r w:rsidR="00EF0988" w:rsidRPr="007A4136">
        <w:rPr>
          <w:rFonts w:ascii="Arial" w:hAnsi="Arial" w:cs="Arial"/>
          <w:bCs/>
          <w:sz w:val="20"/>
          <w:szCs w:val="20"/>
        </w:rPr>
        <w:t>predvideno dinamiko izvajanja del iz razpisne dokumentacije</w:t>
      </w:r>
      <w:r w:rsidRPr="007A4136">
        <w:rPr>
          <w:rFonts w:ascii="Arial" w:hAnsi="Arial" w:cs="Arial"/>
          <w:bCs/>
          <w:sz w:val="20"/>
          <w:szCs w:val="20"/>
        </w:rPr>
        <w:t xml:space="preserve">. Terminski plan zajema podroben načrt </w:t>
      </w:r>
      <w:r w:rsidRPr="00EF214F">
        <w:rPr>
          <w:rFonts w:ascii="Arial" w:hAnsi="Arial" w:cs="Arial"/>
          <w:bCs/>
          <w:sz w:val="20"/>
          <w:szCs w:val="20"/>
        </w:rPr>
        <w:t xml:space="preserve">napredovanja posameznih del ter predviden datum </w:t>
      </w:r>
      <w:r w:rsidR="00961B1F" w:rsidRPr="00EF214F">
        <w:rPr>
          <w:rFonts w:ascii="Arial" w:hAnsi="Arial" w:cs="Arial"/>
          <w:sz w:val="20"/>
          <w:szCs w:val="20"/>
        </w:rPr>
        <w:t>dokončanja del</w:t>
      </w:r>
      <w:r w:rsidR="00961B1F" w:rsidRPr="00EF214F">
        <w:rPr>
          <w:rFonts w:ascii="Arial" w:hAnsi="Arial" w:cs="Arial"/>
          <w:bCs/>
          <w:sz w:val="20"/>
          <w:szCs w:val="20"/>
        </w:rPr>
        <w:t xml:space="preserve"> in </w:t>
      </w:r>
      <w:r w:rsidRPr="00EF214F">
        <w:rPr>
          <w:rFonts w:ascii="Arial" w:hAnsi="Arial" w:cs="Arial"/>
          <w:bCs/>
          <w:sz w:val="20"/>
          <w:szCs w:val="20"/>
        </w:rPr>
        <w:t>izvedbe kvalitativnega pregleda.</w:t>
      </w:r>
    </w:p>
    <w:p w14:paraId="4E334F22" w14:textId="77777777" w:rsidR="00582711" w:rsidRPr="007A4136" w:rsidRDefault="00582711" w:rsidP="00BA36DE">
      <w:pPr>
        <w:spacing w:after="0"/>
        <w:jc w:val="both"/>
        <w:rPr>
          <w:rFonts w:ascii="Arial" w:hAnsi="Arial" w:cs="Arial"/>
          <w:bCs/>
          <w:sz w:val="20"/>
          <w:szCs w:val="20"/>
        </w:rPr>
      </w:pPr>
    </w:p>
    <w:p w14:paraId="216F9B3A" w14:textId="77777777" w:rsidR="00A3062E" w:rsidRPr="007A4136" w:rsidRDefault="00A3062E" w:rsidP="00BA36DE">
      <w:pPr>
        <w:spacing w:after="0"/>
        <w:jc w:val="both"/>
        <w:rPr>
          <w:rFonts w:ascii="Arial" w:hAnsi="Arial" w:cs="Arial"/>
          <w:bCs/>
          <w:sz w:val="20"/>
          <w:szCs w:val="20"/>
        </w:rPr>
      </w:pPr>
      <w:r w:rsidRPr="007A4136">
        <w:rPr>
          <w:rFonts w:ascii="Arial" w:hAnsi="Arial" w:cs="Arial"/>
          <w:bCs/>
          <w:sz w:val="20"/>
          <w:szCs w:val="20"/>
        </w:rPr>
        <w:t xml:space="preserve">Terminski plan potrdi naročnik. </w:t>
      </w:r>
      <w:r w:rsidRPr="007A4136">
        <w:rPr>
          <w:rFonts w:ascii="Arial" w:hAnsi="Arial" w:cs="Arial"/>
          <w:sz w:val="20"/>
          <w:szCs w:val="20"/>
        </w:rPr>
        <w:t xml:space="preserve">V kolikor naročnik predloženega terminskega plana ne zavrne v roku </w:t>
      </w:r>
      <w:r w:rsidR="006C6579">
        <w:rPr>
          <w:rFonts w:ascii="Arial" w:hAnsi="Arial" w:cs="Arial"/>
          <w:sz w:val="20"/>
          <w:szCs w:val="20"/>
        </w:rPr>
        <w:t>8</w:t>
      </w:r>
      <w:r w:rsidRPr="007A4136">
        <w:rPr>
          <w:rFonts w:ascii="Arial" w:hAnsi="Arial" w:cs="Arial"/>
          <w:sz w:val="20"/>
          <w:szCs w:val="20"/>
        </w:rPr>
        <w:t xml:space="preserve"> dni od prejema, se terminski plan šteje za potrjenega.</w:t>
      </w:r>
    </w:p>
    <w:p w14:paraId="51A2CBAC" w14:textId="77777777" w:rsidR="00A3062E" w:rsidRDefault="00A3062E" w:rsidP="00BA36DE">
      <w:pPr>
        <w:spacing w:after="0"/>
        <w:jc w:val="both"/>
        <w:rPr>
          <w:rFonts w:ascii="Arial" w:hAnsi="Arial" w:cs="Arial"/>
          <w:b/>
          <w:bCs/>
          <w:sz w:val="20"/>
          <w:szCs w:val="20"/>
        </w:rPr>
      </w:pPr>
    </w:p>
    <w:p w14:paraId="6D6C69E3" w14:textId="77777777" w:rsidR="005E1396" w:rsidRDefault="005E1396" w:rsidP="00BA36DE">
      <w:pPr>
        <w:spacing w:after="0"/>
        <w:jc w:val="both"/>
        <w:rPr>
          <w:rFonts w:ascii="Arial" w:hAnsi="Arial" w:cs="Arial"/>
          <w:b/>
          <w:bCs/>
          <w:sz w:val="20"/>
          <w:szCs w:val="20"/>
        </w:rPr>
      </w:pPr>
    </w:p>
    <w:p w14:paraId="73271296" w14:textId="77777777" w:rsidR="002E37BB" w:rsidRPr="007A4136" w:rsidRDefault="002E37BB" w:rsidP="00BA36DE">
      <w:pPr>
        <w:pStyle w:val="ListParagraph"/>
        <w:numPr>
          <w:ilvl w:val="0"/>
          <w:numId w:val="11"/>
        </w:numPr>
        <w:spacing w:after="0"/>
        <w:contextualSpacing w:val="0"/>
        <w:jc w:val="both"/>
        <w:rPr>
          <w:rFonts w:ascii="Arial" w:hAnsi="Arial" w:cs="Arial"/>
          <w:b/>
          <w:bCs/>
          <w:sz w:val="20"/>
          <w:szCs w:val="20"/>
        </w:rPr>
      </w:pPr>
      <w:r w:rsidRPr="007A4136">
        <w:rPr>
          <w:rFonts w:ascii="Arial" w:hAnsi="Arial" w:cs="Arial"/>
          <w:b/>
          <w:bCs/>
          <w:sz w:val="20"/>
          <w:szCs w:val="20"/>
        </w:rPr>
        <w:t>ROK IZVAJANJA DEL</w:t>
      </w:r>
    </w:p>
    <w:p w14:paraId="3D00FEB3" w14:textId="77777777" w:rsidR="00E47F3E" w:rsidRPr="00E47F3E" w:rsidRDefault="00E47F3E" w:rsidP="00BA36DE">
      <w:pPr>
        <w:spacing w:after="0"/>
        <w:jc w:val="both"/>
        <w:rPr>
          <w:rFonts w:ascii="Arial" w:hAnsi="Arial" w:cs="Arial"/>
          <w:b/>
          <w:sz w:val="20"/>
          <w:szCs w:val="20"/>
        </w:rPr>
      </w:pPr>
    </w:p>
    <w:p w14:paraId="6A37FCC1" w14:textId="77777777" w:rsidR="00A3062E" w:rsidRPr="007A4136" w:rsidRDefault="00A3062E" w:rsidP="00BA36DE">
      <w:pPr>
        <w:pStyle w:val="ListParagraph"/>
        <w:numPr>
          <w:ilvl w:val="0"/>
          <w:numId w:val="10"/>
        </w:numPr>
        <w:spacing w:after="0"/>
        <w:jc w:val="center"/>
        <w:rPr>
          <w:rFonts w:ascii="Arial" w:hAnsi="Arial" w:cs="Arial"/>
          <w:b/>
          <w:bCs/>
          <w:sz w:val="20"/>
          <w:szCs w:val="20"/>
        </w:rPr>
      </w:pPr>
      <w:r w:rsidRPr="007A4136">
        <w:rPr>
          <w:rFonts w:ascii="Arial" w:hAnsi="Arial" w:cs="Arial"/>
          <w:b/>
          <w:bCs/>
          <w:sz w:val="20"/>
          <w:szCs w:val="20"/>
        </w:rPr>
        <w:t>člen</w:t>
      </w:r>
    </w:p>
    <w:p w14:paraId="00E86F41" w14:textId="77777777" w:rsidR="003A6A12" w:rsidRDefault="00674B26" w:rsidP="00BA36DE">
      <w:pPr>
        <w:spacing w:after="0"/>
        <w:jc w:val="both"/>
        <w:rPr>
          <w:rFonts w:ascii="Arial" w:hAnsi="Arial" w:cs="Arial"/>
          <w:sz w:val="20"/>
          <w:szCs w:val="20"/>
        </w:rPr>
      </w:pPr>
      <w:r w:rsidRPr="007A4136">
        <w:rPr>
          <w:rFonts w:ascii="Arial" w:hAnsi="Arial" w:cs="Arial"/>
          <w:sz w:val="20"/>
          <w:szCs w:val="20"/>
        </w:rPr>
        <w:t xml:space="preserve">Izvajalec se </w:t>
      </w:r>
      <w:r w:rsidRPr="00DC20F8">
        <w:rPr>
          <w:rFonts w:ascii="Arial" w:hAnsi="Arial" w:cs="Arial"/>
          <w:sz w:val="20"/>
          <w:szCs w:val="20"/>
        </w:rPr>
        <w:t xml:space="preserve">zavezuje, da bo s pogodbenimi deli začel najkasneje </w:t>
      </w:r>
      <w:r w:rsidR="006C6579">
        <w:rPr>
          <w:rFonts w:ascii="Arial" w:hAnsi="Arial" w:cs="Arial"/>
          <w:sz w:val="20"/>
          <w:szCs w:val="20"/>
        </w:rPr>
        <w:t xml:space="preserve"> v 8</w:t>
      </w:r>
      <w:r w:rsidR="00DC20F8" w:rsidRPr="00DC20F8">
        <w:rPr>
          <w:rFonts w:ascii="Arial" w:hAnsi="Arial" w:cs="Arial"/>
          <w:sz w:val="20"/>
          <w:szCs w:val="20"/>
        </w:rPr>
        <w:t xml:space="preserve"> </w:t>
      </w:r>
      <w:r w:rsidR="00DC20F8" w:rsidRPr="002C5A21">
        <w:rPr>
          <w:rFonts w:ascii="Arial" w:hAnsi="Arial" w:cs="Arial"/>
          <w:sz w:val="20"/>
          <w:szCs w:val="20"/>
        </w:rPr>
        <w:t xml:space="preserve">dneh </w:t>
      </w:r>
      <w:r w:rsidR="004F6EB9" w:rsidRPr="002C5A21">
        <w:rPr>
          <w:rFonts w:ascii="Arial" w:hAnsi="Arial" w:cs="Arial"/>
          <w:sz w:val="20"/>
          <w:szCs w:val="20"/>
        </w:rPr>
        <w:t xml:space="preserve">od uvedbe v delo </w:t>
      </w:r>
      <w:r w:rsidRPr="002C5A21">
        <w:rPr>
          <w:rFonts w:ascii="Arial" w:hAnsi="Arial" w:cs="Arial"/>
          <w:sz w:val="20"/>
          <w:szCs w:val="20"/>
        </w:rPr>
        <w:t xml:space="preserve"> in da bo pogodbena dela dokončal v skladu s terminskim planom</w:t>
      </w:r>
      <w:r w:rsidR="008A75CA" w:rsidRPr="002C5A21">
        <w:rPr>
          <w:rFonts w:ascii="Arial" w:hAnsi="Arial" w:cs="Arial"/>
          <w:sz w:val="20"/>
          <w:szCs w:val="20"/>
        </w:rPr>
        <w:t xml:space="preserve"> </w:t>
      </w:r>
      <w:r w:rsidR="00C227B0" w:rsidRPr="002C5A21">
        <w:rPr>
          <w:rFonts w:ascii="Arial" w:hAnsi="Arial" w:cs="Arial"/>
          <w:sz w:val="20"/>
          <w:szCs w:val="20"/>
        </w:rPr>
        <w:t xml:space="preserve">najkasneje v </w:t>
      </w:r>
      <w:r w:rsidR="002C5A21" w:rsidRPr="002C5A21">
        <w:rPr>
          <w:rFonts w:ascii="Arial" w:hAnsi="Arial" w:cs="Arial"/>
          <w:b/>
          <w:sz w:val="20"/>
          <w:szCs w:val="20"/>
        </w:rPr>
        <w:t>9</w:t>
      </w:r>
      <w:r w:rsidR="00A06070" w:rsidRPr="002C5A21">
        <w:rPr>
          <w:rFonts w:ascii="Arial" w:hAnsi="Arial" w:cs="Arial"/>
          <w:b/>
          <w:sz w:val="20"/>
          <w:szCs w:val="20"/>
        </w:rPr>
        <w:t>0</w:t>
      </w:r>
      <w:r w:rsidR="00C227B0" w:rsidRPr="002C5A21">
        <w:rPr>
          <w:rFonts w:ascii="Arial" w:hAnsi="Arial" w:cs="Arial"/>
          <w:b/>
          <w:sz w:val="20"/>
          <w:szCs w:val="20"/>
        </w:rPr>
        <w:t xml:space="preserve"> dneh</w:t>
      </w:r>
      <w:r w:rsidR="00C227B0" w:rsidRPr="002C5A21">
        <w:rPr>
          <w:rFonts w:ascii="Arial" w:hAnsi="Arial" w:cs="Arial"/>
          <w:sz w:val="20"/>
          <w:szCs w:val="20"/>
        </w:rPr>
        <w:t xml:space="preserve"> od </w:t>
      </w:r>
      <w:r w:rsidR="00A06070" w:rsidRPr="002C5A21">
        <w:rPr>
          <w:rFonts w:ascii="Arial" w:hAnsi="Arial" w:cs="Arial"/>
          <w:sz w:val="20"/>
          <w:szCs w:val="20"/>
        </w:rPr>
        <w:t>uvedbe v delo</w:t>
      </w:r>
      <w:r w:rsidR="00C227B0" w:rsidRPr="002C5A21">
        <w:rPr>
          <w:rFonts w:ascii="Arial" w:hAnsi="Arial" w:cs="Arial"/>
          <w:sz w:val="20"/>
          <w:szCs w:val="20"/>
        </w:rPr>
        <w:t>.</w:t>
      </w:r>
      <w:bookmarkStart w:id="2" w:name="_Hlk162336762"/>
      <w:r w:rsidR="003A6A12" w:rsidRPr="002C5A21">
        <w:rPr>
          <w:rFonts w:ascii="Arial" w:hAnsi="Arial" w:cs="Arial"/>
          <w:b/>
          <w:sz w:val="20"/>
          <w:szCs w:val="20"/>
        </w:rPr>
        <w:t xml:space="preserve"> </w:t>
      </w:r>
    </w:p>
    <w:p w14:paraId="7000BCBE" w14:textId="77777777" w:rsidR="003A6A12" w:rsidRPr="009A3930" w:rsidRDefault="003A6A12" w:rsidP="00BA36DE">
      <w:pPr>
        <w:spacing w:after="0"/>
        <w:jc w:val="both"/>
        <w:rPr>
          <w:rFonts w:ascii="Arial" w:hAnsi="Arial" w:cs="Arial"/>
          <w:sz w:val="20"/>
          <w:szCs w:val="20"/>
        </w:rPr>
      </w:pPr>
    </w:p>
    <w:p w14:paraId="6755C4B3" w14:textId="77777777" w:rsidR="00666A44" w:rsidRPr="009A3930" w:rsidRDefault="00CF2FAD" w:rsidP="00BA36DE">
      <w:pPr>
        <w:spacing w:after="0"/>
        <w:jc w:val="both"/>
        <w:rPr>
          <w:rFonts w:ascii="Arial" w:hAnsi="Arial" w:cs="Arial"/>
          <w:sz w:val="20"/>
          <w:szCs w:val="20"/>
        </w:rPr>
      </w:pPr>
      <w:r w:rsidRPr="009A3930">
        <w:rPr>
          <w:rFonts w:ascii="Arial" w:hAnsi="Arial" w:cs="Arial"/>
          <w:sz w:val="20"/>
          <w:szCs w:val="20"/>
        </w:rPr>
        <w:t xml:space="preserve">Dokončanje del v zahtevanem roku iz prejšnjega odstavka izvajalec </w:t>
      </w:r>
      <w:r w:rsidR="00666A44" w:rsidRPr="009A3930">
        <w:rPr>
          <w:rFonts w:ascii="Arial" w:hAnsi="Arial" w:cs="Arial"/>
          <w:sz w:val="20"/>
          <w:szCs w:val="20"/>
        </w:rPr>
        <w:t>dokazuje z vpisom</w:t>
      </w:r>
      <w:r w:rsidR="00961B1F" w:rsidRPr="009A3930">
        <w:rPr>
          <w:rFonts w:ascii="Arial" w:hAnsi="Arial" w:cs="Arial"/>
          <w:sz w:val="20"/>
          <w:szCs w:val="20"/>
        </w:rPr>
        <w:t xml:space="preserve"> v gradbeni dnevnik in</w:t>
      </w:r>
      <w:r w:rsidR="00602C5D">
        <w:rPr>
          <w:rFonts w:ascii="Arial" w:hAnsi="Arial" w:cs="Arial"/>
          <w:sz w:val="20"/>
          <w:szCs w:val="20"/>
        </w:rPr>
        <w:t xml:space="preserve"> s pozivom</w:t>
      </w:r>
      <w:r w:rsidR="00D70745" w:rsidRPr="009A3930">
        <w:rPr>
          <w:rFonts w:ascii="Arial" w:hAnsi="Arial" w:cs="Arial"/>
          <w:sz w:val="20"/>
          <w:szCs w:val="20"/>
        </w:rPr>
        <w:t xml:space="preserve"> </w:t>
      </w:r>
      <w:r w:rsidR="00961B1F" w:rsidRPr="009A3930">
        <w:rPr>
          <w:rFonts w:ascii="Arial" w:hAnsi="Arial" w:cs="Arial"/>
          <w:sz w:val="20"/>
          <w:szCs w:val="20"/>
        </w:rPr>
        <w:t>naročnik</w:t>
      </w:r>
      <w:r w:rsidR="00433A4A">
        <w:rPr>
          <w:rFonts w:ascii="Arial" w:hAnsi="Arial" w:cs="Arial"/>
          <w:sz w:val="20"/>
          <w:szCs w:val="20"/>
        </w:rPr>
        <w:t>u</w:t>
      </w:r>
      <w:r w:rsidR="00961B1F" w:rsidRPr="009A3930">
        <w:rPr>
          <w:rFonts w:ascii="Arial" w:hAnsi="Arial" w:cs="Arial"/>
          <w:sz w:val="20"/>
          <w:szCs w:val="20"/>
        </w:rPr>
        <w:t xml:space="preserve"> na </w:t>
      </w:r>
      <w:r w:rsidR="00664D82">
        <w:rPr>
          <w:rFonts w:ascii="Arial" w:hAnsi="Arial" w:cs="Arial"/>
          <w:sz w:val="20"/>
          <w:szCs w:val="20"/>
        </w:rPr>
        <w:t>kvalitativni pregled.</w:t>
      </w:r>
    </w:p>
    <w:bookmarkEnd w:id="2"/>
    <w:p w14:paraId="6068002F" w14:textId="77777777" w:rsidR="004F73EE" w:rsidRPr="009A3930" w:rsidRDefault="004F73EE" w:rsidP="00BA36DE">
      <w:pPr>
        <w:spacing w:after="0"/>
        <w:jc w:val="both"/>
        <w:rPr>
          <w:rFonts w:ascii="Arial" w:hAnsi="Arial" w:cs="Arial"/>
          <w:sz w:val="20"/>
          <w:szCs w:val="20"/>
        </w:rPr>
      </w:pPr>
    </w:p>
    <w:p w14:paraId="10DC0044" w14:textId="77777777" w:rsidR="002E37BB" w:rsidRPr="008D7D18" w:rsidRDefault="002E37BB" w:rsidP="00BA36DE">
      <w:pPr>
        <w:spacing w:after="0"/>
        <w:jc w:val="both"/>
        <w:rPr>
          <w:rFonts w:ascii="Arial" w:hAnsi="Arial" w:cs="Arial"/>
          <w:sz w:val="20"/>
          <w:szCs w:val="20"/>
        </w:rPr>
      </w:pPr>
      <w:r w:rsidRPr="008D7D18">
        <w:rPr>
          <w:rFonts w:ascii="Arial" w:hAnsi="Arial" w:cs="Arial"/>
          <w:sz w:val="20"/>
          <w:szCs w:val="20"/>
        </w:rPr>
        <w:t>Izvajalec se obvezuje, da bo po potrebi izvajal dela tudi izven normalnega delovnega časa, ne da bi za to zahteval dodatna plačila.</w:t>
      </w:r>
    </w:p>
    <w:p w14:paraId="6302E779" w14:textId="77777777" w:rsidR="002E37BB" w:rsidRDefault="002E37BB" w:rsidP="00BA36DE">
      <w:pPr>
        <w:spacing w:after="0"/>
        <w:jc w:val="both"/>
        <w:rPr>
          <w:rFonts w:ascii="Arial" w:hAnsi="Arial" w:cs="Arial"/>
          <w:sz w:val="20"/>
          <w:szCs w:val="20"/>
        </w:rPr>
      </w:pPr>
    </w:p>
    <w:p w14:paraId="017704B2" w14:textId="77777777" w:rsidR="002E37BB" w:rsidRPr="008D7D18" w:rsidRDefault="002E37BB" w:rsidP="00BA36DE">
      <w:pPr>
        <w:pStyle w:val="ListParagraph"/>
        <w:numPr>
          <w:ilvl w:val="0"/>
          <w:numId w:val="10"/>
        </w:numPr>
        <w:spacing w:after="0"/>
        <w:jc w:val="center"/>
        <w:rPr>
          <w:rFonts w:ascii="Arial" w:hAnsi="Arial" w:cs="Arial"/>
          <w:b/>
          <w:bCs/>
          <w:sz w:val="20"/>
          <w:szCs w:val="20"/>
        </w:rPr>
      </w:pPr>
      <w:r w:rsidRPr="008D7D18">
        <w:rPr>
          <w:rFonts w:ascii="Arial" w:hAnsi="Arial" w:cs="Arial"/>
          <w:b/>
          <w:bCs/>
          <w:sz w:val="20"/>
          <w:szCs w:val="20"/>
        </w:rPr>
        <w:t>člen</w:t>
      </w:r>
    </w:p>
    <w:p w14:paraId="4DFBDE2E" w14:textId="77777777" w:rsidR="002E37BB" w:rsidRPr="008D7D18" w:rsidRDefault="002E37BB" w:rsidP="00BA36DE">
      <w:pPr>
        <w:spacing w:after="0"/>
        <w:jc w:val="both"/>
        <w:rPr>
          <w:rFonts w:ascii="Arial" w:hAnsi="Arial" w:cs="Arial"/>
          <w:sz w:val="20"/>
          <w:szCs w:val="20"/>
        </w:rPr>
      </w:pPr>
      <w:r w:rsidRPr="008D7D18">
        <w:rPr>
          <w:rFonts w:ascii="Arial" w:hAnsi="Arial" w:cs="Arial"/>
          <w:sz w:val="20"/>
          <w:szCs w:val="20"/>
        </w:rPr>
        <w:t>Izvajalec ima pravico zahtevati podaljšanje roka za izvajanje del</w:t>
      </w:r>
      <w:r w:rsidR="002346E8" w:rsidRPr="008D7D18">
        <w:rPr>
          <w:rFonts w:ascii="Arial" w:hAnsi="Arial" w:cs="Arial"/>
          <w:sz w:val="20"/>
          <w:szCs w:val="20"/>
        </w:rPr>
        <w:t xml:space="preserve"> zaradi</w:t>
      </w:r>
      <w:r w:rsidRPr="008D7D18">
        <w:rPr>
          <w:rFonts w:ascii="Arial" w:hAnsi="Arial" w:cs="Arial"/>
          <w:sz w:val="20"/>
          <w:szCs w:val="20"/>
        </w:rPr>
        <w:t>:</w:t>
      </w:r>
    </w:p>
    <w:p w14:paraId="5287696C" w14:textId="77777777" w:rsidR="002E37BB" w:rsidRPr="008D7D18" w:rsidRDefault="002E37BB" w:rsidP="00BA36DE">
      <w:pPr>
        <w:numPr>
          <w:ilvl w:val="0"/>
          <w:numId w:val="5"/>
        </w:numPr>
        <w:spacing w:after="0"/>
        <w:jc w:val="both"/>
        <w:rPr>
          <w:rFonts w:ascii="Arial" w:hAnsi="Arial" w:cs="Arial"/>
          <w:sz w:val="20"/>
          <w:szCs w:val="20"/>
        </w:rPr>
      </w:pPr>
      <w:r w:rsidRPr="008D7D18">
        <w:rPr>
          <w:rFonts w:ascii="Arial" w:hAnsi="Arial" w:cs="Arial"/>
          <w:sz w:val="20"/>
          <w:szCs w:val="20"/>
        </w:rPr>
        <w:t>dodatno naročenih del, izved</w:t>
      </w:r>
      <w:r w:rsidR="002346E8" w:rsidRPr="008D7D18">
        <w:rPr>
          <w:rFonts w:ascii="Arial" w:hAnsi="Arial" w:cs="Arial"/>
          <w:sz w:val="20"/>
          <w:szCs w:val="20"/>
        </w:rPr>
        <w:t>enih po pisni zahtevi naročnika;</w:t>
      </w:r>
    </w:p>
    <w:p w14:paraId="2FE429F4" w14:textId="77777777" w:rsidR="002E37BB" w:rsidRPr="008D7D18" w:rsidRDefault="002E37BB" w:rsidP="00BA36DE">
      <w:pPr>
        <w:numPr>
          <w:ilvl w:val="0"/>
          <w:numId w:val="5"/>
        </w:numPr>
        <w:spacing w:after="0"/>
        <w:jc w:val="both"/>
        <w:rPr>
          <w:rFonts w:ascii="Arial" w:hAnsi="Arial" w:cs="Arial"/>
          <w:sz w:val="20"/>
          <w:szCs w:val="20"/>
        </w:rPr>
      </w:pPr>
      <w:r w:rsidRPr="008D7D18">
        <w:rPr>
          <w:rFonts w:ascii="Arial" w:hAnsi="Arial" w:cs="Arial"/>
          <w:sz w:val="20"/>
          <w:szCs w:val="20"/>
        </w:rPr>
        <w:t>ravnanja tretjih oseb ali naročnika, ki onemogočajo izvedbo del in ki ni</w:t>
      </w:r>
      <w:r w:rsidR="002346E8" w:rsidRPr="008D7D18">
        <w:rPr>
          <w:rFonts w:ascii="Arial" w:hAnsi="Arial" w:cs="Arial"/>
          <w:sz w:val="20"/>
          <w:szCs w:val="20"/>
        </w:rPr>
        <w:t>so posledica ravnanja izvajalca;</w:t>
      </w:r>
    </w:p>
    <w:p w14:paraId="5F2A47AF" w14:textId="77777777" w:rsidR="002346E8" w:rsidRPr="008D7D18" w:rsidRDefault="002346E8" w:rsidP="00BA36DE">
      <w:pPr>
        <w:numPr>
          <w:ilvl w:val="0"/>
          <w:numId w:val="5"/>
        </w:numPr>
        <w:spacing w:after="0"/>
        <w:jc w:val="both"/>
        <w:rPr>
          <w:rFonts w:ascii="Arial" w:hAnsi="Arial" w:cs="Arial"/>
          <w:sz w:val="20"/>
          <w:szCs w:val="20"/>
        </w:rPr>
      </w:pPr>
      <w:r w:rsidRPr="008D7D18">
        <w:rPr>
          <w:rFonts w:ascii="Arial" w:hAnsi="Arial" w:cs="Arial"/>
          <w:sz w:val="20"/>
          <w:szCs w:val="20"/>
        </w:rPr>
        <w:t>spremembe projektne dokumentacije;</w:t>
      </w:r>
    </w:p>
    <w:p w14:paraId="740D00CD" w14:textId="77777777" w:rsidR="002346E8" w:rsidRPr="008D7D18" w:rsidRDefault="002346E8" w:rsidP="00BA36DE">
      <w:pPr>
        <w:numPr>
          <w:ilvl w:val="0"/>
          <w:numId w:val="5"/>
        </w:numPr>
        <w:spacing w:after="0"/>
        <w:jc w:val="both"/>
        <w:rPr>
          <w:rFonts w:ascii="Arial" w:hAnsi="Arial" w:cs="Arial"/>
          <w:sz w:val="20"/>
          <w:szCs w:val="20"/>
        </w:rPr>
      </w:pPr>
      <w:r w:rsidRPr="008D7D18">
        <w:rPr>
          <w:rFonts w:ascii="Arial" w:hAnsi="Arial" w:cs="Arial"/>
          <w:sz w:val="20"/>
          <w:szCs w:val="20"/>
        </w:rPr>
        <w:t>utemeljenih razlogov po 4</w:t>
      </w:r>
      <w:r w:rsidR="00D410E0" w:rsidRPr="008D7D18">
        <w:rPr>
          <w:rFonts w:ascii="Arial" w:hAnsi="Arial" w:cs="Arial"/>
          <w:sz w:val="20"/>
          <w:szCs w:val="20"/>
        </w:rPr>
        <w:t>1</w:t>
      </w:r>
      <w:r w:rsidRPr="008D7D18">
        <w:rPr>
          <w:rFonts w:ascii="Arial" w:hAnsi="Arial" w:cs="Arial"/>
          <w:sz w:val="20"/>
          <w:szCs w:val="20"/>
        </w:rPr>
        <w:t>. členu Posebnih gradbenih uzanc</w:t>
      </w:r>
      <w:r w:rsidR="00D410E0" w:rsidRPr="008D7D18">
        <w:rPr>
          <w:rFonts w:ascii="Arial" w:hAnsi="Arial" w:cs="Arial"/>
          <w:sz w:val="20"/>
          <w:szCs w:val="20"/>
        </w:rPr>
        <w:t>, če ni v tej pogodbi drugače določeno</w:t>
      </w:r>
      <w:r w:rsidRPr="008D7D18">
        <w:rPr>
          <w:rFonts w:ascii="Arial" w:hAnsi="Arial" w:cs="Arial"/>
          <w:sz w:val="20"/>
          <w:szCs w:val="20"/>
        </w:rPr>
        <w:t>.</w:t>
      </w:r>
    </w:p>
    <w:p w14:paraId="31E4BED2" w14:textId="77777777" w:rsidR="00A35334" w:rsidRPr="008D7D18" w:rsidRDefault="00A35334" w:rsidP="00BA36DE">
      <w:pPr>
        <w:spacing w:after="0"/>
        <w:jc w:val="both"/>
        <w:rPr>
          <w:rFonts w:ascii="Arial" w:hAnsi="Arial" w:cs="Arial"/>
          <w:sz w:val="20"/>
          <w:szCs w:val="20"/>
        </w:rPr>
      </w:pPr>
    </w:p>
    <w:p w14:paraId="2F794BFE" w14:textId="77777777" w:rsidR="00A35334" w:rsidRPr="008D7D18" w:rsidRDefault="00A35334" w:rsidP="00BA36DE">
      <w:pPr>
        <w:spacing w:after="0"/>
        <w:jc w:val="both"/>
        <w:rPr>
          <w:rFonts w:ascii="Arial" w:hAnsi="Arial" w:cs="Arial"/>
          <w:sz w:val="20"/>
          <w:szCs w:val="20"/>
        </w:rPr>
      </w:pPr>
      <w:r w:rsidRPr="008D7D18">
        <w:rPr>
          <w:rFonts w:ascii="Arial" w:hAnsi="Arial" w:cs="Arial"/>
          <w:sz w:val="20"/>
          <w:szCs w:val="20"/>
        </w:rPr>
        <w:t>Ne glede na prejšnji odstavek sta pogodbeni stranki soglasni, da izvedba več del ne predstavlja utemeljenih razlogov za podaljšanje roka dokončanja del.</w:t>
      </w:r>
    </w:p>
    <w:p w14:paraId="5B65109C" w14:textId="77777777" w:rsidR="002346E8" w:rsidRPr="008D7D18" w:rsidRDefault="002346E8" w:rsidP="00BA36DE">
      <w:pPr>
        <w:spacing w:after="0"/>
        <w:jc w:val="both"/>
        <w:rPr>
          <w:rFonts w:ascii="Arial" w:hAnsi="Arial" w:cs="Arial"/>
          <w:sz w:val="20"/>
          <w:szCs w:val="20"/>
        </w:rPr>
      </w:pPr>
    </w:p>
    <w:p w14:paraId="4F3B197F" w14:textId="77777777" w:rsidR="00994458" w:rsidRPr="008D7D18" w:rsidRDefault="002E37BB" w:rsidP="00BA36DE">
      <w:pPr>
        <w:spacing w:after="0"/>
        <w:jc w:val="both"/>
        <w:rPr>
          <w:rFonts w:ascii="Arial" w:hAnsi="Arial" w:cs="Arial"/>
          <w:sz w:val="20"/>
          <w:szCs w:val="20"/>
        </w:rPr>
      </w:pPr>
      <w:r w:rsidRPr="00F83545">
        <w:rPr>
          <w:rFonts w:ascii="Arial" w:hAnsi="Arial" w:cs="Arial"/>
          <w:sz w:val="20"/>
          <w:szCs w:val="20"/>
        </w:rPr>
        <w:t xml:space="preserve">Na nastop okoliščin, ki po tej pogodbi lahko vplivajo na </w:t>
      </w:r>
      <w:r w:rsidR="00346DB0">
        <w:rPr>
          <w:rFonts w:ascii="Arial" w:hAnsi="Arial" w:cs="Arial"/>
          <w:sz w:val="20"/>
          <w:szCs w:val="20"/>
        </w:rPr>
        <w:t>podaljšanje</w:t>
      </w:r>
      <w:r w:rsidRPr="00F83545">
        <w:rPr>
          <w:rFonts w:ascii="Arial" w:hAnsi="Arial" w:cs="Arial"/>
          <w:sz w:val="20"/>
          <w:szCs w:val="20"/>
        </w:rPr>
        <w:t xml:space="preserve"> rokov, mora izvajalec </w:t>
      </w:r>
      <w:r w:rsidRPr="00117C46">
        <w:rPr>
          <w:rFonts w:ascii="Arial" w:hAnsi="Arial" w:cs="Arial"/>
          <w:sz w:val="20"/>
          <w:szCs w:val="20"/>
        </w:rPr>
        <w:t>opozoriti naročnika</w:t>
      </w:r>
      <w:r w:rsidR="00346DB0">
        <w:rPr>
          <w:rFonts w:ascii="Arial" w:hAnsi="Arial" w:cs="Arial"/>
          <w:sz w:val="20"/>
          <w:szCs w:val="20"/>
        </w:rPr>
        <w:t xml:space="preserve"> </w:t>
      </w:r>
      <w:r w:rsidR="002346E8" w:rsidRPr="00117C46">
        <w:rPr>
          <w:rFonts w:ascii="Arial" w:hAnsi="Arial" w:cs="Arial"/>
          <w:sz w:val="20"/>
          <w:szCs w:val="20"/>
        </w:rPr>
        <w:t xml:space="preserve">ter okoliščine </w:t>
      </w:r>
      <w:r w:rsidRPr="00D9553B">
        <w:rPr>
          <w:rFonts w:ascii="Arial" w:hAnsi="Arial" w:cs="Arial"/>
          <w:sz w:val="20"/>
          <w:szCs w:val="20"/>
        </w:rPr>
        <w:t>evidentirati v gradbenem dnevniku.</w:t>
      </w:r>
      <w:r w:rsidR="007C2E8D" w:rsidRPr="00D9553B">
        <w:rPr>
          <w:rFonts w:ascii="Arial" w:hAnsi="Arial" w:cs="Arial"/>
          <w:sz w:val="20"/>
          <w:szCs w:val="20"/>
        </w:rPr>
        <w:t xml:space="preserve"> </w:t>
      </w:r>
      <w:r w:rsidR="00994458" w:rsidRPr="00D9553B">
        <w:rPr>
          <w:rFonts w:ascii="Arial" w:hAnsi="Arial" w:cs="Arial"/>
          <w:sz w:val="20"/>
          <w:szCs w:val="20"/>
        </w:rPr>
        <w:t>V nasprotnem primeru izvajalec ni upravičen do podaljšanja pogodbenega roka</w:t>
      </w:r>
      <w:r w:rsidR="00994458" w:rsidRPr="00F83545">
        <w:rPr>
          <w:rFonts w:ascii="Arial" w:hAnsi="Arial" w:cs="Arial"/>
          <w:sz w:val="20"/>
          <w:szCs w:val="20"/>
        </w:rPr>
        <w:t xml:space="preserve">. Objektivnost in upravičenost razlogov podaljšanja pogodbenega roka oceni naročnik skupaj z </w:t>
      </w:r>
      <w:r w:rsidR="00B6301B" w:rsidRPr="00D9553B">
        <w:rPr>
          <w:rFonts w:ascii="Arial" w:hAnsi="Arial" w:cs="Arial"/>
          <w:sz w:val="20"/>
          <w:szCs w:val="20"/>
        </w:rPr>
        <w:t>nadzornikom</w:t>
      </w:r>
      <w:r w:rsidR="00B6301B" w:rsidRPr="008D7D18">
        <w:rPr>
          <w:rFonts w:ascii="Arial" w:hAnsi="Arial" w:cs="Arial"/>
          <w:sz w:val="20"/>
          <w:szCs w:val="20"/>
        </w:rPr>
        <w:t xml:space="preserve">. </w:t>
      </w:r>
      <w:r w:rsidR="00994458" w:rsidRPr="008D7D18">
        <w:rPr>
          <w:rFonts w:ascii="Arial" w:hAnsi="Arial" w:cs="Arial"/>
          <w:sz w:val="20"/>
          <w:szCs w:val="20"/>
        </w:rPr>
        <w:t>Če se naročnik s podaljšanjem roka strinja, mu odobri podaljšanje roka za izvedbo</w:t>
      </w:r>
      <w:r w:rsidR="00F83545">
        <w:rPr>
          <w:rFonts w:ascii="Arial" w:hAnsi="Arial" w:cs="Arial"/>
          <w:sz w:val="20"/>
          <w:szCs w:val="20"/>
        </w:rPr>
        <w:t xml:space="preserve"> z dodatkom k pogodbi</w:t>
      </w:r>
      <w:r w:rsidR="00994458" w:rsidRPr="008D7D18">
        <w:rPr>
          <w:rFonts w:ascii="Arial" w:hAnsi="Arial" w:cs="Arial"/>
          <w:sz w:val="20"/>
          <w:szCs w:val="20"/>
        </w:rPr>
        <w:t>.</w:t>
      </w:r>
    </w:p>
    <w:p w14:paraId="294DFB66" w14:textId="77777777" w:rsidR="00E146B5" w:rsidRPr="008D7D18" w:rsidRDefault="00E146B5" w:rsidP="00BA36DE">
      <w:pPr>
        <w:spacing w:after="0"/>
        <w:jc w:val="both"/>
        <w:rPr>
          <w:rFonts w:ascii="Arial" w:hAnsi="Arial" w:cs="Arial"/>
          <w:sz w:val="20"/>
          <w:szCs w:val="20"/>
        </w:rPr>
      </w:pPr>
    </w:p>
    <w:p w14:paraId="2FB23EDD" w14:textId="77777777" w:rsidR="00E146B5" w:rsidRPr="008D7D18" w:rsidRDefault="00E146B5" w:rsidP="00BA36DE">
      <w:pPr>
        <w:spacing w:after="0"/>
        <w:jc w:val="both"/>
        <w:rPr>
          <w:rFonts w:ascii="Arial" w:hAnsi="Arial" w:cs="Arial"/>
          <w:sz w:val="20"/>
          <w:szCs w:val="20"/>
        </w:rPr>
      </w:pPr>
      <w:r w:rsidRPr="008D7D18">
        <w:rPr>
          <w:rFonts w:ascii="Arial" w:hAnsi="Arial" w:cs="Arial"/>
          <w:sz w:val="20"/>
          <w:szCs w:val="20"/>
        </w:rPr>
        <w:t xml:space="preserve">Izvajalec je oproščen odgovornosti za zamudo pogodbenega roka, četudi iz razlogov na strani naročnika </w:t>
      </w:r>
      <w:r w:rsidR="00D9553B">
        <w:rPr>
          <w:rFonts w:ascii="Arial" w:hAnsi="Arial" w:cs="Arial"/>
          <w:sz w:val="20"/>
          <w:szCs w:val="20"/>
        </w:rPr>
        <w:t>dodatek</w:t>
      </w:r>
      <w:r w:rsidR="00D9553B" w:rsidRPr="008D7D18">
        <w:rPr>
          <w:rFonts w:ascii="Arial" w:hAnsi="Arial" w:cs="Arial"/>
          <w:sz w:val="20"/>
          <w:szCs w:val="20"/>
        </w:rPr>
        <w:t xml:space="preserve"> </w:t>
      </w:r>
      <w:r w:rsidRPr="008D7D18">
        <w:rPr>
          <w:rFonts w:ascii="Arial" w:hAnsi="Arial" w:cs="Arial"/>
          <w:sz w:val="20"/>
          <w:szCs w:val="20"/>
        </w:rPr>
        <w:t>k pogodbi za podaljšanje ni bil sklenjen, če obstajajo razlogi za podaljšanje pogodbenega roka iz prvega odstavka tega člena in če je izvajalec o razlogih za podaljšanje pravočasno obvestil naročnika.</w:t>
      </w:r>
    </w:p>
    <w:p w14:paraId="642270B6" w14:textId="77777777" w:rsidR="002E37BB" w:rsidRPr="008D7D18" w:rsidRDefault="002E37BB" w:rsidP="00BA36DE">
      <w:pPr>
        <w:spacing w:after="0"/>
        <w:jc w:val="both"/>
        <w:rPr>
          <w:rFonts w:ascii="Arial" w:hAnsi="Arial" w:cs="Arial"/>
          <w:sz w:val="20"/>
          <w:szCs w:val="20"/>
        </w:rPr>
      </w:pPr>
    </w:p>
    <w:p w14:paraId="184ADA73" w14:textId="77777777" w:rsidR="00207BA1" w:rsidRPr="008D7D18" w:rsidRDefault="002E37BB" w:rsidP="00BA36DE">
      <w:pPr>
        <w:spacing w:after="0"/>
        <w:jc w:val="both"/>
        <w:rPr>
          <w:rFonts w:ascii="Arial" w:hAnsi="Arial" w:cs="Arial"/>
          <w:sz w:val="20"/>
          <w:szCs w:val="20"/>
        </w:rPr>
      </w:pPr>
      <w:r w:rsidRPr="008D7D18">
        <w:rPr>
          <w:rFonts w:ascii="Arial" w:hAnsi="Arial" w:cs="Arial"/>
          <w:sz w:val="20"/>
          <w:szCs w:val="20"/>
        </w:rPr>
        <w:t>V primeru podaljšanja roka dokončanja del mora izvajalec naročniku predložiti ustrezno podaljšanje veljavnosti zavarovanja za dobro izvedbo pogodbenih obveznosti.</w:t>
      </w:r>
      <w:r w:rsidR="00FE6C75" w:rsidRPr="008D7D18">
        <w:rPr>
          <w:rFonts w:ascii="Arial" w:hAnsi="Arial" w:cs="Arial"/>
          <w:sz w:val="20"/>
          <w:szCs w:val="20"/>
        </w:rPr>
        <w:t xml:space="preserve"> </w:t>
      </w:r>
      <w:r w:rsidR="00207BA1" w:rsidRPr="008D7D18">
        <w:rPr>
          <w:rFonts w:ascii="Arial" w:hAnsi="Arial" w:cs="Arial"/>
          <w:sz w:val="20"/>
          <w:szCs w:val="20"/>
        </w:rPr>
        <w:t>Izvajalec mora nasloviti na naročnika obrazloženo vlogo za spremembo dinamike izvajanja del in spremembo končnega roka izvedbe del, kar mora potrditi tudi nadzornik.</w:t>
      </w:r>
    </w:p>
    <w:p w14:paraId="0AAB2993" w14:textId="77777777" w:rsidR="002E37BB" w:rsidRPr="008D7D18" w:rsidRDefault="002E37BB" w:rsidP="00BA36DE">
      <w:pPr>
        <w:spacing w:after="0"/>
        <w:jc w:val="both"/>
        <w:rPr>
          <w:rFonts w:ascii="Arial" w:hAnsi="Arial" w:cs="Arial"/>
          <w:sz w:val="20"/>
          <w:szCs w:val="20"/>
        </w:rPr>
      </w:pPr>
    </w:p>
    <w:p w14:paraId="63669DEE" w14:textId="77777777" w:rsidR="002E37BB" w:rsidRPr="008D7D18" w:rsidRDefault="00207BA1" w:rsidP="00BA36DE">
      <w:pPr>
        <w:numPr>
          <w:ilvl w:val="12"/>
          <w:numId w:val="0"/>
        </w:numPr>
        <w:spacing w:after="0"/>
        <w:jc w:val="both"/>
        <w:rPr>
          <w:rFonts w:ascii="Arial" w:hAnsi="Arial" w:cs="Arial"/>
          <w:sz w:val="20"/>
          <w:szCs w:val="20"/>
        </w:rPr>
      </w:pPr>
      <w:r w:rsidRPr="008D7D18">
        <w:rPr>
          <w:rFonts w:ascii="Arial" w:hAnsi="Arial" w:cs="Arial"/>
          <w:sz w:val="20"/>
          <w:szCs w:val="20"/>
        </w:rPr>
        <w:t>V primeru spremembe v finančnem načrtu naročnika ali zaradi drugih razlogov na strani naročnika, ki vplivajo na dinamiko izvajanja pogodbenih del, lahko naročnik podaljša rok za dokončanje del.</w:t>
      </w:r>
      <w:r w:rsidR="003B700E">
        <w:rPr>
          <w:rFonts w:ascii="Arial" w:hAnsi="Arial" w:cs="Arial"/>
          <w:sz w:val="20"/>
          <w:szCs w:val="20"/>
        </w:rPr>
        <w:t xml:space="preserve"> </w:t>
      </w:r>
      <w:r w:rsidRPr="008D7D18">
        <w:rPr>
          <w:rFonts w:ascii="Arial" w:hAnsi="Arial" w:cs="Arial"/>
          <w:sz w:val="20"/>
          <w:szCs w:val="20"/>
        </w:rPr>
        <w:t>Spremembe pogodbenega roka pogodbeni stranki urejata z dodat</w:t>
      </w:r>
      <w:r w:rsidR="002E37BB" w:rsidRPr="008D7D18">
        <w:rPr>
          <w:rFonts w:ascii="Arial" w:hAnsi="Arial" w:cs="Arial"/>
          <w:sz w:val="20"/>
          <w:szCs w:val="20"/>
        </w:rPr>
        <w:t>k</w:t>
      </w:r>
      <w:r w:rsidRPr="008D7D18">
        <w:rPr>
          <w:rFonts w:ascii="Arial" w:hAnsi="Arial" w:cs="Arial"/>
          <w:sz w:val="20"/>
          <w:szCs w:val="20"/>
        </w:rPr>
        <w:t>om</w:t>
      </w:r>
      <w:r w:rsidR="002E37BB" w:rsidRPr="008D7D18">
        <w:rPr>
          <w:rFonts w:ascii="Arial" w:hAnsi="Arial" w:cs="Arial"/>
          <w:sz w:val="20"/>
          <w:szCs w:val="20"/>
        </w:rPr>
        <w:t xml:space="preserve"> k pogodbi. </w:t>
      </w:r>
    </w:p>
    <w:p w14:paraId="72C58FC5" w14:textId="77777777" w:rsidR="003C6592" w:rsidRPr="008D7D18" w:rsidRDefault="003C6592" w:rsidP="00BA36DE">
      <w:pPr>
        <w:spacing w:after="0"/>
        <w:jc w:val="both"/>
        <w:rPr>
          <w:rFonts w:ascii="Arial" w:hAnsi="Arial" w:cs="Arial"/>
          <w:sz w:val="20"/>
          <w:szCs w:val="20"/>
        </w:rPr>
      </w:pPr>
    </w:p>
    <w:p w14:paraId="20297061" w14:textId="77777777" w:rsidR="00AF3DEF" w:rsidRPr="002D4152" w:rsidRDefault="003C6592" w:rsidP="00BA36DE">
      <w:pPr>
        <w:spacing w:after="0"/>
        <w:jc w:val="both"/>
        <w:rPr>
          <w:rFonts w:ascii="Arial" w:hAnsi="Arial" w:cs="Arial"/>
          <w:sz w:val="20"/>
          <w:szCs w:val="20"/>
        </w:rPr>
      </w:pPr>
      <w:r w:rsidRPr="008D7D18">
        <w:rPr>
          <w:rFonts w:ascii="Arial" w:hAnsi="Arial" w:cs="Arial"/>
          <w:sz w:val="20"/>
          <w:szCs w:val="20"/>
        </w:rPr>
        <w:t xml:space="preserve">Pogodbeni stranki soglašata, da izključujeta vremenske razmere (ne pa npr. naravne nesreče kot posledice vremenskih ujm) kot razlog za </w:t>
      </w:r>
      <w:r w:rsidRPr="007532AB">
        <w:rPr>
          <w:rFonts w:ascii="Arial" w:hAnsi="Arial" w:cs="Arial"/>
          <w:sz w:val="20"/>
          <w:szCs w:val="20"/>
        </w:rPr>
        <w:t>podaljšanje roka izvedbe. V primeru slabih vremenskih pogojev, ki ne dopuščajo dela v intenziteti terminskega plana, morata predstavnika naročnika in izvajalca z vpisom v gradbeni dnevnik prekiniti dela za dogovorjeni čas. S tem vpisom se mora strinjati naročnik in nadzornik, v nasprotnem primeru je vpis neveljaven</w:t>
      </w:r>
      <w:r w:rsidRPr="008D7D18">
        <w:rPr>
          <w:rFonts w:ascii="Arial" w:hAnsi="Arial" w:cs="Arial"/>
          <w:sz w:val="20"/>
          <w:szCs w:val="20"/>
        </w:rPr>
        <w:t xml:space="preserve">. V tem času mora izvajalec poskrbeti, da se zaradi prekinitve del ne povzroča materialna škoda na objektih, ki so predmet te pogodbe. V </w:t>
      </w:r>
      <w:r w:rsidRPr="00DC20F8">
        <w:rPr>
          <w:rFonts w:ascii="Arial" w:hAnsi="Arial" w:cs="Arial"/>
          <w:sz w:val="20"/>
          <w:szCs w:val="20"/>
        </w:rPr>
        <w:t xml:space="preserve">primeru takšne prekinitve del izvajalec nima </w:t>
      </w:r>
      <w:r w:rsidRPr="002D4152">
        <w:rPr>
          <w:rFonts w:ascii="Arial" w:hAnsi="Arial" w:cs="Arial"/>
          <w:sz w:val="20"/>
          <w:szCs w:val="20"/>
        </w:rPr>
        <w:t>pravice do povišanja cen oziroma kakšnega drugega finančnega nadomestila</w:t>
      </w:r>
      <w:r w:rsidR="00AF3DEF" w:rsidRPr="002D4152">
        <w:rPr>
          <w:rFonts w:ascii="Arial" w:hAnsi="Arial" w:cs="Arial"/>
          <w:sz w:val="20"/>
          <w:szCs w:val="20"/>
        </w:rPr>
        <w:t xml:space="preserve">. Za čas prekinitve del </w:t>
      </w:r>
      <w:r w:rsidR="007532AB" w:rsidRPr="002D4152">
        <w:rPr>
          <w:rFonts w:ascii="Arial" w:hAnsi="Arial" w:cs="Arial"/>
          <w:sz w:val="20"/>
          <w:szCs w:val="20"/>
        </w:rPr>
        <w:t>po postopku iz tega odstavka rok izvedbe iz prejšnjega člena ne teče.</w:t>
      </w:r>
    </w:p>
    <w:p w14:paraId="70C8FDCC" w14:textId="77777777" w:rsidR="003C6592" w:rsidRPr="002D4152" w:rsidRDefault="003C6592" w:rsidP="00BA36DE">
      <w:pPr>
        <w:spacing w:after="0"/>
        <w:jc w:val="both"/>
        <w:rPr>
          <w:rFonts w:ascii="Arial" w:hAnsi="Arial" w:cs="Arial"/>
          <w:sz w:val="20"/>
          <w:szCs w:val="20"/>
        </w:rPr>
      </w:pPr>
    </w:p>
    <w:p w14:paraId="69BD5CAA" w14:textId="77777777" w:rsidR="007532AB" w:rsidRPr="00CB572D" w:rsidRDefault="003C6592" w:rsidP="00BA36DE">
      <w:pPr>
        <w:spacing w:after="0"/>
        <w:jc w:val="both"/>
        <w:rPr>
          <w:rFonts w:ascii="Arial" w:hAnsi="Arial" w:cs="Arial"/>
          <w:sz w:val="20"/>
          <w:szCs w:val="20"/>
        </w:rPr>
      </w:pPr>
      <w:r w:rsidRPr="002D4152">
        <w:rPr>
          <w:rFonts w:ascii="Arial" w:hAnsi="Arial" w:cs="Arial"/>
          <w:sz w:val="20"/>
          <w:szCs w:val="20"/>
        </w:rPr>
        <w:t>V primeru, da bi prišlo do kakršnekoli prekinitve del, bodisi z ukrepom ali odločbo s strani pristojnih organov, bodisi s strani tretjih oseb, ki niso pod kontrolo naročnika, in bi takšna prekinitev</w:t>
      </w:r>
      <w:r w:rsidR="001B7A55" w:rsidRPr="002D4152">
        <w:rPr>
          <w:rFonts w:ascii="Arial" w:hAnsi="Arial" w:cs="Arial"/>
          <w:sz w:val="20"/>
          <w:szCs w:val="20"/>
        </w:rPr>
        <w:t xml:space="preserve"> neprekinjeno</w:t>
      </w:r>
      <w:r w:rsidRPr="002D4152">
        <w:rPr>
          <w:rFonts w:ascii="Arial" w:hAnsi="Arial" w:cs="Arial"/>
          <w:sz w:val="20"/>
          <w:szCs w:val="20"/>
        </w:rPr>
        <w:t xml:space="preserve"> trajala do 30 dni, sta pogodbeni stranki soglasni, da izvajalec ne bo imel pravice do plačila kakršnihkoli dodatnih stroškov, niti pravice do povračila kakršnekoli škode zaradi takšne prekinitve, bodisi iz naslova izgubljenega dobička ali kakšnega </w:t>
      </w:r>
      <w:r w:rsidRPr="00CB572D">
        <w:rPr>
          <w:rFonts w:ascii="Arial" w:hAnsi="Arial" w:cs="Arial"/>
          <w:sz w:val="20"/>
          <w:szCs w:val="20"/>
        </w:rPr>
        <w:t>drugega naslova</w:t>
      </w:r>
      <w:r w:rsidR="007532AB" w:rsidRPr="00CB572D">
        <w:rPr>
          <w:rFonts w:ascii="Arial" w:hAnsi="Arial" w:cs="Arial"/>
          <w:sz w:val="20"/>
          <w:szCs w:val="20"/>
        </w:rPr>
        <w:t>. Za čas prekinitve del iz razlogov iz tega odstavka rok izvedbe iz prejšnjega člena ne teče.</w:t>
      </w:r>
    </w:p>
    <w:p w14:paraId="2098D2C8" w14:textId="77777777" w:rsidR="00207BA1" w:rsidRPr="00CB572D" w:rsidRDefault="00207BA1" w:rsidP="00BA36DE">
      <w:pPr>
        <w:spacing w:after="0"/>
        <w:jc w:val="both"/>
        <w:rPr>
          <w:rFonts w:ascii="Arial" w:hAnsi="Arial" w:cs="Arial"/>
          <w:sz w:val="20"/>
          <w:szCs w:val="20"/>
        </w:rPr>
      </w:pPr>
    </w:p>
    <w:p w14:paraId="21DB0126" w14:textId="77777777" w:rsidR="002E37BB" w:rsidRPr="00CB572D" w:rsidRDefault="002E37BB" w:rsidP="00BA36DE">
      <w:pPr>
        <w:spacing w:after="0"/>
        <w:jc w:val="both"/>
        <w:rPr>
          <w:rFonts w:ascii="Arial" w:hAnsi="Arial" w:cs="Arial"/>
          <w:sz w:val="20"/>
          <w:szCs w:val="20"/>
        </w:rPr>
      </w:pPr>
      <w:r w:rsidRPr="00CB572D">
        <w:rPr>
          <w:rFonts w:ascii="Arial" w:hAnsi="Arial" w:cs="Arial"/>
          <w:sz w:val="20"/>
          <w:szCs w:val="20"/>
        </w:rPr>
        <w:t xml:space="preserve">Spremembo pogodbe za podaljšanje roka </w:t>
      </w:r>
      <w:r w:rsidR="00117C46">
        <w:rPr>
          <w:rFonts w:ascii="Arial" w:hAnsi="Arial" w:cs="Arial"/>
          <w:sz w:val="20"/>
          <w:szCs w:val="20"/>
        </w:rPr>
        <w:t>izvajalec</w:t>
      </w:r>
      <w:r w:rsidRPr="00CB572D">
        <w:rPr>
          <w:rFonts w:ascii="Arial" w:hAnsi="Arial" w:cs="Arial"/>
          <w:sz w:val="20"/>
          <w:szCs w:val="20"/>
        </w:rPr>
        <w:t xml:space="preserve"> lahko predlaga najkasneje </w:t>
      </w:r>
      <w:r w:rsidR="006C1A54">
        <w:rPr>
          <w:rFonts w:ascii="Arial" w:hAnsi="Arial" w:cs="Arial"/>
          <w:sz w:val="20"/>
          <w:szCs w:val="20"/>
        </w:rPr>
        <w:t>8</w:t>
      </w:r>
      <w:r w:rsidR="006C1A54" w:rsidRPr="00CB572D">
        <w:rPr>
          <w:rFonts w:ascii="Arial" w:hAnsi="Arial" w:cs="Arial"/>
          <w:sz w:val="20"/>
          <w:szCs w:val="20"/>
        </w:rPr>
        <w:t xml:space="preserve"> </w:t>
      </w:r>
      <w:r w:rsidRPr="00CB572D">
        <w:rPr>
          <w:rFonts w:ascii="Arial" w:hAnsi="Arial" w:cs="Arial"/>
          <w:sz w:val="20"/>
          <w:szCs w:val="20"/>
        </w:rPr>
        <w:t xml:space="preserve">dni pred iztekom </w:t>
      </w:r>
      <w:r w:rsidR="00E74EB4">
        <w:rPr>
          <w:rFonts w:ascii="Arial" w:hAnsi="Arial" w:cs="Arial"/>
          <w:sz w:val="20"/>
          <w:szCs w:val="20"/>
        </w:rPr>
        <w:t xml:space="preserve"> roka</w:t>
      </w:r>
      <w:r w:rsidR="006C1A54">
        <w:rPr>
          <w:rFonts w:ascii="Arial" w:hAnsi="Arial" w:cs="Arial"/>
          <w:sz w:val="20"/>
          <w:szCs w:val="20"/>
        </w:rPr>
        <w:t xml:space="preserve"> za dokončanje del</w:t>
      </w:r>
      <w:r w:rsidR="00E74EB4">
        <w:rPr>
          <w:rFonts w:ascii="Arial" w:hAnsi="Arial" w:cs="Arial"/>
          <w:sz w:val="20"/>
          <w:szCs w:val="20"/>
        </w:rPr>
        <w:t xml:space="preserve"> iz 11. člena</w:t>
      </w:r>
      <w:r w:rsidRPr="00CB572D">
        <w:rPr>
          <w:rFonts w:ascii="Arial" w:hAnsi="Arial" w:cs="Arial"/>
          <w:sz w:val="20"/>
          <w:szCs w:val="20"/>
        </w:rPr>
        <w:t>.</w:t>
      </w:r>
    </w:p>
    <w:p w14:paraId="69C7D503" w14:textId="77777777" w:rsidR="00EA1FA5" w:rsidRPr="00CB572D" w:rsidRDefault="00EA1FA5" w:rsidP="00BA36DE">
      <w:pPr>
        <w:spacing w:after="0"/>
        <w:jc w:val="both"/>
        <w:rPr>
          <w:rFonts w:ascii="Arial" w:hAnsi="Arial" w:cs="Arial"/>
          <w:sz w:val="20"/>
          <w:szCs w:val="20"/>
        </w:rPr>
      </w:pPr>
    </w:p>
    <w:p w14:paraId="3243B57F" w14:textId="77777777" w:rsidR="00EA1FA5" w:rsidRPr="00CB572D" w:rsidRDefault="00EA1FA5" w:rsidP="00BA36DE">
      <w:pPr>
        <w:pStyle w:val="ListParagraph"/>
        <w:numPr>
          <w:ilvl w:val="0"/>
          <w:numId w:val="11"/>
        </w:numPr>
        <w:spacing w:after="0"/>
        <w:contextualSpacing w:val="0"/>
        <w:jc w:val="both"/>
        <w:rPr>
          <w:rFonts w:ascii="Arial" w:hAnsi="Arial" w:cs="Arial"/>
          <w:b/>
          <w:bCs/>
          <w:sz w:val="20"/>
          <w:szCs w:val="20"/>
        </w:rPr>
      </w:pPr>
      <w:r w:rsidRPr="00CB572D">
        <w:rPr>
          <w:rFonts w:ascii="Arial" w:hAnsi="Arial" w:cs="Arial"/>
          <w:b/>
          <w:bCs/>
          <w:sz w:val="20"/>
          <w:szCs w:val="20"/>
        </w:rPr>
        <w:t>PODIZVAJALCI</w:t>
      </w:r>
    </w:p>
    <w:p w14:paraId="6A96A812" w14:textId="77777777" w:rsidR="00EA1FA5" w:rsidRPr="008D7D18" w:rsidRDefault="00EA1FA5" w:rsidP="00BA36DE">
      <w:pPr>
        <w:spacing w:after="0"/>
        <w:jc w:val="both"/>
        <w:rPr>
          <w:rFonts w:ascii="Arial" w:hAnsi="Arial" w:cs="Arial"/>
          <w:b/>
          <w:bCs/>
          <w:sz w:val="20"/>
          <w:szCs w:val="20"/>
        </w:rPr>
      </w:pPr>
    </w:p>
    <w:p w14:paraId="30BA99B3" w14:textId="77777777" w:rsidR="00EA1FA5" w:rsidRPr="008D7D18" w:rsidRDefault="00EA1FA5" w:rsidP="00BA36DE">
      <w:pPr>
        <w:pStyle w:val="ListParagraph"/>
        <w:numPr>
          <w:ilvl w:val="0"/>
          <w:numId w:val="10"/>
        </w:numPr>
        <w:spacing w:after="0"/>
        <w:jc w:val="center"/>
        <w:rPr>
          <w:rFonts w:ascii="Arial" w:hAnsi="Arial" w:cs="Arial"/>
          <w:b/>
          <w:bCs/>
          <w:sz w:val="20"/>
          <w:szCs w:val="20"/>
        </w:rPr>
      </w:pPr>
      <w:r w:rsidRPr="008D7D18">
        <w:rPr>
          <w:rFonts w:ascii="Arial" w:hAnsi="Arial" w:cs="Arial"/>
          <w:b/>
          <w:bCs/>
          <w:sz w:val="20"/>
          <w:szCs w:val="20"/>
        </w:rPr>
        <w:t>člen</w:t>
      </w:r>
    </w:p>
    <w:p w14:paraId="01A735BB"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t>Podatki o podizvajalcih:</w:t>
      </w:r>
    </w:p>
    <w:p w14:paraId="06C50846" w14:textId="77777777" w:rsidR="00EA1FA5" w:rsidRPr="008D7D18" w:rsidRDefault="00EA1FA5" w:rsidP="00BA36DE">
      <w:pPr>
        <w:spacing w:after="0"/>
        <w:rPr>
          <w:rFonts w:ascii="Arial" w:hAnsi="Arial" w:cs="Arial"/>
          <w:b/>
          <w:position w:val="-2"/>
          <w:sz w:val="20"/>
          <w:szCs w:val="20"/>
        </w:rPr>
      </w:pPr>
      <w:r w:rsidRPr="008D7D18">
        <w:rPr>
          <w:rFonts w:ascii="Arial" w:hAnsi="Arial" w:cs="Arial"/>
          <w:b/>
          <w:position w:val="-2"/>
          <w:sz w:val="20"/>
          <w:szCs w:val="20"/>
        </w:rPr>
        <w:t>Podizvajalec 1 (naziv, naslov):______________________________________________________</w:t>
      </w:r>
    </w:p>
    <w:p w14:paraId="4FDB27E4" w14:textId="77777777" w:rsidR="00EA1FA5" w:rsidRPr="008D7D18" w:rsidRDefault="00EA1FA5" w:rsidP="00BA36DE">
      <w:pPr>
        <w:spacing w:after="0"/>
        <w:rPr>
          <w:rFonts w:ascii="Arial" w:hAnsi="Arial" w:cs="Arial"/>
          <w:position w:val="-2"/>
          <w:sz w:val="20"/>
          <w:szCs w:val="20"/>
        </w:rPr>
      </w:pPr>
      <w:r w:rsidRPr="008D7D18">
        <w:rPr>
          <w:rFonts w:ascii="Arial" w:hAnsi="Arial" w:cs="Arial"/>
          <w:position w:val="-2"/>
          <w:sz w:val="20"/>
          <w:szCs w:val="20"/>
        </w:rPr>
        <w:t>Vrsta del:_________________________________________________________________________</w:t>
      </w:r>
    </w:p>
    <w:p w14:paraId="25963F97" w14:textId="77777777" w:rsidR="00EA1FA5" w:rsidRPr="008D7D18" w:rsidRDefault="00EA1FA5" w:rsidP="00BA36DE">
      <w:pPr>
        <w:spacing w:after="0"/>
        <w:textAlignment w:val="center"/>
        <w:rPr>
          <w:rFonts w:ascii="Arial" w:hAnsi="Arial" w:cs="Arial"/>
          <w:sz w:val="20"/>
          <w:szCs w:val="20"/>
        </w:rPr>
      </w:pPr>
      <w:r w:rsidRPr="008D7D18">
        <w:rPr>
          <w:rFonts w:ascii="Arial" w:hAnsi="Arial" w:cs="Arial"/>
          <w:position w:val="-2"/>
          <w:sz w:val="20"/>
          <w:szCs w:val="20"/>
        </w:rPr>
        <w:t>Opis del ki jo bo izvedel podizvajalec (predmet, količina):___________________________________</w:t>
      </w:r>
    </w:p>
    <w:p w14:paraId="10125947" w14:textId="77777777" w:rsidR="00EA1FA5" w:rsidRPr="008D7D18" w:rsidRDefault="00EA1FA5" w:rsidP="00BA36DE">
      <w:pPr>
        <w:spacing w:after="0"/>
        <w:textAlignment w:val="center"/>
        <w:rPr>
          <w:rFonts w:ascii="Arial" w:hAnsi="Arial" w:cs="Arial"/>
          <w:position w:val="-2"/>
          <w:sz w:val="20"/>
          <w:szCs w:val="20"/>
        </w:rPr>
      </w:pPr>
      <w:r w:rsidRPr="008D7D18">
        <w:rPr>
          <w:rFonts w:ascii="Arial" w:hAnsi="Arial" w:cs="Arial"/>
          <w:position w:val="-2"/>
          <w:sz w:val="20"/>
          <w:szCs w:val="20"/>
        </w:rPr>
        <w:t>Vrednost del</w:t>
      </w:r>
      <w:r w:rsidR="0027348A" w:rsidRPr="008D7D18">
        <w:rPr>
          <w:rFonts w:ascii="Arial" w:hAnsi="Arial" w:cs="Arial"/>
          <w:position w:val="-2"/>
          <w:sz w:val="20"/>
          <w:szCs w:val="20"/>
        </w:rPr>
        <w:t xml:space="preserve"> (brez DDV)</w:t>
      </w:r>
      <w:r w:rsidRPr="008D7D18">
        <w:rPr>
          <w:rFonts w:ascii="Arial" w:hAnsi="Arial" w:cs="Arial"/>
          <w:position w:val="-2"/>
          <w:sz w:val="20"/>
          <w:szCs w:val="20"/>
        </w:rPr>
        <w:t>, ki jo bo izvedel podizvajalec: ______________________________________</w:t>
      </w:r>
    </w:p>
    <w:p w14:paraId="2AF7AEF8" w14:textId="77777777" w:rsidR="0027348A" w:rsidRPr="008D7D18" w:rsidRDefault="0027348A" w:rsidP="00BA36DE">
      <w:pPr>
        <w:spacing w:after="0"/>
        <w:textAlignment w:val="center"/>
        <w:rPr>
          <w:rFonts w:ascii="Arial" w:hAnsi="Arial" w:cs="Arial"/>
          <w:i/>
          <w:sz w:val="20"/>
          <w:szCs w:val="20"/>
        </w:rPr>
      </w:pPr>
      <w:r w:rsidRPr="008D7D18">
        <w:rPr>
          <w:rFonts w:ascii="Arial" w:hAnsi="Arial" w:cs="Arial"/>
          <w:i/>
          <w:sz w:val="20"/>
          <w:szCs w:val="20"/>
        </w:rPr>
        <w:t>Podizvajalec 1 (ne) zahteva neposrednega plačila.</w:t>
      </w:r>
    </w:p>
    <w:p w14:paraId="7B002014" w14:textId="77777777" w:rsidR="0027348A" w:rsidRPr="008D7D18" w:rsidRDefault="0027348A" w:rsidP="00BA36DE">
      <w:pPr>
        <w:spacing w:after="0"/>
        <w:textAlignment w:val="center"/>
        <w:rPr>
          <w:rFonts w:ascii="Arial" w:hAnsi="Arial" w:cs="Arial"/>
          <w:sz w:val="20"/>
          <w:szCs w:val="20"/>
        </w:rPr>
      </w:pPr>
    </w:p>
    <w:p w14:paraId="4EDBA41D" w14:textId="77777777" w:rsidR="00EA1FA5" w:rsidRPr="008D7D18" w:rsidRDefault="00EA1FA5" w:rsidP="00BA36DE">
      <w:pPr>
        <w:spacing w:after="0"/>
        <w:rPr>
          <w:rFonts w:ascii="Arial" w:hAnsi="Arial" w:cs="Arial"/>
          <w:b/>
          <w:position w:val="-2"/>
          <w:sz w:val="20"/>
          <w:szCs w:val="20"/>
        </w:rPr>
      </w:pPr>
      <w:r w:rsidRPr="008D7D18">
        <w:rPr>
          <w:rFonts w:ascii="Arial" w:hAnsi="Arial" w:cs="Arial"/>
          <w:b/>
          <w:position w:val="-2"/>
          <w:sz w:val="20"/>
          <w:szCs w:val="20"/>
        </w:rPr>
        <w:t>Podizvajalec 2 (naziv, naslov):______________________________________________________</w:t>
      </w:r>
    </w:p>
    <w:p w14:paraId="5B33C852" w14:textId="77777777" w:rsidR="00EA1FA5" w:rsidRPr="008D7D18" w:rsidRDefault="00EA1FA5" w:rsidP="00BA36DE">
      <w:pPr>
        <w:spacing w:after="0"/>
        <w:rPr>
          <w:rFonts w:ascii="Arial" w:hAnsi="Arial" w:cs="Arial"/>
          <w:position w:val="-2"/>
          <w:sz w:val="20"/>
          <w:szCs w:val="20"/>
        </w:rPr>
      </w:pPr>
      <w:r w:rsidRPr="008D7D18">
        <w:rPr>
          <w:rFonts w:ascii="Arial" w:hAnsi="Arial" w:cs="Arial"/>
          <w:position w:val="-2"/>
          <w:sz w:val="20"/>
          <w:szCs w:val="20"/>
        </w:rPr>
        <w:t>Vrsta del:_________________________________________________________________________</w:t>
      </w:r>
    </w:p>
    <w:p w14:paraId="6C98DF2F" w14:textId="77777777" w:rsidR="00EA1FA5" w:rsidRPr="008D7D18" w:rsidRDefault="00EA1FA5" w:rsidP="00BA36DE">
      <w:pPr>
        <w:spacing w:after="0"/>
        <w:textAlignment w:val="center"/>
        <w:rPr>
          <w:rFonts w:ascii="Arial" w:hAnsi="Arial" w:cs="Arial"/>
          <w:sz w:val="20"/>
          <w:szCs w:val="20"/>
        </w:rPr>
      </w:pPr>
      <w:r w:rsidRPr="008D7D18">
        <w:rPr>
          <w:rFonts w:ascii="Arial" w:hAnsi="Arial" w:cs="Arial"/>
          <w:position w:val="-2"/>
          <w:sz w:val="20"/>
          <w:szCs w:val="20"/>
        </w:rPr>
        <w:t>Opis del ki jo bo izvedel podizvajalec (predmet, količina):___________________________________</w:t>
      </w:r>
    </w:p>
    <w:p w14:paraId="3FB6EF68" w14:textId="77777777" w:rsidR="0027348A" w:rsidRPr="008D7D18" w:rsidRDefault="0027348A" w:rsidP="00BA36DE">
      <w:pPr>
        <w:spacing w:after="0"/>
        <w:textAlignment w:val="center"/>
        <w:rPr>
          <w:rFonts w:ascii="Arial" w:hAnsi="Arial" w:cs="Arial"/>
          <w:position w:val="-2"/>
          <w:sz w:val="20"/>
          <w:szCs w:val="20"/>
        </w:rPr>
      </w:pPr>
      <w:r w:rsidRPr="008D7D18">
        <w:rPr>
          <w:rFonts w:ascii="Arial" w:hAnsi="Arial" w:cs="Arial"/>
          <w:position w:val="-2"/>
          <w:sz w:val="20"/>
          <w:szCs w:val="20"/>
        </w:rPr>
        <w:t>Vrednost del (brez DDV), ki jo bo izvedel podizvajalec: ______________________________________</w:t>
      </w:r>
    </w:p>
    <w:p w14:paraId="680B40D2" w14:textId="77777777" w:rsidR="0027348A" w:rsidRPr="008D7D18" w:rsidRDefault="0027348A" w:rsidP="00BA36DE">
      <w:pPr>
        <w:spacing w:after="0"/>
        <w:textAlignment w:val="center"/>
        <w:rPr>
          <w:rFonts w:ascii="Arial" w:hAnsi="Arial" w:cs="Arial"/>
          <w:i/>
          <w:sz w:val="20"/>
          <w:szCs w:val="20"/>
        </w:rPr>
      </w:pPr>
      <w:r w:rsidRPr="008D7D18">
        <w:rPr>
          <w:rFonts w:ascii="Arial" w:hAnsi="Arial" w:cs="Arial"/>
          <w:i/>
          <w:sz w:val="20"/>
          <w:szCs w:val="20"/>
        </w:rPr>
        <w:t>Podizvajalec 2 (ne) zahteva neposrednega plačila.</w:t>
      </w:r>
    </w:p>
    <w:p w14:paraId="12C2A28A" w14:textId="77777777" w:rsidR="00EA1FA5" w:rsidRPr="008D7D18" w:rsidRDefault="00EA1FA5" w:rsidP="00BA36DE">
      <w:pPr>
        <w:spacing w:after="0"/>
        <w:rPr>
          <w:rFonts w:ascii="Arial" w:hAnsi="Arial" w:cs="Arial"/>
          <w:sz w:val="20"/>
          <w:szCs w:val="20"/>
        </w:rPr>
      </w:pPr>
    </w:p>
    <w:p w14:paraId="4FE25156" w14:textId="77777777" w:rsidR="004E5FCC" w:rsidRPr="008D7D18" w:rsidRDefault="004E5FCC" w:rsidP="00BA36DE">
      <w:pPr>
        <w:pStyle w:val="ListParagraph"/>
        <w:numPr>
          <w:ilvl w:val="0"/>
          <w:numId w:val="10"/>
        </w:numPr>
        <w:spacing w:after="0"/>
        <w:jc w:val="center"/>
        <w:rPr>
          <w:rFonts w:ascii="Arial" w:hAnsi="Arial" w:cs="Arial"/>
          <w:b/>
          <w:bCs/>
          <w:sz w:val="20"/>
          <w:szCs w:val="20"/>
        </w:rPr>
      </w:pPr>
      <w:r w:rsidRPr="008D7D18">
        <w:rPr>
          <w:rFonts w:ascii="Arial" w:hAnsi="Arial" w:cs="Arial"/>
          <w:b/>
          <w:bCs/>
          <w:sz w:val="20"/>
          <w:szCs w:val="20"/>
        </w:rPr>
        <w:t>člen</w:t>
      </w:r>
    </w:p>
    <w:p w14:paraId="38573BD7"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t>V kolikor podizvajalec v skladu in na način, določen v drugem in tretjem o</w:t>
      </w:r>
      <w:r w:rsidR="004E5FCC" w:rsidRPr="008D7D18">
        <w:rPr>
          <w:rFonts w:ascii="Arial" w:hAnsi="Arial" w:cs="Arial"/>
          <w:sz w:val="20"/>
          <w:szCs w:val="20"/>
        </w:rPr>
        <w:t>dstavku 94. člena ZJN-3 zahteva</w:t>
      </w:r>
      <w:r w:rsidRPr="008D7D18">
        <w:rPr>
          <w:rFonts w:ascii="Arial" w:hAnsi="Arial" w:cs="Arial"/>
          <w:sz w:val="20"/>
          <w:szCs w:val="20"/>
        </w:rPr>
        <w:t xml:space="preserve"> neposredna plačila, se šteje, da:</w:t>
      </w:r>
    </w:p>
    <w:p w14:paraId="059F7AA8" w14:textId="77777777" w:rsidR="00D60385" w:rsidRPr="008D7D18" w:rsidRDefault="00D60385" w:rsidP="00BA36DE">
      <w:pPr>
        <w:numPr>
          <w:ilvl w:val="0"/>
          <w:numId w:val="2"/>
        </w:numPr>
        <w:spacing w:after="0"/>
        <w:jc w:val="both"/>
        <w:rPr>
          <w:rFonts w:ascii="Arial" w:hAnsi="Arial" w:cs="Arial"/>
          <w:sz w:val="20"/>
          <w:szCs w:val="20"/>
        </w:rPr>
      </w:pPr>
      <w:r w:rsidRPr="008D7D18">
        <w:rPr>
          <w:rFonts w:ascii="Arial" w:hAnsi="Arial" w:cs="Arial"/>
          <w:sz w:val="20"/>
          <w:szCs w:val="20"/>
        </w:rPr>
        <w:t>je neposredno plačilo podizvajalcu obvezno in obveznost zavezuje naročnika in glavnega izvajalca,</w:t>
      </w:r>
    </w:p>
    <w:p w14:paraId="52312073" w14:textId="77777777" w:rsidR="00EA1FA5" w:rsidRPr="008D7D18" w:rsidRDefault="00EA1FA5" w:rsidP="00BA36DE">
      <w:pPr>
        <w:numPr>
          <w:ilvl w:val="0"/>
          <w:numId w:val="2"/>
        </w:numPr>
        <w:spacing w:after="0"/>
        <w:jc w:val="both"/>
        <w:rPr>
          <w:rFonts w:ascii="Arial" w:hAnsi="Arial" w:cs="Arial"/>
          <w:sz w:val="20"/>
          <w:szCs w:val="20"/>
        </w:rPr>
      </w:pPr>
      <w:r w:rsidRPr="008D7D18">
        <w:rPr>
          <w:rFonts w:ascii="Arial" w:hAnsi="Arial" w:cs="Arial"/>
          <w:sz w:val="20"/>
          <w:szCs w:val="20"/>
        </w:rPr>
        <w:t>glavni izvajalec s podpisom te pogodbe pooblašča naročnika, da na podlagi potrjenega računa oziroma situacije s strani glavnega izvajalca neposredno plačuje podizvajalcu,</w:t>
      </w:r>
    </w:p>
    <w:p w14:paraId="41B6B611" w14:textId="77777777" w:rsidR="00EA1FA5" w:rsidRPr="008D7D18" w:rsidRDefault="00EA1FA5" w:rsidP="00BA36DE">
      <w:pPr>
        <w:numPr>
          <w:ilvl w:val="0"/>
          <w:numId w:val="2"/>
        </w:numPr>
        <w:spacing w:after="0"/>
        <w:jc w:val="both"/>
        <w:rPr>
          <w:rFonts w:ascii="Arial" w:hAnsi="Arial" w:cs="Arial"/>
          <w:sz w:val="20"/>
          <w:szCs w:val="20"/>
        </w:rPr>
      </w:pPr>
      <w:r w:rsidRPr="008D7D18">
        <w:rPr>
          <w:rFonts w:ascii="Arial" w:hAnsi="Arial" w:cs="Arial"/>
          <w:sz w:val="20"/>
          <w:szCs w:val="20"/>
        </w:rPr>
        <w:lastRenderedPageBreak/>
        <w:t>je podizvajalec dolžan najkasneje z izstavitvijo prvega računa predložiti soglasje, na podlagi katerega naročnik namesto ponudnika poravna podizvajalčevo terjatev do ponudnika, </w:t>
      </w:r>
    </w:p>
    <w:p w14:paraId="19737F4C" w14:textId="77777777" w:rsidR="00EA1FA5" w:rsidRPr="008D7D18" w:rsidRDefault="00EA1FA5" w:rsidP="00BA36DE">
      <w:pPr>
        <w:numPr>
          <w:ilvl w:val="0"/>
          <w:numId w:val="2"/>
        </w:numPr>
        <w:spacing w:after="0"/>
        <w:jc w:val="both"/>
        <w:rPr>
          <w:rFonts w:ascii="Arial" w:hAnsi="Arial" w:cs="Arial"/>
          <w:sz w:val="20"/>
          <w:szCs w:val="20"/>
        </w:rPr>
      </w:pPr>
      <w:r w:rsidRPr="008D7D18">
        <w:rPr>
          <w:rFonts w:ascii="Arial" w:hAnsi="Arial" w:cs="Arial"/>
          <w:sz w:val="20"/>
          <w:szCs w:val="20"/>
        </w:rPr>
        <w:t>glavni izvajalec svojemu računu ali situaciji priložiti račun ali situacijo podizvajalca, ki ga je predhodno potrdil.</w:t>
      </w:r>
    </w:p>
    <w:p w14:paraId="7EE74745" w14:textId="77777777" w:rsidR="00EA1FA5" w:rsidRPr="008D7D18" w:rsidRDefault="00EA1FA5" w:rsidP="00BA36DE">
      <w:pPr>
        <w:spacing w:after="0"/>
        <w:jc w:val="both"/>
        <w:rPr>
          <w:rFonts w:ascii="Arial" w:hAnsi="Arial" w:cs="Arial"/>
          <w:sz w:val="20"/>
          <w:szCs w:val="20"/>
        </w:rPr>
      </w:pPr>
    </w:p>
    <w:p w14:paraId="09A618E8"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t>Zgolj ob izpolnitvi vseh pogojev iz predhodnega odstavka, je naročnik obvezan izvršiti n</w:t>
      </w:r>
      <w:r w:rsidR="009A1FD9" w:rsidRPr="008D7D18">
        <w:rPr>
          <w:rFonts w:ascii="Arial" w:hAnsi="Arial" w:cs="Arial"/>
          <w:sz w:val="20"/>
          <w:szCs w:val="20"/>
        </w:rPr>
        <w:t xml:space="preserve">eposredno plačilo podizvajalcem, ki se </w:t>
      </w:r>
      <w:r w:rsidRPr="008D7D18">
        <w:rPr>
          <w:rFonts w:ascii="Arial" w:hAnsi="Arial" w:cs="Arial"/>
          <w:sz w:val="20"/>
          <w:szCs w:val="20"/>
        </w:rPr>
        <w:t>izvedejo v rokih in na enak način</w:t>
      </w:r>
      <w:r w:rsidR="00D60385" w:rsidRPr="008D7D18">
        <w:rPr>
          <w:rFonts w:ascii="Arial" w:hAnsi="Arial" w:cs="Arial"/>
          <w:sz w:val="20"/>
          <w:szCs w:val="20"/>
        </w:rPr>
        <w:t xml:space="preserve"> kot velja za plačila izvajalcu, in sicer na njihov transakcijski račun</w:t>
      </w:r>
      <w:r w:rsidR="001D37BF" w:rsidRPr="008D7D18">
        <w:rPr>
          <w:rFonts w:ascii="Arial" w:hAnsi="Arial" w:cs="Arial"/>
          <w:sz w:val="20"/>
          <w:szCs w:val="20"/>
        </w:rPr>
        <w:t>, naveden na potrjenem računu podizvajalca.</w:t>
      </w:r>
    </w:p>
    <w:p w14:paraId="4416330E" w14:textId="77777777" w:rsidR="00EA1FA5" w:rsidRPr="008D7D18" w:rsidRDefault="00EA1FA5" w:rsidP="00BA36DE">
      <w:pPr>
        <w:spacing w:after="0"/>
        <w:jc w:val="both"/>
        <w:rPr>
          <w:rFonts w:ascii="Arial" w:hAnsi="Arial" w:cs="Arial"/>
          <w:sz w:val="20"/>
          <w:szCs w:val="20"/>
        </w:rPr>
      </w:pPr>
    </w:p>
    <w:p w14:paraId="22B17176"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C5A7963" w14:textId="77777777" w:rsidR="00EA1FA5" w:rsidRPr="008D7D18" w:rsidRDefault="00EA1FA5" w:rsidP="00BA36DE">
      <w:pPr>
        <w:spacing w:after="0"/>
        <w:jc w:val="both"/>
        <w:rPr>
          <w:rFonts w:ascii="Arial" w:hAnsi="Arial" w:cs="Arial"/>
          <w:sz w:val="20"/>
          <w:szCs w:val="20"/>
        </w:rPr>
      </w:pPr>
    </w:p>
    <w:p w14:paraId="05EF8351"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508D5E51" w14:textId="77777777" w:rsidR="00EA1FA5" w:rsidRPr="008D7D18" w:rsidRDefault="00EA1FA5" w:rsidP="00BA36DE">
      <w:pPr>
        <w:spacing w:after="0"/>
        <w:jc w:val="both"/>
        <w:rPr>
          <w:rFonts w:ascii="Arial" w:hAnsi="Arial" w:cs="Arial"/>
          <w:sz w:val="20"/>
          <w:szCs w:val="20"/>
        </w:rPr>
      </w:pPr>
    </w:p>
    <w:p w14:paraId="5A68237D"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8D7D18">
        <w:rPr>
          <w:rFonts w:ascii="Arial" w:hAnsi="Arial" w:cs="Arial"/>
          <w:sz w:val="20"/>
          <w:szCs w:val="20"/>
        </w:rPr>
        <w:t>Nepredložitev</w:t>
      </w:r>
      <w:proofErr w:type="spellEnd"/>
      <w:r w:rsidRPr="008D7D18">
        <w:rPr>
          <w:rFonts w:ascii="Arial" w:hAnsi="Arial" w:cs="Arial"/>
          <w:sz w:val="20"/>
          <w:szCs w:val="20"/>
        </w:rPr>
        <w:t xml:space="preserve"> izjave v roku je razlog za uvedbo </w:t>
      </w:r>
      <w:proofErr w:type="spellStart"/>
      <w:r w:rsidRPr="008D7D18">
        <w:rPr>
          <w:rFonts w:ascii="Arial" w:hAnsi="Arial" w:cs="Arial"/>
          <w:sz w:val="20"/>
          <w:szCs w:val="20"/>
        </w:rPr>
        <w:t>prekrškovnega</w:t>
      </w:r>
      <w:proofErr w:type="spellEnd"/>
      <w:r w:rsidRPr="008D7D18">
        <w:rPr>
          <w:rFonts w:ascii="Arial" w:hAnsi="Arial" w:cs="Arial"/>
          <w:sz w:val="20"/>
          <w:szCs w:val="20"/>
        </w:rPr>
        <w:t xml:space="preserve"> postopka zoper izvajalca pred Državno revizijsko komisijo. Poleg globe je sankcija tudi izločitev  iz postopkov naročanja za predpisano obdobje.</w:t>
      </w:r>
    </w:p>
    <w:p w14:paraId="682658FC" w14:textId="77777777" w:rsidR="004E5FCC" w:rsidRPr="008D7D18" w:rsidRDefault="004E5FCC" w:rsidP="00BA36DE">
      <w:pPr>
        <w:spacing w:after="0"/>
        <w:jc w:val="both"/>
        <w:rPr>
          <w:rFonts w:ascii="Arial" w:hAnsi="Arial" w:cs="Arial"/>
          <w:sz w:val="20"/>
          <w:szCs w:val="20"/>
        </w:rPr>
      </w:pPr>
    </w:p>
    <w:p w14:paraId="2230AEF0" w14:textId="77777777" w:rsidR="004E5FCC" w:rsidRPr="008D7D18" w:rsidRDefault="004E5FCC" w:rsidP="00BA36DE">
      <w:pPr>
        <w:pStyle w:val="ListParagraph"/>
        <w:numPr>
          <w:ilvl w:val="0"/>
          <w:numId w:val="10"/>
        </w:numPr>
        <w:spacing w:after="0"/>
        <w:jc w:val="center"/>
        <w:rPr>
          <w:rFonts w:ascii="Arial" w:hAnsi="Arial" w:cs="Arial"/>
          <w:b/>
          <w:bCs/>
          <w:sz w:val="20"/>
          <w:szCs w:val="20"/>
        </w:rPr>
      </w:pPr>
      <w:bookmarkStart w:id="3" w:name="_Hlk71881480"/>
      <w:r w:rsidRPr="008D7D18">
        <w:rPr>
          <w:rFonts w:ascii="Arial" w:hAnsi="Arial" w:cs="Arial"/>
          <w:b/>
          <w:bCs/>
          <w:sz w:val="20"/>
          <w:szCs w:val="20"/>
        </w:rPr>
        <w:t>člen</w:t>
      </w:r>
    </w:p>
    <w:p w14:paraId="40B3FC89" w14:textId="77777777" w:rsidR="004E5FCC" w:rsidRPr="008D7D18" w:rsidRDefault="004E5FCC" w:rsidP="00BA36DE">
      <w:pPr>
        <w:spacing w:after="0"/>
        <w:jc w:val="both"/>
        <w:rPr>
          <w:rFonts w:ascii="Arial" w:hAnsi="Arial" w:cs="Arial"/>
          <w:sz w:val="20"/>
          <w:szCs w:val="20"/>
        </w:rPr>
      </w:pPr>
      <w:r w:rsidRPr="008D7D18">
        <w:rPr>
          <w:rFonts w:ascii="Arial" w:hAnsi="Arial" w:cs="Arial"/>
          <w:sz w:val="20"/>
          <w:szCs w:val="20"/>
        </w:rPr>
        <w:t xml:space="preserve">Naročnik si pridržuje pravico, da lahko na </w:t>
      </w:r>
      <w:r w:rsidR="00D41B3D" w:rsidRPr="008D7D18">
        <w:rPr>
          <w:rFonts w:ascii="Arial" w:hAnsi="Arial" w:cs="Arial"/>
          <w:sz w:val="20"/>
          <w:szCs w:val="20"/>
        </w:rPr>
        <w:t xml:space="preserve">gradbišču, kjer se dela izvajajo, kadarkoli preveri, delavci katerega podizvajalca opravljajo dela. Vsi delavci so naročniku dolžni dati verodostojne podatke. Če naročnik ugotovi, da dela izvaja podizvajalec, ki ga izvajalec ni navedel v svoji ponudbi oziroma </w:t>
      </w:r>
      <w:r w:rsidR="00983564" w:rsidRPr="008D7D18">
        <w:rPr>
          <w:rFonts w:ascii="Arial" w:hAnsi="Arial" w:cs="Arial"/>
          <w:sz w:val="20"/>
          <w:szCs w:val="20"/>
        </w:rPr>
        <w:t>ni dogovorjen s pogodbo oziroma aneksom k tej pogodbi, ima pravico</w:t>
      </w:r>
      <w:r w:rsidR="003011B2" w:rsidRPr="008D7D18">
        <w:rPr>
          <w:rFonts w:ascii="Arial" w:hAnsi="Arial" w:cs="Arial"/>
          <w:sz w:val="20"/>
          <w:szCs w:val="20"/>
        </w:rPr>
        <w:t xml:space="preserve"> zaračunati pogodbeno kazen</w:t>
      </w:r>
      <w:r w:rsidR="00EB0F74" w:rsidRPr="008D7D18">
        <w:rPr>
          <w:rFonts w:ascii="Arial" w:hAnsi="Arial" w:cs="Arial"/>
          <w:sz w:val="20"/>
          <w:szCs w:val="20"/>
        </w:rPr>
        <w:t xml:space="preserve">, po večkratnih ugotovljenih kršitvah pa </w:t>
      </w:r>
      <w:r w:rsidR="00983564" w:rsidRPr="008D7D18">
        <w:rPr>
          <w:rFonts w:ascii="Arial" w:hAnsi="Arial" w:cs="Arial"/>
          <w:sz w:val="20"/>
          <w:szCs w:val="20"/>
        </w:rPr>
        <w:t xml:space="preserve">odstopiti od te pogodbe ter unovčiti zavarovanje za dobro izvedbo del. </w:t>
      </w:r>
      <w:bookmarkEnd w:id="3"/>
    </w:p>
    <w:p w14:paraId="53EBFB52" w14:textId="77777777" w:rsidR="00EA1FA5" w:rsidRPr="008D7D18" w:rsidRDefault="00EA1FA5" w:rsidP="00BA36DE">
      <w:pPr>
        <w:spacing w:after="0"/>
        <w:jc w:val="both"/>
        <w:rPr>
          <w:rFonts w:ascii="Arial" w:hAnsi="Arial" w:cs="Arial"/>
          <w:sz w:val="20"/>
          <w:szCs w:val="20"/>
        </w:rPr>
      </w:pPr>
    </w:p>
    <w:p w14:paraId="1F1553AE" w14:textId="77777777" w:rsidR="00EA1FA5" w:rsidRPr="008D7D18" w:rsidRDefault="00EA1FA5" w:rsidP="00BA36DE">
      <w:pPr>
        <w:pStyle w:val="ListParagraph"/>
        <w:numPr>
          <w:ilvl w:val="0"/>
          <w:numId w:val="11"/>
        </w:numPr>
        <w:spacing w:after="0"/>
        <w:contextualSpacing w:val="0"/>
        <w:jc w:val="both"/>
        <w:rPr>
          <w:rFonts w:ascii="Arial" w:hAnsi="Arial" w:cs="Arial"/>
          <w:b/>
          <w:bCs/>
          <w:sz w:val="20"/>
          <w:szCs w:val="20"/>
        </w:rPr>
      </w:pPr>
      <w:r w:rsidRPr="008D7D18">
        <w:rPr>
          <w:rFonts w:ascii="Arial" w:hAnsi="Arial" w:cs="Arial"/>
          <w:b/>
          <w:bCs/>
          <w:sz w:val="20"/>
          <w:szCs w:val="20"/>
        </w:rPr>
        <w:t>OBVEZNOSTI NAROČNIKA</w:t>
      </w:r>
    </w:p>
    <w:p w14:paraId="1037FA5A" w14:textId="77777777" w:rsidR="00EA1FA5" w:rsidRPr="008D7D18" w:rsidRDefault="00EA1FA5" w:rsidP="00BA36DE">
      <w:pPr>
        <w:pStyle w:val="ListParagraph"/>
        <w:spacing w:after="0"/>
        <w:jc w:val="both"/>
        <w:rPr>
          <w:rFonts w:ascii="Arial" w:hAnsi="Arial" w:cs="Arial"/>
          <w:b/>
          <w:bCs/>
          <w:sz w:val="20"/>
          <w:szCs w:val="20"/>
        </w:rPr>
      </w:pPr>
    </w:p>
    <w:p w14:paraId="4E8C14C1" w14:textId="77777777" w:rsidR="00EA1FA5" w:rsidRPr="008D7D18" w:rsidRDefault="00EA1FA5" w:rsidP="00BA36DE">
      <w:pPr>
        <w:pStyle w:val="ListParagraph"/>
        <w:numPr>
          <w:ilvl w:val="0"/>
          <w:numId w:val="10"/>
        </w:numPr>
        <w:spacing w:after="0"/>
        <w:jc w:val="center"/>
        <w:rPr>
          <w:rFonts w:ascii="Arial" w:hAnsi="Arial" w:cs="Arial"/>
          <w:b/>
          <w:bCs/>
          <w:sz w:val="20"/>
          <w:szCs w:val="20"/>
        </w:rPr>
      </w:pPr>
      <w:r w:rsidRPr="008D7D18">
        <w:rPr>
          <w:rFonts w:ascii="Arial" w:hAnsi="Arial" w:cs="Arial"/>
          <w:b/>
          <w:bCs/>
          <w:sz w:val="20"/>
          <w:szCs w:val="20"/>
        </w:rPr>
        <w:t>člen</w:t>
      </w:r>
    </w:p>
    <w:p w14:paraId="6F050395"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t>Naročnik se obvezuje:</w:t>
      </w:r>
    </w:p>
    <w:p w14:paraId="2E67524E" w14:textId="77777777" w:rsidR="00BF5B01" w:rsidRPr="008D7D18" w:rsidRDefault="00BF5B01" w:rsidP="00BA36DE">
      <w:pPr>
        <w:numPr>
          <w:ilvl w:val="0"/>
          <w:numId w:val="3"/>
        </w:numPr>
        <w:spacing w:after="0"/>
        <w:jc w:val="both"/>
        <w:rPr>
          <w:rFonts w:ascii="Arial" w:hAnsi="Arial" w:cs="Arial"/>
          <w:sz w:val="20"/>
          <w:szCs w:val="20"/>
        </w:rPr>
      </w:pPr>
      <w:r w:rsidRPr="008D7D18">
        <w:rPr>
          <w:rFonts w:ascii="Arial" w:hAnsi="Arial" w:cs="Arial"/>
          <w:sz w:val="20"/>
          <w:szCs w:val="20"/>
        </w:rPr>
        <w:t>pred pričetkom del izvajalcu predati vsa pridobljena dovoljenja, tehnično dokumentacijo v kolikor z njo razpolaga, popise del oziroma specifikacijo potrebnih del ter potrditi predvideni terminski plan izvajanja del;</w:t>
      </w:r>
    </w:p>
    <w:p w14:paraId="4CCD58D2" w14:textId="77777777" w:rsidR="00BF5B01" w:rsidRPr="008D7D18" w:rsidRDefault="00BF5B01" w:rsidP="00BA36DE">
      <w:pPr>
        <w:numPr>
          <w:ilvl w:val="0"/>
          <w:numId w:val="3"/>
        </w:numPr>
        <w:spacing w:after="0"/>
        <w:jc w:val="both"/>
        <w:rPr>
          <w:rFonts w:ascii="Arial" w:hAnsi="Arial" w:cs="Arial"/>
          <w:sz w:val="20"/>
          <w:szCs w:val="20"/>
        </w:rPr>
      </w:pPr>
      <w:r w:rsidRPr="008D7D18">
        <w:rPr>
          <w:rFonts w:ascii="Arial" w:hAnsi="Arial" w:cs="Arial"/>
          <w:sz w:val="20"/>
          <w:szCs w:val="20"/>
        </w:rPr>
        <w:t>izvajalcu zagotoviti prosto gradbišče (zemljišče) s prostim dostopom do objekta in prostorom za organizacijo gradbišča in deponijo materiala;</w:t>
      </w:r>
    </w:p>
    <w:p w14:paraId="7CD54BFF" w14:textId="77777777" w:rsidR="00BF5B01" w:rsidRPr="008D7D18" w:rsidRDefault="00BF5B01" w:rsidP="00BA36DE">
      <w:pPr>
        <w:numPr>
          <w:ilvl w:val="0"/>
          <w:numId w:val="3"/>
        </w:numPr>
        <w:spacing w:after="0"/>
        <w:jc w:val="both"/>
        <w:rPr>
          <w:rFonts w:ascii="Arial" w:hAnsi="Arial" w:cs="Arial"/>
          <w:sz w:val="20"/>
          <w:szCs w:val="20"/>
        </w:rPr>
      </w:pPr>
      <w:r w:rsidRPr="008D7D18">
        <w:rPr>
          <w:rFonts w:ascii="Arial" w:hAnsi="Arial" w:cs="Arial"/>
          <w:sz w:val="20"/>
          <w:szCs w:val="20"/>
        </w:rPr>
        <w:t xml:space="preserve">zagotavljati dosegljivost </w:t>
      </w:r>
      <w:r w:rsidR="00990F1D" w:rsidRPr="008D7D18">
        <w:rPr>
          <w:rFonts w:ascii="Arial" w:hAnsi="Arial" w:cs="Arial"/>
          <w:sz w:val="20"/>
          <w:szCs w:val="20"/>
        </w:rPr>
        <w:t>kontaktne osebe</w:t>
      </w:r>
      <w:r w:rsidRPr="008D7D18">
        <w:rPr>
          <w:rFonts w:ascii="Arial" w:hAnsi="Arial" w:cs="Arial"/>
          <w:sz w:val="20"/>
          <w:szCs w:val="20"/>
        </w:rPr>
        <w:t xml:space="preserve"> (v rednem delovnem času) za odločanje o vseh vprašanjih in nejasnostih, ki odstopajo od razpisne dokumentacije oziroma imajo lahko za posledico spremembo poteka ali roka izvedbe del;</w:t>
      </w:r>
    </w:p>
    <w:p w14:paraId="1DD1826E" w14:textId="77777777" w:rsidR="00BF5B01" w:rsidRPr="008D7D18" w:rsidRDefault="00BF5B01" w:rsidP="00BA36DE">
      <w:pPr>
        <w:numPr>
          <w:ilvl w:val="0"/>
          <w:numId w:val="3"/>
        </w:numPr>
        <w:spacing w:after="0"/>
        <w:jc w:val="both"/>
        <w:rPr>
          <w:rFonts w:ascii="Arial" w:hAnsi="Arial" w:cs="Arial"/>
          <w:sz w:val="20"/>
          <w:szCs w:val="20"/>
        </w:rPr>
      </w:pPr>
      <w:r w:rsidRPr="008D7D18">
        <w:rPr>
          <w:rFonts w:ascii="Arial" w:hAnsi="Arial" w:cs="Arial"/>
          <w:sz w:val="20"/>
          <w:szCs w:val="20"/>
        </w:rPr>
        <w:t>sodelovati z izvajalcem s ciljem, da se prevzete obveznosti izvršijo pravočasno in v obojestransko zadovoljstvo;</w:t>
      </w:r>
    </w:p>
    <w:p w14:paraId="09857521" w14:textId="77777777" w:rsidR="00BF5B01" w:rsidRPr="008D7D18" w:rsidRDefault="00BF5B01" w:rsidP="00BA36DE">
      <w:pPr>
        <w:numPr>
          <w:ilvl w:val="0"/>
          <w:numId w:val="3"/>
        </w:numPr>
        <w:spacing w:after="0"/>
        <w:jc w:val="both"/>
        <w:rPr>
          <w:rFonts w:ascii="Arial" w:hAnsi="Arial" w:cs="Arial"/>
          <w:sz w:val="20"/>
          <w:szCs w:val="20"/>
        </w:rPr>
      </w:pPr>
      <w:r w:rsidRPr="008D7D18">
        <w:rPr>
          <w:rFonts w:ascii="Arial" w:hAnsi="Arial" w:cs="Arial"/>
          <w:sz w:val="20"/>
          <w:szCs w:val="20"/>
        </w:rPr>
        <w:lastRenderedPageBreak/>
        <w:t>dati na razpolago izvajalcu vso dokumentacijo in informacije, s katerimi razpolaga in so za realizacijo investicije potrebne;</w:t>
      </w:r>
    </w:p>
    <w:p w14:paraId="5FEB2B2F" w14:textId="77777777" w:rsidR="00BF5B01" w:rsidRPr="008D7D18" w:rsidRDefault="00BF5B01" w:rsidP="00BA36DE">
      <w:pPr>
        <w:numPr>
          <w:ilvl w:val="0"/>
          <w:numId w:val="3"/>
        </w:numPr>
        <w:spacing w:after="0"/>
        <w:jc w:val="both"/>
        <w:rPr>
          <w:rFonts w:ascii="Arial" w:hAnsi="Arial" w:cs="Arial"/>
          <w:sz w:val="20"/>
          <w:szCs w:val="20"/>
        </w:rPr>
      </w:pPr>
      <w:r w:rsidRPr="008D7D18">
        <w:rPr>
          <w:rFonts w:ascii="Arial" w:hAnsi="Arial" w:cs="Arial"/>
          <w:sz w:val="20"/>
          <w:szCs w:val="20"/>
        </w:rPr>
        <w:t>pravočasno obveščati izvajalca o vseh spremembah in novo nastalih situacijah, ki bi lahko imele vpliv na izvršitev pogodbenih obveznosti;</w:t>
      </w:r>
    </w:p>
    <w:p w14:paraId="5BE48CC1" w14:textId="77777777" w:rsidR="00BF5B01" w:rsidRPr="008D7D18" w:rsidRDefault="00BF5B01" w:rsidP="00BA36DE">
      <w:pPr>
        <w:numPr>
          <w:ilvl w:val="0"/>
          <w:numId w:val="3"/>
        </w:numPr>
        <w:spacing w:after="0"/>
        <w:jc w:val="both"/>
        <w:rPr>
          <w:rFonts w:ascii="Arial" w:hAnsi="Arial" w:cs="Arial"/>
          <w:sz w:val="20"/>
          <w:szCs w:val="20"/>
        </w:rPr>
      </w:pPr>
      <w:r w:rsidRPr="008D7D18">
        <w:rPr>
          <w:rFonts w:ascii="Arial" w:hAnsi="Arial" w:cs="Arial"/>
          <w:sz w:val="20"/>
          <w:szCs w:val="20"/>
        </w:rPr>
        <w:t>zagotoviti strokovno nadzorstvo nad izvedbo del v skladu z veljavno zakonodajo;</w:t>
      </w:r>
    </w:p>
    <w:p w14:paraId="69F8AA6B" w14:textId="77777777" w:rsidR="00BF5B01" w:rsidRPr="008D7D18" w:rsidRDefault="00BF5B01" w:rsidP="00BA36DE">
      <w:pPr>
        <w:numPr>
          <w:ilvl w:val="0"/>
          <w:numId w:val="3"/>
        </w:numPr>
        <w:spacing w:after="0"/>
        <w:jc w:val="both"/>
        <w:rPr>
          <w:rFonts w:ascii="Arial" w:hAnsi="Arial" w:cs="Arial"/>
          <w:sz w:val="20"/>
          <w:szCs w:val="20"/>
        </w:rPr>
      </w:pPr>
      <w:r w:rsidRPr="008D7D18">
        <w:rPr>
          <w:rFonts w:ascii="Arial" w:hAnsi="Arial" w:cs="Arial"/>
          <w:sz w:val="20"/>
          <w:szCs w:val="20"/>
        </w:rPr>
        <w:t>urediti plačilne obveze, izhajajoč iz pogodbe.</w:t>
      </w:r>
    </w:p>
    <w:p w14:paraId="03AEB0B4" w14:textId="77777777" w:rsidR="00EA1FA5" w:rsidRPr="008D7D18" w:rsidRDefault="00EA1FA5" w:rsidP="00BA36DE">
      <w:pPr>
        <w:spacing w:after="0"/>
        <w:rPr>
          <w:rFonts w:ascii="Arial" w:hAnsi="Arial" w:cs="Arial"/>
          <w:sz w:val="20"/>
          <w:szCs w:val="20"/>
        </w:rPr>
      </w:pPr>
    </w:p>
    <w:p w14:paraId="5FBD9718" w14:textId="77777777" w:rsidR="00EA1FA5" w:rsidRPr="008D7D18" w:rsidRDefault="00EA1FA5" w:rsidP="00BA36DE">
      <w:pPr>
        <w:pStyle w:val="ListParagraph"/>
        <w:numPr>
          <w:ilvl w:val="0"/>
          <w:numId w:val="11"/>
        </w:numPr>
        <w:spacing w:after="0"/>
        <w:contextualSpacing w:val="0"/>
        <w:jc w:val="both"/>
        <w:rPr>
          <w:rFonts w:ascii="Arial" w:hAnsi="Arial" w:cs="Arial"/>
          <w:b/>
          <w:bCs/>
          <w:sz w:val="20"/>
          <w:szCs w:val="20"/>
        </w:rPr>
      </w:pPr>
      <w:r w:rsidRPr="008D7D18">
        <w:rPr>
          <w:rFonts w:ascii="Arial" w:hAnsi="Arial" w:cs="Arial"/>
          <w:b/>
          <w:bCs/>
          <w:sz w:val="20"/>
          <w:szCs w:val="20"/>
        </w:rPr>
        <w:t>OBVEZNOSTI IZVAJALCA</w:t>
      </w:r>
    </w:p>
    <w:p w14:paraId="075A6C48" w14:textId="77777777" w:rsidR="00EA1FA5" w:rsidRPr="008D7D18" w:rsidRDefault="00EA1FA5" w:rsidP="00BA36DE">
      <w:pPr>
        <w:pStyle w:val="ListParagraph"/>
        <w:spacing w:after="0"/>
        <w:jc w:val="both"/>
        <w:rPr>
          <w:rFonts w:ascii="Arial" w:hAnsi="Arial" w:cs="Arial"/>
          <w:b/>
          <w:bCs/>
          <w:sz w:val="20"/>
          <w:szCs w:val="20"/>
        </w:rPr>
      </w:pPr>
    </w:p>
    <w:p w14:paraId="32F8C399" w14:textId="77777777" w:rsidR="00EA1FA5" w:rsidRPr="008D7D18" w:rsidRDefault="00EA1FA5" w:rsidP="00BA36DE">
      <w:pPr>
        <w:pStyle w:val="ListParagraph"/>
        <w:numPr>
          <w:ilvl w:val="0"/>
          <w:numId w:val="10"/>
        </w:numPr>
        <w:spacing w:after="0"/>
        <w:jc w:val="center"/>
        <w:rPr>
          <w:rFonts w:ascii="Arial" w:hAnsi="Arial" w:cs="Arial"/>
          <w:b/>
          <w:bCs/>
          <w:sz w:val="20"/>
          <w:szCs w:val="20"/>
        </w:rPr>
      </w:pPr>
      <w:r w:rsidRPr="008D7D18">
        <w:rPr>
          <w:rFonts w:ascii="Arial" w:hAnsi="Arial" w:cs="Arial"/>
          <w:b/>
          <w:bCs/>
          <w:sz w:val="20"/>
          <w:szCs w:val="20"/>
        </w:rPr>
        <w:t>člen</w:t>
      </w:r>
    </w:p>
    <w:p w14:paraId="0C749C54" w14:textId="77777777" w:rsidR="00FA3CAB" w:rsidRPr="008D7D18" w:rsidRDefault="00FA3CAB" w:rsidP="00BA36DE">
      <w:pPr>
        <w:spacing w:after="0"/>
        <w:jc w:val="both"/>
        <w:rPr>
          <w:rFonts w:ascii="Arial" w:hAnsi="Arial" w:cs="Arial"/>
          <w:sz w:val="20"/>
          <w:szCs w:val="20"/>
        </w:rPr>
      </w:pPr>
      <w:r w:rsidRPr="008D7D18">
        <w:rPr>
          <w:rFonts w:ascii="Arial" w:hAnsi="Arial" w:cs="Arial"/>
          <w:sz w:val="20"/>
          <w:szCs w:val="20"/>
        </w:rPr>
        <w:t>V zvezi z izvajanjem del po tej pogodbi in v okviru pogodbene vrednosti iz te pogodbe se izvajalec obvezuje:</w:t>
      </w:r>
    </w:p>
    <w:p w14:paraId="709DEA86" w14:textId="77777777" w:rsidR="00FA3CAB" w:rsidRPr="008D7D18" w:rsidRDefault="00FA3CAB" w:rsidP="00BA36DE">
      <w:pPr>
        <w:numPr>
          <w:ilvl w:val="0"/>
          <w:numId w:val="4"/>
        </w:numPr>
        <w:spacing w:after="0"/>
        <w:jc w:val="both"/>
        <w:rPr>
          <w:rFonts w:ascii="Arial" w:hAnsi="Arial" w:cs="Arial"/>
          <w:sz w:val="20"/>
          <w:szCs w:val="20"/>
        </w:rPr>
      </w:pPr>
      <w:r w:rsidRPr="008D7D18">
        <w:rPr>
          <w:rFonts w:ascii="Arial" w:hAnsi="Arial" w:cs="Arial"/>
          <w:sz w:val="20"/>
          <w:szCs w:val="20"/>
        </w:rPr>
        <w:t>izvršiti dela po projektih za izvedbo, opisih del in predračunu ter drugih pogojih pogodbene dokumentacije solidno, kvalitetno in strokovno pravilno, s skrbnostjo dobrega gospodarja in strokovnjaka, v skladu z veljavnimi tehničnimi predpisi, standardi in gradbenimi normativi;</w:t>
      </w:r>
    </w:p>
    <w:p w14:paraId="753B16BB" w14:textId="77777777" w:rsidR="00FA3CAB" w:rsidRPr="008D7D18" w:rsidRDefault="00FA3CAB" w:rsidP="00BA36DE">
      <w:pPr>
        <w:numPr>
          <w:ilvl w:val="0"/>
          <w:numId w:val="4"/>
        </w:numPr>
        <w:spacing w:after="0"/>
        <w:jc w:val="both"/>
        <w:rPr>
          <w:rFonts w:ascii="Arial" w:hAnsi="Arial" w:cs="Arial"/>
          <w:sz w:val="20"/>
          <w:szCs w:val="20"/>
        </w:rPr>
      </w:pPr>
      <w:r w:rsidRPr="008D7D18">
        <w:rPr>
          <w:rFonts w:ascii="Arial" w:hAnsi="Arial" w:cs="Arial"/>
          <w:sz w:val="20"/>
          <w:szCs w:val="20"/>
        </w:rPr>
        <w:t>ščititi interese naročnika;</w:t>
      </w:r>
    </w:p>
    <w:p w14:paraId="76E3EE1B" w14:textId="77777777" w:rsidR="00FA3CAB" w:rsidRPr="008D7D18" w:rsidRDefault="00FA3CAB" w:rsidP="00BA36DE">
      <w:pPr>
        <w:numPr>
          <w:ilvl w:val="0"/>
          <w:numId w:val="4"/>
        </w:numPr>
        <w:overflowPunct w:val="0"/>
        <w:autoSpaceDE w:val="0"/>
        <w:autoSpaceDN w:val="0"/>
        <w:adjustRightInd w:val="0"/>
        <w:spacing w:after="0"/>
        <w:jc w:val="both"/>
        <w:textAlignment w:val="baseline"/>
        <w:rPr>
          <w:rFonts w:ascii="Arial" w:eastAsia="Times New Roman" w:hAnsi="Arial" w:cs="Arial"/>
          <w:sz w:val="20"/>
          <w:szCs w:val="20"/>
          <w:lang w:eastAsia="sl-SI"/>
        </w:rPr>
      </w:pPr>
      <w:r w:rsidRPr="008D7D18">
        <w:rPr>
          <w:rFonts w:ascii="Arial" w:eastAsia="Times New Roman" w:hAnsi="Arial" w:cs="Arial"/>
          <w:sz w:val="20"/>
          <w:szCs w:val="20"/>
          <w:lang w:eastAsia="sl-SI"/>
        </w:rPr>
        <w:t xml:space="preserve">preprečiti kakršenkoli vpliv izvedbe del na stalno oskrbo uporabnikov sosednjih objektov z energenti (voda, elektrika, kanalizacija, telekomunikacije) ter omogočiti 24 urni dostop do njihovih objektov; </w:t>
      </w:r>
    </w:p>
    <w:p w14:paraId="21326A7C" w14:textId="77777777" w:rsidR="00FA3CAB" w:rsidRPr="008D7D18" w:rsidRDefault="00FA3CAB" w:rsidP="00BA36DE">
      <w:pPr>
        <w:numPr>
          <w:ilvl w:val="0"/>
          <w:numId w:val="4"/>
        </w:numPr>
        <w:overflowPunct w:val="0"/>
        <w:autoSpaceDE w:val="0"/>
        <w:autoSpaceDN w:val="0"/>
        <w:adjustRightInd w:val="0"/>
        <w:spacing w:after="0"/>
        <w:ind w:right="383"/>
        <w:jc w:val="both"/>
        <w:textAlignment w:val="baseline"/>
        <w:rPr>
          <w:rFonts w:ascii="Arial" w:eastAsia="Times New Roman" w:hAnsi="Arial" w:cs="Arial"/>
          <w:sz w:val="20"/>
          <w:szCs w:val="20"/>
          <w:lang w:eastAsia="sl-SI"/>
        </w:rPr>
      </w:pPr>
      <w:r w:rsidRPr="008D7D18">
        <w:rPr>
          <w:rFonts w:ascii="Arial" w:eastAsia="Times New Roman" w:hAnsi="Arial" w:cs="Arial"/>
          <w:sz w:val="20"/>
          <w:szCs w:val="20"/>
          <w:lang w:eastAsia="sl-SI"/>
        </w:rPr>
        <w:t>zagotoviti ukrepe za preprečitev širjenja hrupa, prahu na okoliški prostor;</w:t>
      </w:r>
    </w:p>
    <w:p w14:paraId="262BE772" w14:textId="77777777" w:rsidR="00FA3CAB" w:rsidRPr="008D7D18" w:rsidRDefault="00FA3CAB" w:rsidP="00BA36DE">
      <w:pPr>
        <w:numPr>
          <w:ilvl w:val="0"/>
          <w:numId w:val="4"/>
        </w:numPr>
        <w:overflowPunct w:val="0"/>
        <w:autoSpaceDE w:val="0"/>
        <w:autoSpaceDN w:val="0"/>
        <w:adjustRightInd w:val="0"/>
        <w:spacing w:after="0"/>
        <w:ind w:right="383"/>
        <w:jc w:val="both"/>
        <w:textAlignment w:val="baseline"/>
        <w:rPr>
          <w:rFonts w:ascii="Arial" w:eastAsia="Times New Roman" w:hAnsi="Arial" w:cs="Arial"/>
          <w:sz w:val="20"/>
          <w:szCs w:val="20"/>
          <w:lang w:eastAsia="sl-SI"/>
        </w:rPr>
      </w:pPr>
      <w:r w:rsidRPr="008D7D18">
        <w:rPr>
          <w:rFonts w:ascii="Arial" w:eastAsia="Times New Roman" w:hAnsi="Arial" w:cs="Arial"/>
          <w:sz w:val="20"/>
          <w:szCs w:val="20"/>
          <w:lang w:eastAsia="sl-SI"/>
        </w:rPr>
        <w:t>prilagoditi čas in način izvedbe pogodbenih del okoliškim stanovalcem;</w:t>
      </w:r>
    </w:p>
    <w:p w14:paraId="7D5AD66E" w14:textId="77777777" w:rsidR="00FA3CAB" w:rsidRPr="008D7D18" w:rsidRDefault="00FA3CAB" w:rsidP="00BA36DE">
      <w:pPr>
        <w:numPr>
          <w:ilvl w:val="0"/>
          <w:numId w:val="4"/>
        </w:numPr>
        <w:spacing w:after="0"/>
        <w:jc w:val="both"/>
        <w:rPr>
          <w:rFonts w:ascii="Arial" w:hAnsi="Arial" w:cs="Arial"/>
          <w:sz w:val="20"/>
          <w:szCs w:val="20"/>
        </w:rPr>
      </w:pPr>
      <w:r w:rsidRPr="008D7D18">
        <w:rPr>
          <w:rFonts w:ascii="Arial" w:hAnsi="Arial" w:cs="Arial"/>
          <w:sz w:val="20"/>
          <w:szCs w:val="20"/>
        </w:rPr>
        <w:t>pred pričetkom del prejeto dokumentacijo in zemljišče podrobno proučiti in naročnika opozoriti na njene pomanjkljivosti ali nejasnosti ter v zvezi s tem od njega zahtevati pisna navodila;</w:t>
      </w:r>
    </w:p>
    <w:p w14:paraId="20E127E2" w14:textId="77777777" w:rsidR="00FA3CAB" w:rsidRPr="008D7D18" w:rsidRDefault="00FA3CAB" w:rsidP="00BA36DE">
      <w:pPr>
        <w:numPr>
          <w:ilvl w:val="0"/>
          <w:numId w:val="4"/>
        </w:numPr>
        <w:spacing w:after="0"/>
        <w:jc w:val="both"/>
        <w:rPr>
          <w:rFonts w:ascii="Arial" w:hAnsi="Arial" w:cs="Arial"/>
          <w:sz w:val="20"/>
          <w:szCs w:val="20"/>
        </w:rPr>
      </w:pPr>
      <w:r w:rsidRPr="008D7D18">
        <w:rPr>
          <w:rFonts w:ascii="Arial" w:hAnsi="Arial" w:cs="Arial"/>
          <w:sz w:val="20"/>
          <w:szCs w:val="20"/>
        </w:rPr>
        <w:t>pravočasno opozoriti naročnika na morebitne ovire pri izvajanju del;</w:t>
      </w:r>
    </w:p>
    <w:p w14:paraId="78C3CE8F" w14:textId="77777777" w:rsidR="00FA3CAB" w:rsidRPr="008D7D18" w:rsidRDefault="00FA3CAB" w:rsidP="00BA36DE">
      <w:pPr>
        <w:numPr>
          <w:ilvl w:val="0"/>
          <w:numId w:val="4"/>
        </w:numPr>
        <w:spacing w:after="0"/>
        <w:jc w:val="both"/>
        <w:rPr>
          <w:rFonts w:ascii="Arial" w:hAnsi="Arial" w:cs="Arial"/>
          <w:sz w:val="20"/>
          <w:szCs w:val="20"/>
        </w:rPr>
      </w:pPr>
      <w:r w:rsidRPr="008D7D18">
        <w:rPr>
          <w:rFonts w:ascii="Arial" w:hAnsi="Arial" w:cs="Arial"/>
          <w:sz w:val="20"/>
          <w:szCs w:val="20"/>
        </w:rPr>
        <w:t>pred pričetkom del evidentirati nulto stanje zemljišč, dovoznih poti, vseh bližnjih objektov in druge infrastrukture, ki bo uporabljena in po potrebi ustrezno zavarovati in plombirati objekte, kateri so poškodovani ali pa bi lahko bila med gradnjo ogrožena njihova stabilnost ter nato po končanih delih na svoje stroške povrniti v prvotno stanje (škoda na objektih, infrastruktura, …) in dokumentirati stanje po izvedenem posegu ter dokumentacijo predati naročniku;</w:t>
      </w:r>
    </w:p>
    <w:p w14:paraId="0AD82C67" w14:textId="77777777" w:rsidR="00FA3CAB" w:rsidRPr="008D7D18" w:rsidRDefault="00FA3CAB" w:rsidP="00BA36DE">
      <w:pPr>
        <w:numPr>
          <w:ilvl w:val="0"/>
          <w:numId w:val="4"/>
        </w:numPr>
        <w:overflowPunct w:val="0"/>
        <w:autoSpaceDE w:val="0"/>
        <w:autoSpaceDN w:val="0"/>
        <w:adjustRightInd w:val="0"/>
        <w:spacing w:after="0"/>
        <w:jc w:val="both"/>
        <w:textAlignment w:val="baseline"/>
        <w:rPr>
          <w:rFonts w:ascii="Arial" w:eastAsia="Times New Roman" w:hAnsi="Arial" w:cs="Arial"/>
          <w:sz w:val="20"/>
          <w:szCs w:val="20"/>
          <w:lang w:eastAsia="sl-SI"/>
        </w:rPr>
      </w:pPr>
      <w:r w:rsidRPr="008D7D18">
        <w:rPr>
          <w:rFonts w:ascii="Arial" w:eastAsia="Times New Roman" w:hAnsi="Arial" w:cs="Arial"/>
          <w:sz w:val="20"/>
          <w:szCs w:val="20"/>
          <w:lang w:eastAsia="sl-SI"/>
        </w:rPr>
        <w:t>dela izvajati z minimalnimi vibracijami in hrupom na sosednje objekte ter izvajati meritve hrupa v skladu z veljavnimi predpisi;</w:t>
      </w:r>
    </w:p>
    <w:p w14:paraId="222C26FD" w14:textId="77777777" w:rsidR="00FA3CAB" w:rsidRPr="008D7D18" w:rsidRDefault="00FA3CAB" w:rsidP="00BA36DE">
      <w:pPr>
        <w:numPr>
          <w:ilvl w:val="0"/>
          <w:numId w:val="4"/>
        </w:numPr>
        <w:overflowPunct w:val="0"/>
        <w:autoSpaceDE w:val="0"/>
        <w:autoSpaceDN w:val="0"/>
        <w:adjustRightInd w:val="0"/>
        <w:spacing w:after="0"/>
        <w:jc w:val="both"/>
        <w:textAlignment w:val="baseline"/>
        <w:rPr>
          <w:rFonts w:ascii="Arial" w:eastAsia="Times New Roman" w:hAnsi="Arial" w:cs="Arial"/>
          <w:sz w:val="20"/>
          <w:szCs w:val="20"/>
          <w:lang w:eastAsia="sl-SI"/>
        </w:rPr>
      </w:pPr>
      <w:r w:rsidRPr="008D7D18">
        <w:rPr>
          <w:rFonts w:ascii="Arial" w:eastAsia="Times New Roman" w:hAnsi="Arial" w:cs="Arial"/>
          <w:sz w:val="20"/>
          <w:szCs w:val="20"/>
          <w:lang w:eastAsia="sl-SI"/>
        </w:rPr>
        <w:t xml:space="preserve">prilagajati način in dinamiko izvedbe del dejanskim okoliščinam na lokaciji (upoštevati morebitne zapore prometa, upoštevati omejitve nosilnosti cest in ulic, potek transportnih poti preko con za pešce, </w:t>
      </w:r>
      <w:proofErr w:type="spellStart"/>
      <w:r w:rsidRPr="008D7D18">
        <w:rPr>
          <w:rFonts w:ascii="Arial" w:eastAsia="Times New Roman" w:hAnsi="Arial" w:cs="Arial"/>
          <w:sz w:val="20"/>
          <w:szCs w:val="20"/>
          <w:lang w:eastAsia="sl-SI"/>
        </w:rPr>
        <w:t>itd</w:t>
      </w:r>
      <w:proofErr w:type="spellEnd"/>
      <w:r w:rsidRPr="008D7D18">
        <w:rPr>
          <w:rFonts w:ascii="Arial" w:eastAsia="Times New Roman" w:hAnsi="Arial" w:cs="Arial"/>
          <w:sz w:val="20"/>
          <w:szCs w:val="20"/>
          <w:lang w:eastAsia="sl-SI"/>
        </w:rPr>
        <w:t>);</w:t>
      </w:r>
    </w:p>
    <w:p w14:paraId="12E07AE6" w14:textId="77777777" w:rsidR="00FA3CAB" w:rsidRPr="008D7D18" w:rsidRDefault="00FA3CAB" w:rsidP="00BA36DE">
      <w:pPr>
        <w:numPr>
          <w:ilvl w:val="0"/>
          <w:numId w:val="4"/>
        </w:numPr>
        <w:spacing w:after="0"/>
        <w:jc w:val="both"/>
        <w:rPr>
          <w:rFonts w:ascii="Arial" w:hAnsi="Arial" w:cs="Arial"/>
          <w:sz w:val="20"/>
          <w:szCs w:val="20"/>
        </w:rPr>
      </w:pPr>
      <w:r w:rsidRPr="008D7D18">
        <w:rPr>
          <w:rFonts w:ascii="Arial" w:hAnsi="Arial" w:cs="Arial"/>
          <w:sz w:val="20"/>
          <w:szCs w:val="20"/>
        </w:rPr>
        <w:t>organizirati gradbišče, urediti dostopne poti in deponije na gradbišču;</w:t>
      </w:r>
    </w:p>
    <w:p w14:paraId="48D78BDE" w14:textId="77777777" w:rsidR="00FA3CAB" w:rsidRPr="008D7D18" w:rsidRDefault="00FA3CAB" w:rsidP="00BA36DE">
      <w:pPr>
        <w:numPr>
          <w:ilvl w:val="0"/>
          <w:numId w:val="4"/>
        </w:numPr>
        <w:spacing w:after="0"/>
        <w:jc w:val="both"/>
        <w:rPr>
          <w:rFonts w:ascii="Arial" w:hAnsi="Arial" w:cs="Arial"/>
          <w:sz w:val="20"/>
          <w:szCs w:val="20"/>
        </w:rPr>
      </w:pPr>
      <w:r w:rsidRPr="008D7D18">
        <w:rPr>
          <w:rFonts w:ascii="Arial" w:hAnsi="Arial" w:cs="Arial"/>
          <w:sz w:val="20"/>
          <w:szCs w:val="20"/>
        </w:rPr>
        <w:t>seznaniti vse svoje podizvajalce z razpisno dokumentacijo in razpisnimi pogoji;</w:t>
      </w:r>
    </w:p>
    <w:p w14:paraId="101D93FA" w14:textId="77777777" w:rsidR="00FA3CAB" w:rsidRPr="008D7D18" w:rsidRDefault="00FA3CAB" w:rsidP="00BA36DE">
      <w:pPr>
        <w:numPr>
          <w:ilvl w:val="0"/>
          <w:numId w:val="4"/>
        </w:numPr>
        <w:spacing w:after="0"/>
        <w:jc w:val="both"/>
        <w:rPr>
          <w:rFonts w:ascii="Arial" w:hAnsi="Arial" w:cs="Arial"/>
          <w:sz w:val="20"/>
          <w:szCs w:val="20"/>
        </w:rPr>
      </w:pPr>
      <w:r w:rsidRPr="008D7D18">
        <w:rPr>
          <w:rFonts w:ascii="Arial" w:hAnsi="Arial" w:cs="Arial"/>
          <w:sz w:val="20"/>
          <w:szCs w:val="20"/>
        </w:rPr>
        <w:t>izpolnjevati vse obveznosti do svojih podizvajalcev na način in pogoji, kot izhajajo iz te pogodbe;</w:t>
      </w:r>
    </w:p>
    <w:p w14:paraId="59C28681" w14:textId="77777777" w:rsidR="00FA3CAB" w:rsidRPr="008D7D18" w:rsidRDefault="00FA3CAB" w:rsidP="00BA36DE">
      <w:pPr>
        <w:pStyle w:val="CommentText"/>
        <w:numPr>
          <w:ilvl w:val="0"/>
          <w:numId w:val="4"/>
        </w:numPr>
        <w:spacing w:after="0" w:line="276" w:lineRule="auto"/>
        <w:jc w:val="both"/>
        <w:rPr>
          <w:rFonts w:ascii="Arial" w:hAnsi="Arial" w:cs="Arial"/>
        </w:rPr>
      </w:pPr>
      <w:r w:rsidRPr="008D7D18">
        <w:rPr>
          <w:rFonts w:ascii="Arial" w:hAnsi="Arial" w:cs="Arial"/>
        </w:rPr>
        <w:t>za vsako spremembo pri izvajanju pogodbenih del predhodno pridobiti pisno soglasje naročnika;</w:t>
      </w:r>
    </w:p>
    <w:p w14:paraId="16AEF4E8" w14:textId="77777777" w:rsidR="00FA3CAB" w:rsidRPr="008D7D18" w:rsidRDefault="00FA3CAB" w:rsidP="00BA36DE">
      <w:pPr>
        <w:numPr>
          <w:ilvl w:val="0"/>
          <w:numId w:val="4"/>
        </w:numPr>
        <w:spacing w:after="0"/>
        <w:jc w:val="both"/>
        <w:rPr>
          <w:rFonts w:ascii="Arial" w:hAnsi="Arial" w:cs="Arial"/>
          <w:sz w:val="20"/>
          <w:szCs w:val="20"/>
        </w:rPr>
      </w:pPr>
      <w:r w:rsidRPr="008D7D18">
        <w:rPr>
          <w:rFonts w:ascii="Arial" w:hAnsi="Arial" w:cs="Arial"/>
          <w:sz w:val="20"/>
          <w:szCs w:val="20"/>
        </w:rPr>
        <w:t>omogočiti naročniku opravljanje strokovnega nadzorstva in ravnati po vsaki utemeljeni zahtevi, ki jo poda naročnik v zvezi s strokovnim nadzorstvom;</w:t>
      </w:r>
    </w:p>
    <w:p w14:paraId="50F62D4A" w14:textId="77777777" w:rsidR="00FA3CAB" w:rsidRPr="008D7D18" w:rsidRDefault="00FA3CAB" w:rsidP="00BA36DE">
      <w:pPr>
        <w:numPr>
          <w:ilvl w:val="0"/>
          <w:numId w:val="4"/>
        </w:numPr>
        <w:spacing w:after="0"/>
        <w:jc w:val="both"/>
        <w:rPr>
          <w:rFonts w:ascii="Arial" w:hAnsi="Arial" w:cs="Arial"/>
          <w:sz w:val="20"/>
          <w:szCs w:val="20"/>
        </w:rPr>
      </w:pPr>
      <w:r w:rsidRPr="008D7D18">
        <w:rPr>
          <w:rFonts w:ascii="Arial" w:hAnsi="Arial" w:cs="Arial"/>
          <w:sz w:val="20"/>
          <w:szCs w:val="20"/>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0F3454E4" w14:textId="77777777" w:rsidR="00FA3CAB" w:rsidRPr="008D7D18" w:rsidRDefault="00FA3CAB" w:rsidP="00BA36DE">
      <w:pPr>
        <w:numPr>
          <w:ilvl w:val="0"/>
          <w:numId w:val="4"/>
        </w:numPr>
        <w:spacing w:after="0"/>
        <w:jc w:val="both"/>
        <w:rPr>
          <w:rFonts w:ascii="Arial" w:hAnsi="Arial" w:cs="Arial"/>
          <w:sz w:val="20"/>
          <w:szCs w:val="20"/>
        </w:rPr>
      </w:pPr>
      <w:r w:rsidRPr="008D7D18">
        <w:rPr>
          <w:rFonts w:ascii="Arial" w:hAnsi="Arial" w:cs="Arial"/>
          <w:sz w:val="20"/>
          <w:szCs w:val="20"/>
        </w:rPr>
        <w:t xml:space="preserve">za vse vgrajene materiale in opremo pred njihovo vgradnjo dostaviti naročniku oziroma nadzorniku v potrditev ustrezne vzorce skupaj z veljavno </w:t>
      </w:r>
      <w:proofErr w:type="spellStart"/>
      <w:r w:rsidRPr="008D7D18">
        <w:rPr>
          <w:rFonts w:ascii="Arial" w:hAnsi="Arial" w:cs="Arial"/>
          <w:sz w:val="20"/>
          <w:szCs w:val="20"/>
        </w:rPr>
        <w:t>atestno</w:t>
      </w:r>
      <w:proofErr w:type="spellEnd"/>
      <w:r w:rsidRPr="008D7D18">
        <w:rPr>
          <w:rFonts w:ascii="Arial" w:hAnsi="Arial" w:cs="Arial"/>
          <w:sz w:val="20"/>
          <w:szCs w:val="20"/>
        </w:rPr>
        <w:t xml:space="preserve"> dokumentacijo, za izvršena dela pa poročila pooblaščenih institucij o izvršenih preiskavah, o izvršenih meritvah;</w:t>
      </w:r>
    </w:p>
    <w:p w14:paraId="65A95C9B" w14:textId="77777777" w:rsidR="00FA3CAB" w:rsidRPr="008D7D18" w:rsidRDefault="00FA3CAB" w:rsidP="00BA36DE">
      <w:pPr>
        <w:numPr>
          <w:ilvl w:val="0"/>
          <w:numId w:val="4"/>
        </w:numPr>
        <w:spacing w:after="0"/>
        <w:jc w:val="both"/>
        <w:rPr>
          <w:rFonts w:ascii="Arial" w:hAnsi="Arial" w:cs="Arial"/>
          <w:sz w:val="20"/>
          <w:szCs w:val="20"/>
        </w:rPr>
      </w:pPr>
      <w:r w:rsidRPr="008D7D18">
        <w:rPr>
          <w:rFonts w:ascii="Arial" w:hAnsi="Arial" w:cs="Arial"/>
          <w:sz w:val="20"/>
          <w:szCs w:val="20"/>
        </w:rPr>
        <w:t>v primeru, kadar bo naročnik to zahteval, pri organizaciji, ki jo bo določil naročnik, naročiti potrebne preiskave (če bo dokazan sum o neustreznosti materiala ali izvedenih del, bo stroške takih preiskav nosil izvajalec, sicer pa naročnik);</w:t>
      </w:r>
    </w:p>
    <w:p w14:paraId="2D52A5D7" w14:textId="77777777" w:rsidR="00FA3CAB" w:rsidRPr="008D7D18" w:rsidRDefault="00FA3CAB" w:rsidP="00BA36DE">
      <w:pPr>
        <w:numPr>
          <w:ilvl w:val="0"/>
          <w:numId w:val="4"/>
        </w:numPr>
        <w:spacing w:after="0"/>
        <w:jc w:val="both"/>
        <w:rPr>
          <w:rFonts w:ascii="Arial" w:hAnsi="Arial" w:cs="Arial"/>
          <w:sz w:val="20"/>
          <w:szCs w:val="20"/>
        </w:rPr>
      </w:pPr>
      <w:r w:rsidRPr="008D7D18">
        <w:rPr>
          <w:rFonts w:ascii="Arial" w:hAnsi="Arial" w:cs="Arial"/>
          <w:sz w:val="20"/>
          <w:szCs w:val="20"/>
        </w:rPr>
        <w:t>upoštevati navodila naročnika, nadzornika in koordinatorja za varnost pri delu ter izvajati varnostne ukrepe na gradbišču v smislu predpisov o varstvu pri delu, protipožarnem varstvu, ukrepe za varovanje premoženja in zavarovanje gradbišča ter dostope v območju gradbišča in sosednjih objektov;</w:t>
      </w:r>
    </w:p>
    <w:p w14:paraId="56B0E26D" w14:textId="77777777" w:rsidR="00FA3CAB" w:rsidRPr="008D7D18" w:rsidRDefault="00FA3CAB" w:rsidP="00BA36DE">
      <w:pPr>
        <w:numPr>
          <w:ilvl w:val="0"/>
          <w:numId w:val="4"/>
        </w:numPr>
        <w:spacing w:after="0"/>
        <w:jc w:val="both"/>
        <w:rPr>
          <w:rFonts w:ascii="Arial" w:hAnsi="Arial" w:cs="Arial"/>
          <w:sz w:val="20"/>
          <w:szCs w:val="20"/>
        </w:rPr>
      </w:pPr>
      <w:r w:rsidRPr="008D7D18">
        <w:rPr>
          <w:rFonts w:ascii="Arial" w:hAnsi="Arial" w:cs="Arial"/>
          <w:sz w:val="20"/>
          <w:szCs w:val="20"/>
        </w:rPr>
        <w:lastRenderedPageBreak/>
        <w:t>voditi gradbeni dnevnik in knjigo obračunskih izmer ter drugo gradbiščno dokumentacijo;</w:t>
      </w:r>
    </w:p>
    <w:p w14:paraId="5AEB47B6" w14:textId="77777777" w:rsidR="00FA3CAB" w:rsidRPr="008D7D18" w:rsidRDefault="00FA3CAB" w:rsidP="00BA36DE">
      <w:pPr>
        <w:numPr>
          <w:ilvl w:val="0"/>
          <w:numId w:val="4"/>
        </w:numPr>
        <w:spacing w:after="0"/>
        <w:jc w:val="both"/>
        <w:rPr>
          <w:rFonts w:ascii="Arial" w:hAnsi="Arial" w:cs="Arial"/>
          <w:sz w:val="20"/>
          <w:szCs w:val="20"/>
        </w:rPr>
      </w:pPr>
      <w:r w:rsidRPr="008D7D18">
        <w:rPr>
          <w:rFonts w:ascii="Arial" w:hAnsi="Arial" w:cs="Arial"/>
          <w:sz w:val="20"/>
          <w:szCs w:val="20"/>
        </w:rPr>
        <w:t>zagotavljati stalno prisotnost tehničnega kadra na gradbišču v času izvajanja del (vodja gradnje ali vodja del);</w:t>
      </w:r>
    </w:p>
    <w:p w14:paraId="0F2B0256" w14:textId="77777777" w:rsidR="00FA3CAB" w:rsidRPr="008D7D18" w:rsidRDefault="00FA3CAB" w:rsidP="00BA36DE">
      <w:pPr>
        <w:numPr>
          <w:ilvl w:val="0"/>
          <w:numId w:val="4"/>
        </w:numPr>
        <w:spacing w:after="0"/>
        <w:jc w:val="both"/>
        <w:rPr>
          <w:rFonts w:ascii="Arial" w:hAnsi="Arial" w:cs="Arial"/>
          <w:sz w:val="20"/>
          <w:szCs w:val="20"/>
        </w:rPr>
      </w:pPr>
      <w:r w:rsidRPr="008D7D18">
        <w:rPr>
          <w:rFonts w:ascii="Arial" w:hAnsi="Arial" w:cs="Arial"/>
          <w:sz w:val="20"/>
          <w:szCs w:val="20"/>
        </w:rPr>
        <w:t>zagotoviti prisotnost vodje del oz. vodje gradnje</w:t>
      </w:r>
      <w:r w:rsidRPr="008D7D18" w:rsidDel="00B82579">
        <w:rPr>
          <w:rFonts w:ascii="Arial" w:hAnsi="Arial" w:cs="Arial"/>
          <w:sz w:val="20"/>
          <w:szCs w:val="20"/>
        </w:rPr>
        <w:t xml:space="preserve"> </w:t>
      </w:r>
      <w:r w:rsidRPr="008D7D18">
        <w:rPr>
          <w:rFonts w:ascii="Arial" w:hAnsi="Arial" w:cs="Arial"/>
          <w:sz w:val="20"/>
          <w:szCs w:val="20"/>
        </w:rPr>
        <w:t>na vseh operativnih sestankih, na inšpekcijskih pregledih, strokovno tehničnih pregledih;</w:t>
      </w:r>
    </w:p>
    <w:p w14:paraId="00056255" w14:textId="77777777" w:rsidR="00FA3CAB" w:rsidRPr="008D7D18" w:rsidRDefault="00FA3CAB" w:rsidP="00BA36DE">
      <w:pPr>
        <w:numPr>
          <w:ilvl w:val="0"/>
          <w:numId w:val="4"/>
        </w:numPr>
        <w:overflowPunct w:val="0"/>
        <w:autoSpaceDE w:val="0"/>
        <w:autoSpaceDN w:val="0"/>
        <w:adjustRightInd w:val="0"/>
        <w:spacing w:after="0"/>
        <w:jc w:val="both"/>
        <w:textAlignment w:val="baseline"/>
        <w:rPr>
          <w:rFonts w:ascii="Arial" w:eastAsia="Times New Roman" w:hAnsi="Arial" w:cs="Arial"/>
          <w:sz w:val="20"/>
          <w:szCs w:val="20"/>
          <w:lang w:eastAsia="sl-SI"/>
        </w:rPr>
      </w:pPr>
      <w:r w:rsidRPr="008D7D18">
        <w:rPr>
          <w:rFonts w:ascii="Arial" w:eastAsia="Times New Roman" w:hAnsi="Arial" w:cs="Arial"/>
          <w:sz w:val="20"/>
          <w:szCs w:val="20"/>
          <w:lang w:eastAsia="sl-SI"/>
        </w:rPr>
        <w:t>naročniku in njegovim pooblaščencem, projektantu in nadzorniku predstaviti in pojasnjevati izvedbo del;</w:t>
      </w:r>
    </w:p>
    <w:p w14:paraId="6999F61F" w14:textId="77777777" w:rsidR="00FA3CAB" w:rsidRPr="008D7D18" w:rsidRDefault="00FA3CAB" w:rsidP="00BA36DE">
      <w:pPr>
        <w:numPr>
          <w:ilvl w:val="0"/>
          <w:numId w:val="4"/>
        </w:numPr>
        <w:spacing w:after="0"/>
        <w:jc w:val="both"/>
        <w:rPr>
          <w:rFonts w:ascii="Arial" w:hAnsi="Arial" w:cs="Arial"/>
          <w:sz w:val="20"/>
          <w:szCs w:val="20"/>
        </w:rPr>
      </w:pPr>
      <w:r w:rsidRPr="008D7D18">
        <w:rPr>
          <w:rFonts w:ascii="Arial" w:hAnsi="Arial" w:cs="Arial"/>
          <w:sz w:val="20"/>
          <w:szCs w:val="20"/>
        </w:rPr>
        <w:t xml:space="preserve">na svoje stroške vzdrževati začasne interne poti na gradbišču in očistiti javne ter druge poti izven gradbišča, ki jih bo kot izvajalec oziroma njegovi podizvajalci onesnažili s svojimi vozili ali deli. </w:t>
      </w:r>
      <w:r w:rsidRPr="008D7D18">
        <w:rPr>
          <w:rFonts w:ascii="Arial" w:eastAsia="Times New Roman" w:hAnsi="Arial" w:cs="Arial"/>
          <w:sz w:val="20"/>
          <w:szCs w:val="20"/>
          <w:lang w:eastAsia="sl-SI"/>
        </w:rPr>
        <w:t>Izvajalec je v celoti odgovoren za morebitne stroške, ki bi nastali zaradi nedoslednega čiščenja cest in okolice;</w:t>
      </w:r>
    </w:p>
    <w:p w14:paraId="5283F9A6" w14:textId="77777777" w:rsidR="00FA3CAB" w:rsidRPr="008D7D18" w:rsidRDefault="00FA3CAB" w:rsidP="00BA36DE">
      <w:pPr>
        <w:numPr>
          <w:ilvl w:val="0"/>
          <w:numId w:val="4"/>
        </w:numPr>
        <w:overflowPunct w:val="0"/>
        <w:autoSpaceDE w:val="0"/>
        <w:autoSpaceDN w:val="0"/>
        <w:adjustRightInd w:val="0"/>
        <w:spacing w:after="0"/>
        <w:ind w:right="383"/>
        <w:jc w:val="both"/>
        <w:textAlignment w:val="baseline"/>
        <w:rPr>
          <w:rFonts w:ascii="Arial" w:eastAsia="Times New Roman" w:hAnsi="Arial" w:cs="Arial"/>
          <w:sz w:val="20"/>
          <w:szCs w:val="20"/>
          <w:lang w:eastAsia="sl-SI"/>
        </w:rPr>
      </w:pPr>
      <w:r w:rsidRPr="008D7D18">
        <w:rPr>
          <w:rFonts w:ascii="Arial" w:eastAsia="Times New Roman" w:hAnsi="Arial" w:cs="Arial"/>
          <w:sz w:val="20"/>
          <w:szCs w:val="20"/>
          <w:lang w:eastAsia="sl-SI"/>
        </w:rPr>
        <w:t>atestirati vse materiale, ki niso tipski in jih je po potrebi potrebno vgraditi;</w:t>
      </w:r>
    </w:p>
    <w:p w14:paraId="2C0D3CB5" w14:textId="77777777" w:rsidR="00FA3CAB" w:rsidRPr="008D7D18" w:rsidRDefault="00FA3CAB" w:rsidP="00BA36DE">
      <w:pPr>
        <w:numPr>
          <w:ilvl w:val="0"/>
          <w:numId w:val="4"/>
        </w:numPr>
        <w:spacing w:after="0"/>
        <w:jc w:val="both"/>
        <w:rPr>
          <w:rFonts w:ascii="Arial" w:hAnsi="Arial" w:cs="Arial"/>
          <w:sz w:val="20"/>
          <w:szCs w:val="20"/>
        </w:rPr>
      </w:pPr>
      <w:r w:rsidRPr="008D7D18">
        <w:rPr>
          <w:rFonts w:ascii="Arial" w:hAnsi="Arial" w:cs="Arial"/>
          <w:sz w:val="20"/>
          <w:szCs w:val="20"/>
        </w:rPr>
        <w:t>na gradbišču z zavarovanjem in svojim ukrepi poskrbeti za varnost objekta in del, opreme, naprav in instalacij, delavcev, mimoidočih, prometa, sosednjih objektov in neposredne okolice, kakor tudi označiti gradbišče, skladno z veljavno zakonodajo;</w:t>
      </w:r>
    </w:p>
    <w:p w14:paraId="12DEB8B5" w14:textId="77777777" w:rsidR="00FA3CAB" w:rsidRPr="008D7D18" w:rsidRDefault="00FA3CAB" w:rsidP="00BA36DE">
      <w:pPr>
        <w:numPr>
          <w:ilvl w:val="0"/>
          <w:numId w:val="4"/>
        </w:numPr>
        <w:spacing w:after="0"/>
        <w:jc w:val="both"/>
        <w:rPr>
          <w:rFonts w:ascii="Arial" w:hAnsi="Arial" w:cs="Arial"/>
          <w:sz w:val="20"/>
          <w:szCs w:val="20"/>
        </w:rPr>
      </w:pPr>
      <w:r w:rsidRPr="008D7D18">
        <w:rPr>
          <w:rFonts w:ascii="Arial" w:hAnsi="Arial" w:cs="Arial"/>
          <w:sz w:val="20"/>
          <w:szCs w:val="20"/>
        </w:rPr>
        <w:t>pogodbena dela in material v času od pričetka izvedbe del  do predaje objekta zavarovati za osnovni riziko zavarovanja dejavnosti za primere odškodninskih zahtevkov naročnika ali tretjih oseb in odgovornosti proti tretjim osebam pri svoji zavarovalnici skladno z določbami te pogodbe, razpisne dokumentacije in veljavne zakonodaje;</w:t>
      </w:r>
    </w:p>
    <w:p w14:paraId="0560C023" w14:textId="77777777" w:rsidR="00FA3CAB" w:rsidRPr="008D7D18" w:rsidRDefault="00FA3CAB" w:rsidP="00BA36DE">
      <w:pPr>
        <w:numPr>
          <w:ilvl w:val="0"/>
          <w:numId w:val="4"/>
        </w:numPr>
        <w:spacing w:after="0"/>
        <w:jc w:val="both"/>
        <w:rPr>
          <w:rFonts w:ascii="Arial" w:hAnsi="Arial" w:cs="Arial"/>
          <w:sz w:val="20"/>
          <w:szCs w:val="20"/>
        </w:rPr>
      </w:pPr>
      <w:r w:rsidRPr="008D7D18">
        <w:rPr>
          <w:rFonts w:ascii="Arial" w:hAnsi="Arial" w:cs="Arial"/>
          <w:sz w:val="20"/>
          <w:szCs w:val="20"/>
        </w:rPr>
        <w:t>od začetka izvajanja del do dneva izročitve objekta primerno varovati izvedena dela, opremo in material pred okvarami, propadanjem in uničenjem ter vremenskimi vplivi;</w:t>
      </w:r>
    </w:p>
    <w:p w14:paraId="6BB7C405" w14:textId="77777777" w:rsidR="00FA3CAB" w:rsidRPr="008D7D18" w:rsidRDefault="00FA3CAB" w:rsidP="00BA36DE">
      <w:pPr>
        <w:numPr>
          <w:ilvl w:val="0"/>
          <w:numId w:val="4"/>
        </w:numPr>
        <w:spacing w:after="0"/>
        <w:jc w:val="both"/>
        <w:rPr>
          <w:rFonts w:ascii="Arial" w:hAnsi="Arial" w:cs="Arial"/>
          <w:sz w:val="20"/>
          <w:szCs w:val="20"/>
        </w:rPr>
      </w:pPr>
      <w:r w:rsidRPr="008D7D18">
        <w:rPr>
          <w:rFonts w:ascii="Arial" w:hAnsi="Arial" w:cs="Arial"/>
          <w:sz w:val="20"/>
          <w:szCs w:val="20"/>
        </w:rPr>
        <w:t>na lastne stroške in pravočasno priskrbeti vsa potrebna dovoljenja za trajno deponijo materiala od izkopov, v skladu z veljavnimi predpisi, ter na lastne stroške poskrbeti za ureditev varnosti, organizacijo in ustrezno označitev in zaščito gradbišča;</w:t>
      </w:r>
    </w:p>
    <w:p w14:paraId="03E7F4B2" w14:textId="77777777" w:rsidR="00FA3CAB" w:rsidRPr="008D7D18" w:rsidRDefault="00FA3CAB" w:rsidP="00BA36DE">
      <w:pPr>
        <w:numPr>
          <w:ilvl w:val="0"/>
          <w:numId w:val="4"/>
        </w:numPr>
        <w:spacing w:after="0"/>
        <w:jc w:val="both"/>
        <w:rPr>
          <w:rFonts w:ascii="Arial" w:hAnsi="Arial" w:cs="Arial"/>
          <w:sz w:val="20"/>
          <w:szCs w:val="20"/>
        </w:rPr>
      </w:pPr>
      <w:r w:rsidRPr="008D7D18">
        <w:rPr>
          <w:rFonts w:ascii="Arial" w:hAnsi="Arial" w:cs="Arial"/>
          <w:sz w:val="20"/>
          <w:szCs w:val="20"/>
        </w:rPr>
        <w:t>v skladu z veljavno Uredbo o ravnanju z odpadki, ki nastanejo pri gradbenih delih, ki veljajo za tovrstne gradnje, upoštevati in predložiti investitorju vse potrebne dokaze o hranjenju, prevzemu in oddaji gradbenih odpadkov pooblaščenemu zbiralcu gradbenih odpadkov ter prevzeti vse morebitne posledice zaradi neupoštevanja teh predpisov;</w:t>
      </w:r>
    </w:p>
    <w:p w14:paraId="74A31452" w14:textId="77777777" w:rsidR="00FA3CAB" w:rsidRPr="008D7D18" w:rsidRDefault="00FA3CAB" w:rsidP="00BA36DE">
      <w:pPr>
        <w:numPr>
          <w:ilvl w:val="0"/>
          <w:numId w:val="4"/>
        </w:numPr>
        <w:autoSpaceDE w:val="0"/>
        <w:autoSpaceDN w:val="0"/>
        <w:adjustRightInd w:val="0"/>
        <w:spacing w:after="0"/>
        <w:jc w:val="both"/>
        <w:rPr>
          <w:rFonts w:ascii="Arial" w:hAnsi="Arial" w:cs="Arial"/>
          <w:sz w:val="20"/>
          <w:szCs w:val="20"/>
        </w:rPr>
      </w:pPr>
      <w:r w:rsidRPr="008D7D18">
        <w:rPr>
          <w:rFonts w:ascii="Arial" w:hAnsi="Arial" w:cs="Arial"/>
          <w:sz w:val="20"/>
          <w:szCs w:val="20"/>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2F4F8ED1" w14:textId="77777777" w:rsidR="00FA3CAB" w:rsidRPr="008D7D18" w:rsidRDefault="00FA3CAB" w:rsidP="00BA36DE">
      <w:pPr>
        <w:numPr>
          <w:ilvl w:val="0"/>
          <w:numId w:val="4"/>
        </w:numPr>
        <w:autoSpaceDE w:val="0"/>
        <w:autoSpaceDN w:val="0"/>
        <w:adjustRightInd w:val="0"/>
        <w:spacing w:after="0"/>
        <w:jc w:val="both"/>
        <w:rPr>
          <w:rFonts w:ascii="Arial" w:hAnsi="Arial" w:cs="Arial"/>
          <w:sz w:val="20"/>
          <w:szCs w:val="20"/>
        </w:rPr>
      </w:pPr>
      <w:r w:rsidRPr="008D7D18">
        <w:rPr>
          <w:rFonts w:ascii="Arial" w:hAnsi="Arial" w:cs="Arial"/>
          <w:sz w:val="20"/>
          <w:szCs w:val="20"/>
        </w:rPr>
        <w:t>na osnovi pisnega naročila pooblaščene osebe naročnika ali nadzornika skladno z določili te pogodbe opraviti vsa dodatna in nepredvidena dela;</w:t>
      </w:r>
    </w:p>
    <w:p w14:paraId="1A26B9AD" w14:textId="77777777" w:rsidR="00A76E31" w:rsidRDefault="00FA3CAB" w:rsidP="00BA36DE">
      <w:pPr>
        <w:numPr>
          <w:ilvl w:val="0"/>
          <w:numId w:val="4"/>
        </w:numPr>
        <w:autoSpaceDE w:val="0"/>
        <w:autoSpaceDN w:val="0"/>
        <w:adjustRightInd w:val="0"/>
        <w:spacing w:after="0"/>
        <w:jc w:val="both"/>
        <w:rPr>
          <w:rFonts w:ascii="Arial" w:hAnsi="Arial" w:cs="Arial"/>
          <w:sz w:val="20"/>
          <w:szCs w:val="20"/>
        </w:rPr>
      </w:pPr>
      <w:r w:rsidRPr="008D7D18">
        <w:rPr>
          <w:rFonts w:ascii="Arial" w:hAnsi="Arial" w:cs="Arial"/>
          <w:sz w:val="20"/>
          <w:szCs w:val="20"/>
        </w:rPr>
        <w:t xml:space="preserve">po končani gradnji odstraniti gradbene ovire in omejitve dostopa, na območju gradnje odstraniti in očistiti odpadke ter gradbišče ustrezno urediti. Če izvajalec tega ne stori, lahko to stori naročnik brez predhodnega obvestila na stroške izvajalca, te stroške pa bo naročnik poračunal pri plačilu </w:t>
      </w:r>
      <w:r w:rsidRPr="00145707">
        <w:rPr>
          <w:rFonts w:ascii="Arial" w:hAnsi="Arial" w:cs="Arial"/>
          <w:sz w:val="20"/>
          <w:szCs w:val="20"/>
        </w:rPr>
        <w:t>končne situacije;</w:t>
      </w:r>
    </w:p>
    <w:p w14:paraId="5AADDBD7" w14:textId="77777777" w:rsidR="00FA3CAB" w:rsidRPr="008B4281" w:rsidRDefault="00EF4540" w:rsidP="00BA36DE">
      <w:pPr>
        <w:numPr>
          <w:ilvl w:val="0"/>
          <w:numId w:val="4"/>
        </w:numPr>
        <w:overflowPunct w:val="0"/>
        <w:autoSpaceDE w:val="0"/>
        <w:autoSpaceDN w:val="0"/>
        <w:adjustRightInd w:val="0"/>
        <w:spacing w:after="0"/>
        <w:jc w:val="both"/>
        <w:textAlignment w:val="baseline"/>
        <w:rPr>
          <w:rFonts w:ascii="Arial" w:eastAsia="Times New Roman" w:hAnsi="Arial" w:cs="Arial"/>
          <w:sz w:val="20"/>
          <w:szCs w:val="20"/>
          <w:lang w:eastAsia="sl-SI"/>
        </w:rPr>
      </w:pPr>
      <w:r>
        <w:rPr>
          <w:rFonts w:ascii="Arial" w:hAnsi="Arial" w:cs="Arial"/>
          <w:sz w:val="20"/>
          <w:szCs w:val="20"/>
        </w:rPr>
        <w:t xml:space="preserve">pred kvalitativnim pregledom </w:t>
      </w:r>
      <w:r w:rsidR="00145707" w:rsidRPr="00AA57BC">
        <w:rPr>
          <w:rFonts w:ascii="Arial" w:hAnsi="Arial" w:cs="Arial"/>
          <w:sz w:val="20"/>
          <w:szCs w:val="20"/>
        </w:rPr>
        <w:t>naročniku predložiti potrdila, poročila, ocene, certifikate, izjave o lastnostih, meritve, komisijske zapisnike, izkaze in druga dokazila: o upoštevanju predpisov, ki urejajo bistvene in druge zahteve, o kakovosti vgrajenih gradbenih proizvodov, inštalacij in opreme, o opravljenih preiskavah konstrukcijskih elementov in pregledu in merjenju vodovodnih, ogrevalnih, električnih in drugih inštalacij ter preizkusu njihovega pravilnega delovanja</w:t>
      </w:r>
      <w:r w:rsidR="00145707">
        <w:rPr>
          <w:rFonts w:ascii="Arial" w:hAnsi="Arial" w:cs="Arial"/>
          <w:sz w:val="20"/>
          <w:szCs w:val="20"/>
        </w:rPr>
        <w:t>;</w:t>
      </w:r>
      <w:r w:rsidR="00FA3CAB" w:rsidRPr="008B4281">
        <w:rPr>
          <w:rFonts w:ascii="Arial" w:eastAsia="Times New Roman" w:hAnsi="Arial" w:cs="Arial"/>
          <w:sz w:val="20"/>
          <w:szCs w:val="20"/>
          <w:lang w:eastAsia="sl-SI"/>
        </w:rPr>
        <w:t xml:space="preserve"> </w:t>
      </w:r>
    </w:p>
    <w:p w14:paraId="5AD7B792" w14:textId="77777777" w:rsidR="00FA3CAB" w:rsidRPr="008D7D18" w:rsidRDefault="00FA3CAB" w:rsidP="00BA36DE">
      <w:pPr>
        <w:numPr>
          <w:ilvl w:val="0"/>
          <w:numId w:val="4"/>
        </w:numPr>
        <w:spacing w:after="0"/>
        <w:jc w:val="both"/>
        <w:rPr>
          <w:rFonts w:ascii="Arial" w:hAnsi="Arial" w:cs="Arial"/>
          <w:sz w:val="20"/>
          <w:szCs w:val="20"/>
        </w:rPr>
      </w:pPr>
      <w:bookmarkStart w:id="4" w:name="_Hlk97636984"/>
      <w:r w:rsidRPr="008D7D18">
        <w:rPr>
          <w:rFonts w:ascii="Arial" w:hAnsi="Arial" w:cs="Arial"/>
          <w:sz w:val="20"/>
          <w:szCs w:val="20"/>
        </w:rPr>
        <w:t xml:space="preserve">izročiti naročniku jamstva za rokovno in dobro izvedbo del, jamstva za odpravo napak v garancijski dobi ter drugo z zakonom zahtevano dokumentacijo </w:t>
      </w:r>
      <w:r w:rsidR="00EF4540">
        <w:rPr>
          <w:rFonts w:ascii="Arial" w:hAnsi="Arial" w:cs="Arial"/>
          <w:sz w:val="20"/>
          <w:szCs w:val="20"/>
        </w:rPr>
        <w:t xml:space="preserve">za </w:t>
      </w:r>
      <w:r w:rsidRPr="008D7D18">
        <w:rPr>
          <w:rFonts w:ascii="Arial" w:hAnsi="Arial" w:cs="Arial"/>
          <w:sz w:val="20"/>
          <w:szCs w:val="20"/>
        </w:rPr>
        <w:t>prevzem objekta;</w:t>
      </w:r>
    </w:p>
    <w:p w14:paraId="20AA4E88" w14:textId="77777777" w:rsidR="00FA3CAB" w:rsidRPr="008D7D18" w:rsidRDefault="00FA3CAB" w:rsidP="00BA36DE">
      <w:pPr>
        <w:numPr>
          <w:ilvl w:val="0"/>
          <w:numId w:val="4"/>
        </w:numPr>
        <w:spacing w:after="0"/>
        <w:jc w:val="both"/>
        <w:rPr>
          <w:rFonts w:ascii="Arial" w:hAnsi="Arial" w:cs="Arial"/>
          <w:sz w:val="20"/>
          <w:szCs w:val="20"/>
        </w:rPr>
      </w:pPr>
      <w:r w:rsidRPr="008D7D18">
        <w:rPr>
          <w:rFonts w:ascii="Arial" w:hAnsi="Arial" w:cs="Arial"/>
          <w:sz w:val="20"/>
          <w:szCs w:val="20"/>
        </w:rPr>
        <w:t>po končanju vseh pogodbenih del po projektni dokumentaciji, do popolne funkcionalnosti izveden objekt, predati naročniku;</w:t>
      </w:r>
    </w:p>
    <w:p w14:paraId="40937FDD" w14:textId="77777777" w:rsidR="00FA3CAB" w:rsidRPr="008D7D18" w:rsidRDefault="00FA3CAB" w:rsidP="00BA36DE">
      <w:pPr>
        <w:numPr>
          <w:ilvl w:val="0"/>
          <w:numId w:val="4"/>
        </w:numPr>
        <w:overflowPunct w:val="0"/>
        <w:autoSpaceDE w:val="0"/>
        <w:autoSpaceDN w:val="0"/>
        <w:adjustRightInd w:val="0"/>
        <w:spacing w:after="0"/>
        <w:jc w:val="both"/>
        <w:textAlignment w:val="baseline"/>
        <w:rPr>
          <w:rFonts w:ascii="Arial" w:eastAsia="Times New Roman" w:hAnsi="Arial" w:cs="Arial"/>
          <w:sz w:val="20"/>
          <w:szCs w:val="20"/>
          <w:lang w:eastAsia="sl-SI"/>
        </w:rPr>
      </w:pPr>
      <w:r w:rsidRPr="008D7D18">
        <w:rPr>
          <w:rFonts w:ascii="Arial" w:eastAsia="Times New Roman" w:hAnsi="Arial" w:cs="Arial"/>
          <w:sz w:val="20"/>
          <w:szCs w:val="20"/>
          <w:lang w:eastAsia="sl-SI"/>
        </w:rPr>
        <w:t>priznati in obračunati ter plačati podizvajalcem del zapadle obveznosti za opravljene storitve podizvajalcev;</w:t>
      </w:r>
    </w:p>
    <w:p w14:paraId="759D0D8F" w14:textId="77777777" w:rsidR="00FA3CAB" w:rsidRPr="008D7D18" w:rsidRDefault="00FA3CAB" w:rsidP="00BA36DE">
      <w:pPr>
        <w:numPr>
          <w:ilvl w:val="0"/>
          <w:numId w:val="4"/>
        </w:numPr>
        <w:overflowPunct w:val="0"/>
        <w:autoSpaceDE w:val="0"/>
        <w:autoSpaceDN w:val="0"/>
        <w:adjustRightInd w:val="0"/>
        <w:spacing w:after="0"/>
        <w:jc w:val="both"/>
        <w:textAlignment w:val="baseline"/>
        <w:rPr>
          <w:rFonts w:ascii="Arial" w:eastAsia="Times New Roman" w:hAnsi="Arial" w:cs="Arial"/>
          <w:sz w:val="20"/>
          <w:szCs w:val="20"/>
          <w:lang w:eastAsia="sl-SI"/>
        </w:rPr>
      </w:pPr>
      <w:r w:rsidRPr="008D7D18">
        <w:rPr>
          <w:rFonts w:ascii="Arial" w:eastAsia="Times New Roman" w:hAnsi="Arial" w:cs="Arial"/>
          <w:sz w:val="20"/>
          <w:szCs w:val="20"/>
          <w:lang w:eastAsia="sl-SI"/>
        </w:rPr>
        <w:t>pred začetkom del predati naročniku organizacijski načrt gradbišča in zagotoviti, da bo gradbišče urejeno v skladu z zahtevami zagotavljanja varnosti pri delu;</w:t>
      </w:r>
    </w:p>
    <w:p w14:paraId="251E23B5" w14:textId="77777777" w:rsidR="00FA3CAB" w:rsidRPr="008D7D18" w:rsidRDefault="00FA3CAB" w:rsidP="00BA36DE">
      <w:pPr>
        <w:numPr>
          <w:ilvl w:val="0"/>
          <w:numId w:val="4"/>
        </w:numPr>
        <w:overflowPunct w:val="0"/>
        <w:autoSpaceDE w:val="0"/>
        <w:autoSpaceDN w:val="0"/>
        <w:adjustRightInd w:val="0"/>
        <w:spacing w:after="0"/>
        <w:jc w:val="both"/>
        <w:textAlignment w:val="baseline"/>
        <w:rPr>
          <w:rFonts w:ascii="Arial" w:eastAsia="Times New Roman" w:hAnsi="Arial" w:cs="Arial"/>
          <w:sz w:val="20"/>
          <w:szCs w:val="20"/>
          <w:lang w:eastAsia="sl-SI"/>
        </w:rPr>
      </w:pPr>
      <w:bookmarkStart w:id="5" w:name="_Hlk132288416"/>
      <w:r w:rsidRPr="008D7D18">
        <w:rPr>
          <w:rFonts w:ascii="Arial" w:eastAsia="Times New Roman" w:hAnsi="Arial" w:cs="Arial"/>
          <w:sz w:val="20"/>
          <w:szCs w:val="20"/>
          <w:lang w:eastAsia="sl-SI"/>
        </w:rPr>
        <w:t xml:space="preserve">primerno zavarovati in </w:t>
      </w:r>
      <w:bookmarkEnd w:id="5"/>
      <w:r w:rsidRPr="008D7D18">
        <w:rPr>
          <w:rFonts w:ascii="Arial" w:eastAsia="Times New Roman" w:hAnsi="Arial" w:cs="Arial"/>
          <w:sz w:val="20"/>
          <w:szCs w:val="20"/>
          <w:lang w:eastAsia="sl-SI"/>
        </w:rPr>
        <w:t>varovati Objekt v gradnji, sosednje objekte, izvedena dela, opremo, naprave, instalacije in material pred okvarami, propadanjem, odnašanjem ali uničenjem;</w:t>
      </w:r>
    </w:p>
    <w:p w14:paraId="104C9ADE" w14:textId="77777777" w:rsidR="00FA3CAB" w:rsidRPr="008D7D18" w:rsidRDefault="00FA3CAB" w:rsidP="00BA36DE">
      <w:pPr>
        <w:numPr>
          <w:ilvl w:val="0"/>
          <w:numId w:val="4"/>
        </w:numPr>
        <w:overflowPunct w:val="0"/>
        <w:autoSpaceDE w:val="0"/>
        <w:autoSpaceDN w:val="0"/>
        <w:adjustRightInd w:val="0"/>
        <w:spacing w:after="0"/>
        <w:ind w:right="383"/>
        <w:jc w:val="both"/>
        <w:textAlignment w:val="baseline"/>
        <w:rPr>
          <w:rFonts w:ascii="Arial" w:eastAsia="Times New Roman" w:hAnsi="Arial" w:cs="Arial"/>
          <w:sz w:val="20"/>
          <w:szCs w:val="20"/>
          <w:lang w:eastAsia="sl-SI"/>
        </w:rPr>
      </w:pPr>
      <w:r w:rsidRPr="008D7D18">
        <w:rPr>
          <w:rFonts w:ascii="Arial" w:eastAsia="Times New Roman" w:hAnsi="Arial" w:cs="Arial"/>
          <w:sz w:val="20"/>
          <w:szCs w:val="20"/>
          <w:lang w:eastAsia="sl-SI"/>
        </w:rPr>
        <w:lastRenderedPageBreak/>
        <w:t xml:space="preserve">zagotoviti prostor za začasno skladiščenje materialov, strojev, orodja </w:t>
      </w:r>
      <w:proofErr w:type="spellStart"/>
      <w:r w:rsidRPr="008D7D18">
        <w:rPr>
          <w:rFonts w:ascii="Arial" w:eastAsia="Times New Roman" w:hAnsi="Arial" w:cs="Arial"/>
          <w:sz w:val="20"/>
          <w:szCs w:val="20"/>
          <w:lang w:eastAsia="sl-SI"/>
        </w:rPr>
        <w:t>ipd</w:t>
      </w:r>
      <w:proofErr w:type="spellEnd"/>
      <w:r w:rsidRPr="008D7D18">
        <w:rPr>
          <w:rFonts w:ascii="Arial" w:eastAsia="Times New Roman" w:hAnsi="Arial" w:cs="Arial"/>
          <w:sz w:val="20"/>
          <w:szCs w:val="20"/>
          <w:lang w:eastAsia="sl-SI"/>
        </w:rPr>
        <w:t>;</w:t>
      </w:r>
    </w:p>
    <w:p w14:paraId="65DDEE65" w14:textId="77777777" w:rsidR="00FA3CAB" w:rsidRPr="008D7D18" w:rsidRDefault="00FA3CAB" w:rsidP="00BA36DE">
      <w:pPr>
        <w:numPr>
          <w:ilvl w:val="0"/>
          <w:numId w:val="4"/>
        </w:numPr>
        <w:spacing w:after="0"/>
        <w:jc w:val="both"/>
        <w:rPr>
          <w:rFonts w:ascii="Arial" w:hAnsi="Arial" w:cs="Arial"/>
          <w:sz w:val="20"/>
          <w:szCs w:val="20"/>
        </w:rPr>
      </w:pPr>
      <w:r w:rsidRPr="008D7D18">
        <w:rPr>
          <w:rFonts w:ascii="Arial" w:eastAsia="Times New Roman" w:hAnsi="Arial" w:cs="Arial"/>
          <w:sz w:val="20"/>
          <w:szCs w:val="20"/>
          <w:lang w:eastAsia="sl-SI"/>
        </w:rPr>
        <w:t>zagotoviti varnost na in v okolici gradbišča, s poudarkom na varnosti sosedov, delavcev in vseh mimoidočih;</w:t>
      </w:r>
    </w:p>
    <w:p w14:paraId="0E0F77EE" w14:textId="77777777" w:rsidR="00FA3CAB" w:rsidRPr="008D7D18" w:rsidRDefault="00FA3CAB" w:rsidP="00BA36DE">
      <w:pPr>
        <w:numPr>
          <w:ilvl w:val="0"/>
          <w:numId w:val="4"/>
        </w:numPr>
        <w:spacing w:after="0"/>
        <w:jc w:val="both"/>
        <w:rPr>
          <w:rFonts w:ascii="Arial" w:hAnsi="Arial" w:cs="Arial"/>
          <w:sz w:val="20"/>
          <w:szCs w:val="20"/>
        </w:rPr>
      </w:pPr>
      <w:r w:rsidRPr="008D7D18">
        <w:rPr>
          <w:rFonts w:ascii="Arial" w:eastAsia="Times New Roman" w:hAnsi="Arial" w:cs="Arial"/>
          <w:sz w:val="20"/>
          <w:szCs w:val="20"/>
          <w:lang w:eastAsia="sl-SI"/>
        </w:rPr>
        <w:t>označiti gradbišče skladno s predpisi;</w:t>
      </w:r>
    </w:p>
    <w:p w14:paraId="027893C5" w14:textId="77777777" w:rsidR="00FA3CAB" w:rsidRPr="008D7D18" w:rsidRDefault="00FA3CAB" w:rsidP="00BA36DE">
      <w:pPr>
        <w:numPr>
          <w:ilvl w:val="0"/>
          <w:numId w:val="4"/>
        </w:numPr>
        <w:spacing w:after="0"/>
        <w:jc w:val="both"/>
        <w:rPr>
          <w:rFonts w:ascii="Arial" w:hAnsi="Arial" w:cs="Arial"/>
          <w:sz w:val="20"/>
          <w:szCs w:val="20"/>
        </w:rPr>
      </w:pPr>
      <w:r w:rsidRPr="008D7D18">
        <w:rPr>
          <w:rFonts w:ascii="Arial" w:hAnsi="Arial" w:cs="Arial"/>
          <w:sz w:val="20"/>
          <w:szCs w:val="20"/>
        </w:rPr>
        <w:t>predati  naročniku skladno z roki iz te pogodbe navodila za obratovanje in vzdrževanje objekta;</w:t>
      </w:r>
    </w:p>
    <w:p w14:paraId="66C9A9C8" w14:textId="77777777" w:rsidR="00EA1FA5" w:rsidRPr="008D7D18" w:rsidRDefault="00FA3CAB" w:rsidP="00BA36DE">
      <w:pPr>
        <w:numPr>
          <w:ilvl w:val="0"/>
          <w:numId w:val="4"/>
        </w:numPr>
        <w:spacing w:after="0"/>
        <w:ind w:left="714" w:hanging="357"/>
        <w:jc w:val="both"/>
        <w:rPr>
          <w:rFonts w:ascii="Arial" w:hAnsi="Arial" w:cs="Arial"/>
          <w:sz w:val="20"/>
          <w:szCs w:val="20"/>
        </w:rPr>
      </w:pPr>
      <w:r w:rsidRPr="008D7D18">
        <w:rPr>
          <w:rFonts w:ascii="Arial" w:hAnsi="Arial" w:cs="Arial"/>
          <w:sz w:val="20"/>
          <w:szCs w:val="20"/>
        </w:rPr>
        <w:t xml:space="preserve">sodelovati z naročnikom do </w:t>
      </w:r>
      <w:r w:rsidR="00E74EB4">
        <w:rPr>
          <w:rFonts w:ascii="Arial" w:hAnsi="Arial" w:cs="Arial"/>
          <w:sz w:val="20"/>
          <w:szCs w:val="20"/>
        </w:rPr>
        <w:t>končnega prevzema del</w:t>
      </w:r>
      <w:r w:rsidR="00E74EB4" w:rsidRPr="008D7D18">
        <w:rPr>
          <w:rFonts w:ascii="Arial" w:hAnsi="Arial" w:cs="Arial"/>
          <w:sz w:val="20"/>
          <w:szCs w:val="20"/>
        </w:rPr>
        <w:t xml:space="preserve"> </w:t>
      </w:r>
      <w:r w:rsidRPr="008D7D18">
        <w:rPr>
          <w:rFonts w:ascii="Arial" w:hAnsi="Arial" w:cs="Arial"/>
          <w:sz w:val="20"/>
          <w:szCs w:val="20"/>
        </w:rPr>
        <w:t>ter v času garancijskih rokov</w:t>
      </w:r>
      <w:bookmarkEnd w:id="4"/>
      <w:r w:rsidRPr="008D7D18">
        <w:rPr>
          <w:rFonts w:ascii="Arial" w:hAnsi="Arial" w:cs="Arial"/>
          <w:sz w:val="20"/>
          <w:szCs w:val="20"/>
        </w:rPr>
        <w:t>.</w:t>
      </w:r>
    </w:p>
    <w:p w14:paraId="618346DB" w14:textId="77777777" w:rsidR="00842159" w:rsidRPr="008D7D18" w:rsidRDefault="00842159" w:rsidP="00BA36DE">
      <w:pPr>
        <w:spacing w:after="0"/>
        <w:jc w:val="both"/>
        <w:rPr>
          <w:rFonts w:ascii="Arial" w:hAnsi="Arial" w:cs="Arial"/>
          <w:sz w:val="20"/>
          <w:szCs w:val="20"/>
        </w:rPr>
      </w:pPr>
    </w:p>
    <w:p w14:paraId="0442314E" w14:textId="77777777" w:rsidR="002E37BB" w:rsidRPr="008D7D18" w:rsidRDefault="002E37BB" w:rsidP="00BA36DE">
      <w:pPr>
        <w:pStyle w:val="ListParagraph"/>
        <w:numPr>
          <w:ilvl w:val="0"/>
          <w:numId w:val="11"/>
        </w:numPr>
        <w:spacing w:after="0"/>
        <w:contextualSpacing w:val="0"/>
        <w:jc w:val="both"/>
        <w:rPr>
          <w:rFonts w:ascii="Arial" w:hAnsi="Arial" w:cs="Arial"/>
          <w:b/>
          <w:bCs/>
          <w:sz w:val="20"/>
          <w:szCs w:val="20"/>
        </w:rPr>
      </w:pPr>
      <w:r w:rsidRPr="008D7D18">
        <w:rPr>
          <w:rFonts w:ascii="Arial" w:hAnsi="Arial" w:cs="Arial"/>
          <w:b/>
          <w:bCs/>
          <w:sz w:val="20"/>
          <w:szCs w:val="20"/>
        </w:rPr>
        <w:t>PRAVICE POGODBENIH STRANK</w:t>
      </w:r>
    </w:p>
    <w:p w14:paraId="7A6A2678" w14:textId="77777777" w:rsidR="002E37BB" w:rsidRPr="008D7D18" w:rsidRDefault="002E37BB" w:rsidP="00BA36DE">
      <w:pPr>
        <w:spacing w:after="0"/>
        <w:jc w:val="both"/>
        <w:rPr>
          <w:rFonts w:ascii="Arial" w:hAnsi="Arial" w:cs="Arial"/>
          <w:b/>
          <w:bCs/>
          <w:sz w:val="20"/>
          <w:szCs w:val="20"/>
        </w:rPr>
      </w:pPr>
    </w:p>
    <w:p w14:paraId="5552BF15" w14:textId="77777777" w:rsidR="002E37BB" w:rsidRPr="008D7D18" w:rsidRDefault="002E37BB" w:rsidP="00BA36DE">
      <w:pPr>
        <w:pStyle w:val="ListParagraph"/>
        <w:numPr>
          <w:ilvl w:val="0"/>
          <w:numId w:val="10"/>
        </w:numPr>
        <w:spacing w:after="0"/>
        <w:jc w:val="center"/>
        <w:rPr>
          <w:rFonts w:ascii="Arial" w:hAnsi="Arial" w:cs="Arial"/>
          <w:b/>
          <w:bCs/>
          <w:sz w:val="20"/>
          <w:szCs w:val="20"/>
        </w:rPr>
      </w:pPr>
      <w:r w:rsidRPr="008D7D18">
        <w:rPr>
          <w:rFonts w:ascii="Arial" w:hAnsi="Arial" w:cs="Arial"/>
          <w:b/>
          <w:bCs/>
          <w:sz w:val="20"/>
          <w:szCs w:val="20"/>
        </w:rPr>
        <w:t>člen</w:t>
      </w:r>
    </w:p>
    <w:p w14:paraId="62795B46" w14:textId="77777777" w:rsidR="002E37BB" w:rsidRPr="008D7D18" w:rsidRDefault="002E37BB" w:rsidP="00BA36DE">
      <w:pPr>
        <w:spacing w:after="0"/>
        <w:jc w:val="both"/>
        <w:rPr>
          <w:rFonts w:ascii="Arial" w:hAnsi="Arial" w:cs="Arial"/>
          <w:sz w:val="20"/>
          <w:szCs w:val="20"/>
        </w:rPr>
      </w:pPr>
      <w:r w:rsidRPr="008D7D18">
        <w:rPr>
          <w:rFonts w:ascii="Arial" w:hAnsi="Arial" w:cs="Arial"/>
          <w:sz w:val="20"/>
          <w:szCs w:val="20"/>
        </w:rPr>
        <w:t xml:space="preserve">Če naročnik ugotovi, da </w:t>
      </w:r>
      <w:r w:rsidR="002061A2" w:rsidRPr="008D7D18">
        <w:rPr>
          <w:rFonts w:ascii="Arial" w:hAnsi="Arial" w:cs="Arial"/>
          <w:sz w:val="20"/>
          <w:szCs w:val="20"/>
        </w:rPr>
        <w:t xml:space="preserve">je </w:t>
      </w:r>
      <w:r w:rsidRPr="008D7D18">
        <w:rPr>
          <w:rFonts w:ascii="Arial" w:hAnsi="Arial" w:cs="Arial"/>
          <w:sz w:val="20"/>
          <w:szCs w:val="20"/>
        </w:rPr>
        <w:t>uporabljen</w:t>
      </w:r>
      <w:r w:rsidR="002061A2" w:rsidRPr="008D7D18">
        <w:rPr>
          <w:rFonts w:ascii="Arial" w:hAnsi="Arial" w:cs="Arial"/>
          <w:sz w:val="20"/>
          <w:szCs w:val="20"/>
        </w:rPr>
        <w:t xml:space="preserve"> drug material kot je predviden v popisu del ali </w:t>
      </w:r>
      <w:r w:rsidRPr="008D7D18">
        <w:rPr>
          <w:rFonts w:ascii="Arial" w:hAnsi="Arial" w:cs="Arial"/>
          <w:sz w:val="20"/>
          <w:szCs w:val="20"/>
        </w:rPr>
        <w:t xml:space="preserve"> material ne ustreza tehničnim predpisom, ga lahko zavrne in prepove njegovo uporabo. </w:t>
      </w:r>
    </w:p>
    <w:p w14:paraId="64AF73AE" w14:textId="77777777" w:rsidR="002E37BB" w:rsidRPr="008D7D18" w:rsidRDefault="002E37BB" w:rsidP="00BA36DE">
      <w:pPr>
        <w:spacing w:after="0"/>
        <w:jc w:val="both"/>
        <w:rPr>
          <w:rFonts w:ascii="Arial" w:hAnsi="Arial" w:cs="Arial"/>
          <w:sz w:val="20"/>
          <w:szCs w:val="20"/>
        </w:rPr>
      </w:pPr>
    </w:p>
    <w:p w14:paraId="39F5BF97" w14:textId="77777777" w:rsidR="002E37BB" w:rsidRPr="008D7D18" w:rsidRDefault="002E37BB" w:rsidP="00BA36DE">
      <w:pPr>
        <w:pStyle w:val="ListParagraph"/>
        <w:numPr>
          <w:ilvl w:val="0"/>
          <w:numId w:val="10"/>
        </w:numPr>
        <w:spacing w:after="0"/>
        <w:jc w:val="center"/>
        <w:rPr>
          <w:rFonts w:ascii="Arial" w:hAnsi="Arial" w:cs="Arial"/>
          <w:b/>
          <w:bCs/>
          <w:sz w:val="20"/>
          <w:szCs w:val="20"/>
        </w:rPr>
      </w:pPr>
      <w:r w:rsidRPr="008D7D18">
        <w:rPr>
          <w:rFonts w:ascii="Arial" w:hAnsi="Arial" w:cs="Arial"/>
          <w:b/>
          <w:bCs/>
          <w:sz w:val="20"/>
          <w:szCs w:val="20"/>
        </w:rPr>
        <w:t>člen</w:t>
      </w:r>
    </w:p>
    <w:p w14:paraId="23C3D47B" w14:textId="77777777" w:rsidR="002E37BB" w:rsidRPr="008D7D18" w:rsidRDefault="002E37BB" w:rsidP="00BA36DE">
      <w:pPr>
        <w:spacing w:after="0"/>
        <w:jc w:val="both"/>
        <w:rPr>
          <w:rFonts w:ascii="Arial" w:hAnsi="Arial" w:cs="Arial"/>
          <w:sz w:val="20"/>
          <w:szCs w:val="20"/>
        </w:rPr>
      </w:pPr>
      <w:r w:rsidRPr="008D7D18">
        <w:rPr>
          <w:rFonts w:ascii="Arial" w:hAnsi="Arial" w:cs="Arial"/>
          <w:sz w:val="20"/>
          <w:szCs w:val="20"/>
        </w:rPr>
        <w:t>Izvajalec ima pravico, da med izvajanjem del zahteva od naročnika potrebna pojasnila glede projektne dokumentacije, tehničnih pogojev, vrste materiala in načina izvrševanja del.</w:t>
      </w:r>
    </w:p>
    <w:p w14:paraId="2ABB373F" w14:textId="77777777" w:rsidR="002E37BB" w:rsidRPr="008D7D18" w:rsidRDefault="002E37BB" w:rsidP="00BA36DE">
      <w:pPr>
        <w:spacing w:after="0"/>
        <w:jc w:val="both"/>
        <w:rPr>
          <w:rFonts w:ascii="Arial" w:hAnsi="Arial" w:cs="Arial"/>
          <w:sz w:val="20"/>
          <w:szCs w:val="20"/>
        </w:rPr>
      </w:pPr>
    </w:p>
    <w:p w14:paraId="6B432714" w14:textId="77777777" w:rsidR="002E37BB" w:rsidRPr="008D7D18" w:rsidRDefault="002E37BB" w:rsidP="00BA36DE">
      <w:pPr>
        <w:spacing w:after="0"/>
        <w:jc w:val="both"/>
        <w:rPr>
          <w:rFonts w:ascii="Arial" w:hAnsi="Arial" w:cs="Arial"/>
          <w:sz w:val="20"/>
          <w:szCs w:val="20"/>
        </w:rPr>
      </w:pPr>
      <w:r w:rsidRPr="008D7D18">
        <w:rPr>
          <w:rFonts w:ascii="Arial" w:hAnsi="Arial" w:cs="Arial"/>
          <w:sz w:val="20"/>
          <w:szCs w:val="20"/>
        </w:rPr>
        <w:t>Če izvajalec ne dobi pravočasno od naročnika zahtevanih podatkov in bi zaradi tega lahko prišlo do zastoja pri delu, je izvajalec pooblaščen nadaljevati delo po lastnem preudarku strokovno pravilno in brez podatkov, v kolikor je to mogoče. Če ta dela ne bodo izvedena tako, kot je s pogodbo predvideno, naročnik nima pravice do reklamacije. V nasprotnem primeru pa ima izvajalec pravico do ustreznega podaljšanja roka.</w:t>
      </w:r>
    </w:p>
    <w:p w14:paraId="0A3F1724" w14:textId="77777777" w:rsidR="002E37BB" w:rsidRPr="008D7D18" w:rsidRDefault="002E37BB" w:rsidP="00BA36DE">
      <w:pPr>
        <w:spacing w:after="0"/>
        <w:jc w:val="both"/>
        <w:rPr>
          <w:rFonts w:ascii="Arial" w:hAnsi="Arial" w:cs="Arial"/>
          <w:sz w:val="20"/>
          <w:szCs w:val="20"/>
        </w:rPr>
      </w:pPr>
    </w:p>
    <w:p w14:paraId="316770B5" w14:textId="77777777" w:rsidR="002E37BB" w:rsidRPr="008D7D18" w:rsidRDefault="002E37BB" w:rsidP="00BA36DE">
      <w:pPr>
        <w:pStyle w:val="ListParagraph"/>
        <w:numPr>
          <w:ilvl w:val="0"/>
          <w:numId w:val="10"/>
        </w:numPr>
        <w:spacing w:after="0"/>
        <w:jc w:val="center"/>
        <w:rPr>
          <w:rFonts w:ascii="Arial" w:hAnsi="Arial" w:cs="Arial"/>
          <w:b/>
          <w:bCs/>
          <w:sz w:val="20"/>
          <w:szCs w:val="20"/>
        </w:rPr>
      </w:pPr>
      <w:r w:rsidRPr="008D7D18">
        <w:rPr>
          <w:rFonts w:ascii="Arial" w:hAnsi="Arial" w:cs="Arial"/>
          <w:b/>
          <w:bCs/>
          <w:sz w:val="20"/>
          <w:szCs w:val="20"/>
        </w:rPr>
        <w:t>člen</w:t>
      </w:r>
    </w:p>
    <w:p w14:paraId="685BA52C" w14:textId="77777777" w:rsidR="002E37BB" w:rsidRPr="008D7D18" w:rsidRDefault="002E37BB" w:rsidP="00BA36DE">
      <w:pPr>
        <w:spacing w:after="0"/>
        <w:jc w:val="both"/>
        <w:rPr>
          <w:rFonts w:ascii="Arial" w:hAnsi="Arial" w:cs="Arial"/>
          <w:sz w:val="20"/>
          <w:szCs w:val="20"/>
        </w:rPr>
      </w:pPr>
      <w:r w:rsidRPr="008D7D18">
        <w:rPr>
          <w:rFonts w:ascii="Arial" w:hAnsi="Arial" w:cs="Arial"/>
          <w:sz w:val="20"/>
          <w:szCs w:val="20"/>
        </w:rPr>
        <w:t>Če je potrebno izvršiti nepredvidena dela, ki so neodložljiva in nujna, da se prepreči večja škoda, lahko izvajalec ta dela sam opravi, mora pa o tem nemudoma obvestiti nadzornika in naročnika.</w:t>
      </w:r>
    </w:p>
    <w:p w14:paraId="1EDC6586" w14:textId="77777777" w:rsidR="00EA1FA5" w:rsidRPr="008D7D18" w:rsidRDefault="00EA1FA5" w:rsidP="00BA36DE">
      <w:pPr>
        <w:spacing w:after="0"/>
        <w:jc w:val="both"/>
        <w:rPr>
          <w:rFonts w:ascii="Arial" w:hAnsi="Arial" w:cs="Arial"/>
          <w:sz w:val="20"/>
          <w:szCs w:val="20"/>
        </w:rPr>
      </w:pPr>
    </w:p>
    <w:p w14:paraId="082F85AC" w14:textId="77777777" w:rsidR="00EA1FA5" w:rsidRPr="008D7D18" w:rsidRDefault="00082FB0" w:rsidP="00BA36DE">
      <w:pPr>
        <w:pStyle w:val="ListParagraph"/>
        <w:numPr>
          <w:ilvl w:val="0"/>
          <w:numId w:val="11"/>
        </w:numPr>
        <w:spacing w:after="0"/>
        <w:contextualSpacing w:val="0"/>
        <w:jc w:val="both"/>
        <w:rPr>
          <w:rFonts w:ascii="Arial" w:hAnsi="Arial" w:cs="Arial"/>
          <w:b/>
          <w:bCs/>
          <w:sz w:val="20"/>
          <w:szCs w:val="20"/>
        </w:rPr>
      </w:pPr>
      <w:r w:rsidRPr="008D7D18">
        <w:rPr>
          <w:rFonts w:ascii="Arial" w:hAnsi="Arial" w:cs="Arial"/>
          <w:b/>
          <w:bCs/>
          <w:sz w:val="20"/>
          <w:szCs w:val="20"/>
        </w:rPr>
        <w:t>SKRBNIKI IN POOBLAŠČENE OSEBE</w:t>
      </w:r>
    </w:p>
    <w:p w14:paraId="2227CF9C" w14:textId="77777777" w:rsidR="00EA1FA5" w:rsidRPr="008D7D18" w:rsidRDefault="00EA1FA5" w:rsidP="00BA36DE">
      <w:pPr>
        <w:pStyle w:val="ListParagraph"/>
        <w:spacing w:after="0"/>
        <w:jc w:val="both"/>
        <w:rPr>
          <w:rFonts w:ascii="Arial" w:hAnsi="Arial" w:cs="Arial"/>
          <w:b/>
          <w:bCs/>
          <w:sz w:val="20"/>
          <w:szCs w:val="20"/>
        </w:rPr>
      </w:pPr>
    </w:p>
    <w:p w14:paraId="6C544905" w14:textId="77777777" w:rsidR="00EA1FA5" w:rsidRPr="008D7D18" w:rsidRDefault="00EA1FA5" w:rsidP="00BA36DE">
      <w:pPr>
        <w:pStyle w:val="ListParagraph"/>
        <w:numPr>
          <w:ilvl w:val="0"/>
          <w:numId w:val="10"/>
        </w:numPr>
        <w:spacing w:after="0"/>
        <w:jc w:val="center"/>
        <w:rPr>
          <w:rFonts w:ascii="Arial" w:hAnsi="Arial" w:cs="Arial"/>
          <w:b/>
          <w:bCs/>
          <w:sz w:val="20"/>
          <w:szCs w:val="20"/>
        </w:rPr>
      </w:pPr>
      <w:r w:rsidRPr="008D7D18">
        <w:rPr>
          <w:rFonts w:ascii="Arial" w:hAnsi="Arial" w:cs="Arial"/>
          <w:b/>
          <w:bCs/>
          <w:sz w:val="20"/>
          <w:szCs w:val="20"/>
        </w:rPr>
        <w:t>člen</w:t>
      </w:r>
    </w:p>
    <w:p w14:paraId="78822B3E" w14:textId="77777777" w:rsidR="005F43F4" w:rsidRPr="004457A3" w:rsidRDefault="005F43F4" w:rsidP="00BA36DE">
      <w:pPr>
        <w:spacing w:after="0"/>
        <w:jc w:val="both"/>
        <w:rPr>
          <w:rFonts w:ascii="Arial" w:hAnsi="Arial" w:cs="Arial"/>
          <w:color w:val="0000FF"/>
          <w:sz w:val="20"/>
          <w:szCs w:val="20"/>
          <w:u w:val="single"/>
        </w:rPr>
      </w:pPr>
      <w:r w:rsidRPr="008D7D18">
        <w:rPr>
          <w:rFonts w:ascii="Arial" w:hAnsi="Arial" w:cs="Arial"/>
          <w:sz w:val="20"/>
          <w:szCs w:val="20"/>
        </w:rPr>
        <w:t>Kontaktna oseba naročnika za izvajanje te pogodbe</w:t>
      </w:r>
      <w:r w:rsidR="005432FE" w:rsidRPr="008D7D18">
        <w:rPr>
          <w:rFonts w:ascii="Arial" w:hAnsi="Arial" w:cs="Arial"/>
          <w:sz w:val="20"/>
          <w:szCs w:val="20"/>
        </w:rPr>
        <w:t xml:space="preserve"> - skrbni</w:t>
      </w:r>
      <w:r w:rsidR="00CB572D">
        <w:rPr>
          <w:rFonts w:ascii="Arial" w:hAnsi="Arial" w:cs="Arial"/>
          <w:sz w:val="20"/>
          <w:szCs w:val="20"/>
        </w:rPr>
        <w:t>ca</w:t>
      </w:r>
      <w:r w:rsidR="005432FE" w:rsidRPr="008D7D18">
        <w:rPr>
          <w:rFonts w:ascii="Arial" w:hAnsi="Arial" w:cs="Arial"/>
          <w:sz w:val="20"/>
          <w:szCs w:val="20"/>
        </w:rPr>
        <w:t xml:space="preserve"> pogodbe</w:t>
      </w:r>
      <w:r w:rsidRPr="008D7D18">
        <w:rPr>
          <w:rFonts w:ascii="Arial" w:hAnsi="Arial" w:cs="Arial"/>
          <w:sz w:val="20"/>
          <w:szCs w:val="20"/>
        </w:rPr>
        <w:t xml:space="preserve"> je </w:t>
      </w:r>
      <w:r w:rsidR="00A76E31">
        <w:rPr>
          <w:rFonts w:ascii="Arial" w:hAnsi="Arial" w:cs="Arial"/>
          <w:sz w:val="20"/>
          <w:szCs w:val="20"/>
        </w:rPr>
        <w:t>Mateja Kosmač</w:t>
      </w:r>
      <w:r w:rsidRPr="008D7D18">
        <w:rPr>
          <w:rFonts w:ascii="Arial" w:hAnsi="Arial" w:cs="Arial"/>
          <w:sz w:val="20"/>
          <w:szCs w:val="20"/>
        </w:rPr>
        <w:t>, dosegljiv</w:t>
      </w:r>
      <w:r w:rsidR="00CB572D">
        <w:rPr>
          <w:rFonts w:ascii="Arial" w:hAnsi="Arial" w:cs="Arial"/>
          <w:sz w:val="20"/>
          <w:szCs w:val="20"/>
        </w:rPr>
        <w:t>a</w:t>
      </w:r>
      <w:r w:rsidRPr="008D7D18">
        <w:rPr>
          <w:rFonts w:ascii="Arial" w:hAnsi="Arial" w:cs="Arial"/>
          <w:sz w:val="20"/>
          <w:szCs w:val="20"/>
        </w:rPr>
        <w:t xml:space="preserve"> na telefonski številki: _________________  oz. elektronskem naslovu:</w:t>
      </w:r>
      <w:r w:rsidR="004457A3">
        <w:t xml:space="preserve"> __________________________</w:t>
      </w:r>
      <w:r w:rsidRPr="008D7D18">
        <w:rPr>
          <w:rFonts w:ascii="Arial" w:hAnsi="Arial" w:cs="Arial"/>
          <w:sz w:val="20"/>
          <w:szCs w:val="20"/>
        </w:rPr>
        <w:t xml:space="preserve">. </w:t>
      </w:r>
    </w:p>
    <w:p w14:paraId="34C1CF0D" w14:textId="77777777" w:rsidR="005F43F4" w:rsidRPr="008D7D18" w:rsidRDefault="005F43F4" w:rsidP="00BA36DE">
      <w:pPr>
        <w:spacing w:after="0"/>
        <w:jc w:val="both"/>
        <w:rPr>
          <w:rFonts w:ascii="Arial" w:hAnsi="Arial" w:cs="Arial"/>
          <w:sz w:val="20"/>
          <w:szCs w:val="20"/>
        </w:rPr>
      </w:pPr>
    </w:p>
    <w:p w14:paraId="0A31045C" w14:textId="77777777" w:rsidR="00A501CE" w:rsidRPr="008D7D18" w:rsidRDefault="005432FE" w:rsidP="00BA36DE">
      <w:pPr>
        <w:spacing w:after="0"/>
        <w:jc w:val="both"/>
        <w:rPr>
          <w:rFonts w:ascii="Arial" w:hAnsi="Arial" w:cs="Arial"/>
          <w:sz w:val="20"/>
          <w:szCs w:val="20"/>
        </w:rPr>
      </w:pPr>
      <w:r w:rsidRPr="008D7D18">
        <w:rPr>
          <w:rFonts w:ascii="Arial" w:hAnsi="Arial" w:cs="Arial"/>
          <w:sz w:val="20"/>
          <w:szCs w:val="20"/>
        </w:rPr>
        <w:t>Kontaktna</w:t>
      </w:r>
      <w:r w:rsidR="005F43F4" w:rsidRPr="008D7D18">
        <w:rPr>
          <w:rFonts w:ascii="Arial" w:hAnsi="Arial" w:cs="Arial"/>
          <w:sz w:val="20"/>
          <w:szCs w:val="20"/>
        </w:rPr>
        <w:t xml:space="preserve"> oseba </w:t>
      </w:r>
      <w:r w:rsidRPr="008D7D18">
        <w:rPr>
          <w:rFonts w:ascii="Arial" w:hAnsi="Arial" w:cs="Arial"/>
          <w:sz w:val="20"/>
          <w:szCs w:val="20"/>
        </w:rPr>
        <w:t>izvajalca - s</w:t>
      </w:r>
      <w:r w:rsidR="00A51DF0" w:rsidRPr="008D7D18">
        <w:rPr>
          <w:rFonts w:ascii="Arial" w:hAnsi="Arial" w:cs="Arial"/>
          <w:sz w:val="20"/>
          <w:szCs w:val="20"/>
        </w:rPr>
        <w:t xml:space="preserve">krbnik </w:t>
      </w:r>
      <w:r w:rsidRPr="008D7D18">
        <w:rPr>
          <w:rFonts w:ascii="Arial" w:hAnsi="Arial" w:cs="Arial"/>
          <w:sz w:val="20"/>
          <w:szCs w:val="20"/>
        </w:rPr>
        <w:t>pogodbe je _____________________, dosegljiv na telefonski številki: ____________________ oz. elektronskem naslovu: ____________________ in</w:t>
      </w:r>
      <w:r w:rsidR="00A51DF0" w:rsidRPr="008D7D18">
        <w:rPr>
          <w:rFonts w:ascii="Arial" w:hAnsi="Arial" w:cs="Arial"/>
          <w:sz w:val="20"/>
          <w:szCs w:val="20"/>
        </w:rPr>
        <w:t xml:space="preserve"> je pooblaščen, da zastopa izvajalca v vseh vprašanjih, ki se n</w:t>
      </w:r>
      <w:r w:rsidR="006E6F26" w:rsidRPr="008D7D18">
        <w:rPr>
          <w:rFonts w:ascii="Arial" w:hAnsi="Arial" w:cs="Arial"/>
          <w:sz w:val="20"/>
          <w:szCs w:val="20"/>
        </w:rPr>
        <w:t>anašajo na dela po tej pogodbi.</w:t>
      </w:r>
    </w:p>
    <w:p w14:paraId="158100B6" w14:textId="77777777" w:rsidR="00A501CE" w:rsidRPr="008D7D18" w:rsidRDefault="00A501CE" w:rsidP="00BA36DE">
      <w:pPr>
        <w:spacing w:after="0"/>
        <w:jc w:val="both"/>
        <w:rPr>
          <w:rFonts w:ascii="Arial" w:hAnsi="Arial" w:cs="Arial"/>
          <w:sz w:val="20"/>
          <w:szCs w:val="20"/>
        </w:rPr>
      </w:pPr>
    </w:p>
    <w:p w14:paraId="1104FDF1"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t>Naročnik imenuje za nadzornika _______________________</w:t>
      </w:r>
      <w:r w:rsidR="00092223" w:rsidRPr="008D7D18">
        <w:rPr>
          <w:rFonts w:ascii="Arial" w:hAnsi="Arial" w:cs="Arial"/>
          <w:sz w:val="20"/>
          <w:szCs w:val="20"/>
        </w:rPr>
        <w:t xml:space="preserve">, </w:t>
      </w:r>
      <w:r w:rsidRPr="008D7D18">
        <w:rPr>
          <w:rFonts w:ascii="Arial" w:hAnsi="Arial" w:cs="Arial"/>
          <w:sz w:val="20"/>
          <w:szCs w:val="20"/>
        </w:rPr>
        <w:t xml:space="preserve">ki ga na </w:t>
      </w:r>
      <w:r w:rsidR="004E5FCC" w:rsidRPr="008D7D18">
        <w:rPr>
          <w:rFonts w:ascii="Arial" w:hAnsi="Arial" w:cs="Arial"/>
          <w:sz w:val="20"/>
          <w:szCs w:val="20"/>
        </w:rPr>
        <w:t>gradbišču</w:t>
      </w:r>
      <w:r w:rsidRPr="008D7D18">
        <w:rPr>
          <w:rFonts w:ascii="Arial" w:hAnsi="Arial" w:cs="Arial"/>
          <w:sz w:val="20"/>
          <w:szCs w:val="20"/>
        </w:rPr>
        <w:t xml:space="preserve"> zastopa vodja nadzora: _________________________.</w:t>
      </w:r>
    </w:p>
    <w:p w14:paraId="078EC665" w14:textId="77777777" w:rsidR="00EA1FA5" w:rsidRPr="008D7D18" w:rsidRDefault="00EA1FA5" w:rsidP="00BA36DE">
      <w:pPr>
        <w:spacing w:after="0"/>
        <w:jc w:val="both"/>
        <w:rPr>
          <w:rFonts w:ascii="Arial" w:hAnsi="Arial" w:cs="Arial"/>
          <w:sz w:val="20"/>
          <w:szCs w:val="20"/>
        </w:rPr>
      </w:pPr>
    </w:p>
    <w:p w14:paraId="0B5DBAE1"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t>Nadzornik ima pooblastilo naročnika, da v njegovem imenu nadzoruje izvedbo del.</w:t>
      </w:r>
    </w:p>
    <w:p w14:paraId="25D70755" w14:textId="77777777" w:rsidR="00EA1FA5" w:rsidRPr="008D7D18" w:rsidRDefault="00EA1FA5" w:rsidP="00BA36DE">
      <w:pPr>
        <w:spacing w:after="0"/>
        <w:jc w:val="both"/>
        <w:rPr>
          <w:rFonts w:ascii="Arial" w:hAnsi="Arial" w:cs="Arial"/>
          <w:sz w:val="20"/>
          <w:szCs w:val="20"/>
        </w:rPr>
      </w:pPr>
    </w:p>
    <w:p w14:paraId="45410731"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t>Nadzornik bo gradbeni dnevnik in knjigo obračunskih izmer, kadar je ta zahtevana, pregledoval in potrjeval sproti in veljavno sprejemal obvestila in odločitve izvajalca ter obveščal naročnika.</w:t>
      </w:r>
    </w:p>
    <w:p w14:paraId="6ABDCF4B" w14:textId="77777777" w:rsidR="00EA1FA5" w:rsidRPr="008D7D18" w:rsidRDefault="00EA1FA5" w:rsidP="00BA36DE">
      <w:pPr>
        <w:spacing w:after="0"/>
        <w:jc w:val="both"/>
        <w:rPr>
          <w:rFonts w:ascii="Arial" w:hAnsi="Arial" w:cs="Arial"/>
          <w:b/>
          <w:bCs/>
          <w:sz w:val="20"/>
          <w:szCs w:val="20"/>
        </w:rPr>
      </w:pPr>
    </w:p>
    <w:p w14:paraId="0EC6710D" w14:textId="77777777" w:rsidR="00E07FD6" w:rsidRPr="008D7D18" w:rsidRDefault="00E07FD6" w:rsidP="00BA36DE">
      <w:pPr>
        <w:pStyle w:val="ListParagraph"/>
        <w:numPr>
          <w:ilvl w:val="0"/>
          <w:numId w:val="10"/>
        </w:numPr>
        <w:spacing w:after="0"/>
        <w:jc w:val="center"/>
        <w:rPr>
          <w:rFonts w:ascii="Arial" w:hAnsi="Arial" w:cs="Arial"/>
          <w:b/>
          <w:bCs/>
          <w:sz w:val="20"/>
          <w:szCs w:val="20"/>
        </w:rPr>
      </w:pPr>
      <w:r w:rsidRPr="008D7D18">
        <w:rPr>
          <w:rFonts w:ascii="Arial" w:hAnsi="Arial" w:cs="Arial"/>
          <w:b/>
          <w:bCs/>
          <w:sz w:val="20"/>
          <w:szCs w:val="20"/>
        </w:rPr>
        <w:t>člen</w:t>
      </w:r>
    </w:p>
    <w:p w14:paraId="6DEBBC69" w14:textId="77777777" w:rsidR="00E07FD6" w:rsidRPr="008D7D18" w:rsidRDefault="00E07FD6" w:rsidP="00BA36DE">
      <w:pPr>
        <w:spacing w:after="0"/>
        <w:jc w:val="both"/>
        <w:rPr>
          <w:rFonts w:ascii="Arial" w:hAnsi="Arial" w:cs="Arial"/>
          <w:sz w:val="20"/>
          <w:szCs w:val="20"/>
        </w:rPr>
      </w:pPr>
      <w:r w:rsidRPr="008D7D18">
        <w:rPr>
          <w:rFonts w:ascii="Arial" w:hAnsi="Arial" w:cs="Arial"/>
          <w:sz w:val="20"/>
          <w:szCs w:val="20"/>
        </w:rPr>
        <w:t xml:space="preserve">Izvajalec za </w:t>
      </w:r>
      <w:r w:rsidRPr="008D7D18">
        <w:rPr>
          <w:rFonts w:ascii="Arial" w:hAnsi="Arial" w:cs="Arial"/>
          <w:b/>
          <w:sz w:val="20"/>
          <w:szCs w:val="20"/>
        </w:rPr>
        <w:t>vodjo gradnje</w:t>
      </w:r>
      <w:r w:rsidRPr="008D7D18">
        <w:rPr>
          <w:rFonts w:ascii="Arial" w:hAnsi="Arial" w:cs="Arial"/>
          <w:sz w:val="20"/>
          <w:szCs w:val="20"/>
        </w:rPr>
        <w:t xml:space="preserve"> po tej pogodbi imenuje </w:t>
      </w:r>
      <w:r w:rsidRPr="008D7D18">
        <w:rPr>
          <w:rFonts w:ascii="Arial" w:hAnsi="Arial" w:cs="Arial"/>
          <w:b/>
          <w:sz w:val="20"/>
          <w:szCs w:val="20"/>
        </w:rPr>
        <w:t>_______________________,</w:t>
      </w:r>
      <w:r w:rsidRPr="008D7D18">
        <w:rPr>
          <w:rFonts w:ascii="Arial" w:hAnsi="Arial" w:cs="Arial"/>
          <w:sz w:val="20"/>
          <w:szCs w:val="20"/>
        </w:rPr>
        <w:t xml:space="preserve"> ki bo na gradbišču prisoten najmanj </w:t>
      </w:r>
      <w:r w:rsidR="00CC5178" w:rsidRPr="008D7D18">
        <w:rPr>
          <w:rFonts w:ascii="Arial" w:hAnsi="Arial" w:cs="Arial"/>
          <w:sz w:val="20"/>
          <w:szCs w:val="20"/>
        </w:rPr>
        <w:t>enkrat</w:t>
      </w:r>
      <w:r w:rsidRPr="008D7D18">
        <w:rPr>
          <w:rFonts w:ascii="Arial" w:hAnsi="Arial" w:cs="Arial"/>
          <w:sz w:val="20"/>
          <w:szCs w:val="20"/>
        </w:rPr>
        <w:t xml:space="preserve"> tedensko ves čas gradnje.</w:t>
      </w:r>
    </w:p>
    <w:p w14:paraId="07A80D4C" w14:textId="77777777" w:rsidR="00E07FD6" w:rsidRPr="008D7D18" w:rsidRDefault="00E07FD6" w:rsidP="00BA36DE">
      <w:pPr>
        <w:spacing w:after="0"/>
        <w:jc w:val="both"/>
        <w:rPr>
          <w:rFonts w:ascii="Arial" w:hAnsi="Arial" w:cs="Arial"/>
          <w:sz w:val="20"/>
          <w:szCs w:val="20"/>
        </w:rPr>
      </w:pPr>
    </w:p>
    <w:p w14:paraId="5512C78B" w14:textId="77777777" w:rsidR="00E07FD6" w:rsidRPr="008D7D18" w:rsidRDefault="00AC7365" w:rsidP="00BA36DE">
      <w:pPr>
        <w:spacing w:after="0"/>
        <w:jc w:val="both"/>
        <w:rPr>
          <w:rFonts w:ascii="Arial" w:hAnsi="Arial" w:cs="Arial"/>
          <w:sz w:val="20"/>
          <w:szCs w:val="20"/>
        </w:rPr>
      </w:pPr>
      <w:r w:rsidRPr="008D7D18">
        <w:rPr>
          <w:rFonts w:ascii="Arial" w:hAnsi="Arial" w:cs="Arial"/>
          <w:sz w:val="20"/>
          <w:szCs w:val="20"/>
        </w:rPr>
        <w:t>Vodstvo gradbišča bo skrbelo</w:t>
      </w:r>
      <w:r w:rsidR="00E07FD6" w:rsidRPr="008D7D18">
        <w:rPr>
          <w:rFonts w:ascii="Arial" w:hAnsi="Arial" w:cs="Arial"/>
          <w:sz w:val="20"/>
          <w:szCs w:val="20"/>
        </w:rPr>
        <w:t>, da bo gradbiščna dokumentacija tekoče vodena in stalno na razpolago naročniku in nadzornemu organu.</w:t>
      </w:r>
    </w:p>
    <w:p w14:paraId="4C7DFC68" w14:textId="77777777" w:rsidR="00E07FD6" w:rsidRPr="008D7D18" w:rsidRDefault="00E07FD6" w:rsidP="00BA36DE">
      <w:pPr>
        <w:spacing w:after="0"/>
        <w:jc w:val="both"/>
        <w:rPr>
          <w:rFonts w:ascii="Arial" w:hAnsi="Arial" w:cs="Arial"/>
          <w:sz w:val="20"/>
          <w:szCs w:val="20"/>
        </w:rPr>
      </w:pPr>
    </w:p>
    <w:p w14:paraId="1849049D" w14:textId="77777777" w:rsidR="00E07FD6" w:rsidRPr="008D7D18" w:rsidRDefault="00E07FD6" w:rsidP="00BA36DE">
      <w:pPr>
        <w:spacing w:after="0"/>
        <w:jc w:val="both"/>
        <w:rPr>
          <w:rFonts w:ascii="Arial" w:hAnsi="Arial" w:cs="Arial"/>
          <w:sz w:val="20"/>
          <w:szCs w:val="20"/>
        </w:rPr>
      </w:pPr>
      <w:r w:rsidRPr="008D7D18">
        <w:rPr>
          <w:rFonts w:ascii="Arial" w:hAnsi="Arial" w:cs="Arial"/>
          <w:sz w:val="20"/>
          <w:szCs w:val="20"/>
        </w:rPr>
        <w:lastRenderedPageBreak/>
        <w:t>Izvajalec sme zamenjati vodjo gradnje le s predhodnim soglasjem naročnika, in sicer le z osebo, ki izpolnjuje z dokumentacijo v zvezi z oddajo javnega naročila in z zakonom določene pogoje.</w:t>
      </w:r>
    </w:p>
    <w:p w14:paraId="4442C4EA" w14:textId="77777777" w:rsidR="00E07FD6" w:rsidRPr="008D7D18" w:rsidRDefault="00E07FD6" w:rsidP="00BA36DE">
      <w:pPr>
        <w:spacing w:after="0"/>
        <w:jc w:val="both"/>
        <w:rPr>
          <w:rFonts w:ascii="Arial" w:hAnsi="Arial" w:cs="Arial"/>
          <w:b/>
          <w:bCs/>
          <w:sz w:val="20"/>
          <w:szCs w:val="20"/>
        </w:rPr>
      </w:pPr>
    </w:p>
    <w:p w14:paraId="50892298" w14:textId="77777777" w:rsidR="00BD0062" w:rsidRPr="008D7D18" w:rsidRDefault="00BD0062" w:rsidP="00BA36DE">
      <w:pPr>
        <w:pStyle w:val="ListParagraph"/>
        <w:numPr>
          <w:ilvl w:val="0"/>
          <w:numId w:val="11"/>
        </w:numPr>
        <w:spacing w:after="0"/>
        <w:contextualSpacing w:val="0"/>
        <w:jc w:val="both"/>
        <w:rPr>
          <w:rFonts w:ascii="Arial" w:hAnsi="Arial" w:cs="Arial"/>
          <w:b/>
          <w:bCs/>
          <w:sz w:val="20"/>
          <w:szCs w:val="20"/>
        </w:rPr>
      </w:pPr>
      <w:r w:rsidRPr="008D7D18">
        <w:rPr>
          <w:rFonts w:ascii="Arial" w:hAnsi="Arial" w:cs="Arial"/>
          <w:b/>
          <w:bCs/>
          <w:sz w:val="20"/>
          <w:szCs w:val="20"/>
        </w:rPr>
        <w:t>POGODBENA KAZEN</w:t>
      </w:r>
    </w:p>
    <w:p w14:paraId="3800F60A" w14:textId="77777777" w:rsidR="000305B5" w:rsidRPr="008D7D18" w:rsidRDefault="000305B5" w:rsidP="00BA36DE">
      <w:pPr>
        <w:spacing w:after="0"/>
        <w:jc w:val="both"/>
        <w:rPr>
          <w:rFonts w:ascii="Arial" w:hAnsi="Arial" w:cs="Arial"/>
          <w:sz w:val="20"/>
          <w:szCs w:val="20"/>
        </w:rPr>
      </w:pPr>
    </w:p>
    <w:p w14:paraId="17EBA8CA" w14:textId="77777777" w:rsidR="000305B5" w:rsidRPr="008D7D18" w:rsidRDefault="000305B5" w:rsidP="00BA36DE">
      <w:pPr>
        <w:pStyle w:val="ListParagraph"/>
        <w:numPr>
          <w:ilvl w:val="0"/>
          <w:numId w:val="10"/>
        </w:numPr>
        <w:spacing w:after="0"/>
        <w:jc w:val="center"/>
        <w:rPr>
          <w:rFonts w:ascii="Arial" w:hAnsi="Arial" w:cs="Arial"/>
          <w:b/>
          <w:bCs/>
          <w:sz w:val="20"/>
          <w:szCs w:val="20"/>
        </w:rPr>
      </w:pPr>
      <w:r w:rsidRPr="008D7D18">
        <w:rPr>
          <w:rFonts w:ascii="Arial" w:hAnsi="Arial" w:cs="Arial"/>
          <w:b/>
          <w:bCs/>
          <w:sz w:val="20"/>
          <w:szCs w:val="20"/>
        </w:rPr>
        <w:t>člen</w:t>
      </w:r>
    </w:p>
    <w:p w14:paraId="46B707FA" w14:textId="77777777" w:rsidR="00BD0062" w:rsidRPr="008D7D18" w:rsidRDefault="000305B5" w:rsidP="00BA36DE">
      <w:pPr>
        <w:spacing w:after="0"/>
        <w:jc w:val="both"/>
        <w:rPr>
          <w:rFonts w:ascii="Arial" w:hAnsi="Arial" w:cs="Arial"/>
          <w:sz w:val="20"/>
          <w:szCs w:val="20"/>
        </w:rPr>
      </w:pPr>
      <w:r w:rsidRPr="008D7D18">
        <w:rPr>
          <w:rFonts w:ascii="Arial" w:hAnsi="Arial" w:cs="Arial"/>
          <w:sz w:val="20"/>
          <w:szCs w:val="20"/>
        </w:rPr>
        <w:t>Če naročnik ugotovi nepravilno ali nekvalitetno izvajanje</w:t>
      </w:r>
      <w:r w:rsidR="009132C6" w:rsidRPr="008D7D18">
        <w:rPr>
          <w:rFonts w:ascii="Arial" w:hAnsi="Arial" w:cs="Arial"/>
          <w:sz w:val="20"/>
          <w:szCs w:val="20"/>
        </w:rPr>
        <w:t xml:space="preserve"> pogodbenih določil</w:t>
      </w:r>
      <w:r w:rsidR="0071646B" w:rsidRPr="008D7D18">
        <w:rPr>
          <w:rFonts w:ascii="Arial" w:hAnsi="Arial" w:cs="Arial"/>
          <w:sz w:val="20"/>
          <w:szCs w:val="20"/>
        </w:rPr>
        <w:t xml:space="preserve"> oz.</w:t>
      </w:r>
      <w:r w:rsidRPr="008D7D18">
        <w:rPr>
          <w:rFonts w:ascii="Arial" w:hAnsi="Arial" w:cs="Arial"/>
          <w:sz w:val="20"/>
          <w:szCs w:val="20"/>
        </w:rPr>
        <w:t xml:space="preserve"> izvedbo del ali zamujanje z izvedbo pogodbenih del, ki nastane po krivdi izvajalca in ogroža dosego končnega roka izvedbe del, na to pisno opozori izvajalca in mu določi rok, v katerem mora nepravilnosti odpraviti. </w:t>
      </w:r>
      <w:r w:rsidR="00F766A0" w:rsidRPr="008D7D18">
        <w:rPr>
          <w:rFonts w:ascii="Arial" w:hAnsi="Arial" w:cs="Arial"/>
          <w:sz w:val="20"/>
          <w:szCs w:val="20"/>
        </w:rPr>
        <w:t>Opozorilo naročnika ne izključuje pravice obračuna pogodbene kazni.</w:t>
      </w:r>
    </w:p>
    <w:p w14:paraId="76B9DD4E" w14:textId="77777777" w:rsidR="002D4799" w:rsidRPr="008D7D18" w:rsidRDefault="002D4799" w:rsidP="00BA36DE">
      <w:pPr>
        <w:spacing w:after="0"/>
        <w:jc w:val="both"/>
        <w:rPr>
          <w:rFonts w:ascii="Arial" w:hAnsi="Arial" w:cs="Arial"/>
          <w:b/>
          <w:bCs/>
          <w:sz w:val="20"/>
          <w:szCs w:val="20"/>
        </w:rPr>
      </w:pPr>
    </w:p>
    <w:p w14:paraId="536BF138" w14:textId="77777777" w:rsidR="00BD0062" w:rsidRPr="008D7D18" w:rsidRDefault="00BD0062" w:rsidP="00BA36DE">
      <w:pPr>
        <w:pStyle w:val="ListParagraph"/>
        <w:numPr>
          <w:ilvl w:val="0"/>
          <w:numId w:val="10"/>
        </w:numPr>
        <w:spacing w:after="0"/>
        <w:jc w:val="center"/>
        <w:rPr>
          <w:rFonts w:ascii="Arial" w:hAnsi="Arial" w:cs="Arial"/>
          <w:b/>
          <w:bCs/>
          <w:sz w:val="20"/>
          <w:szCs w:val="20"/>
        </w:rPr>
      </w:pPr>
      <w:r w:rsidRPr="008D7D18">
        <w:rPr>
          <w:rFonts w:ascii="Arial" w:hAnsi="Arial" w:cs="Arial"/>
          <w:b/>
          <w:bCs/>
          <w:sz w:val="20"/>
          <w:szCs w:val="20"/>
        </w:rPr>
        <w:t xml:space="preserve"> člen</w:t>
      </w:r>
    </w:p>
    <w:p w14:paraId="6F11E328" w14:textId="77777777" w:rsidR="00BD0062" w:rsidRPr="008D7D18" w:rsidRDefault="00BD0062" w:rsidP="00BA36DE">
      <w:pPr>
        <w:spacing w:after="0"/>
        <w:jc w:val="both"/>
        <w:rPr>
          <w:rFonts w:ascii="Arial" w:hAnsi="Arial" w:cs="Arial"/>
          <w:sz w:val="20"/>
          <w:szCs w:val="20"/>
        </w:rPr>
      </w:pPr>
      <w:r w:rsidRPr="008D7D18">
        <w:rPr>
          <w:rFonts w:ascii="Arial" w:hAnsi="Arial" w:cs="Arial"/>
          <w:sz w:val="20"/>
          <w:szCs w:val="20"/>
        </w:rPr>
        <w:t>V primeru, da pride izvajalec po svoji krivdi v zamudo pri</w:t>
      </w:r>
      <w:r w:rsidR="0071646B" w:rsidRPr="008D7D18">
        <w:rPr>
          <w:rFonts w:ascii="Arial" w:hAnsi="Arial" w:cs="Arial"/>
          <w:sz w:val="20"/>
          <w:szCs w:val="20"/>
        </w:rPr>
        <w:t xml:space="preserve"> izvajanju del </w:t>
      </w:r>
      <w:r w:rsidR="0071646B" w:rsidRPr="00A76E31">
        <w:rPr>
          <w:rFonts w:ascii="Arial" w:hAnsi="Arial" w:cs="Arial"/>
          <w:sz w:val="20"/>
          <w:szCs w:val="20"/>
        </w:rPr>
        <w:t xml:space="preserve">po potrjenem terminskem planu  ali pri </w:t>
      </w:r>
      <w:r w:rsidRPr="00A76E31">
        <w:rPr>
          <w:rFonts w:ascii="Arial" w:hAnsi="Arial" w:cs="Arial"/>
          <w:sz w:val="20"/>
          <w:szCs w:val="20"/>
        </w:rPr>
        <w:t>končanju pogodbeni</w:t>
      </w:r>
      <w:r w:rsidR="006A53B6" w:rsidRPr="00A76E31">
        <w:rPr>
          <w:rFonts w:ascii="Arial" w:hAnsi="Arial" w:cs="Arial"/>
          <w:sz w:val="20"/>
          <w:szCs w:val="20"/>
        </w:rPr>
        <w:t xml:space="preserve">h del, kot je to </w:t>
      </w:r>
      <w:r w:rsidR="006A53B6" w:rsidRPr="006217F9">
        <w:rPr>
          <w:rFonts w:ascii="Arial" w:hAnsi="Arial" w:cs="Arial"/>
          <w:sz w:val="20"/>
          <w:szCs w:val="20"/>
        </w:rPr>
        <w:t xml:space="preserve">opredeljeno v </w:t>
      </w:r>
      <w:r w:rsidR="00DA3AC3" w:rsidRPr="006217F9">
        <w:rPr>
          <w:rFonts w:ascii="Arial" w:hAnsi="Arial" w:cs="Arial"/>
          <w:sz w:val="20"/>
          <w:szCs w:val="20"/>
        </w:rPr>
        <w:t>1</w:t>
      </w:r>
      <w:r w:rsidR="00E74EB4">
        <w:rPr>
          <w:rFonts w:ascii="Arial" w:hAnsi="Arial" w:cs="Arial"/>
          <w:sz w:val="20"/>
          <w:szCs w:val="20"/>
        </w:rPr>
        <w:t>1</w:t>
      </w:r>
      <w:r w:rsidRPr="006217F9">
        <w:rPr>
          <w:rFonts w:ascii="Arial" w:hAnsi="Arial" w:cs="Arial"/>
          <w:sz w:val="20"/>
          <w:szCs w:val="20"/>
        </w:rPr>
        <w:t>.</w:t>
      </w:r>
      <w:r w:rsidR="004457A3" w:rsidRPr="006217F9">
        <w:rPr>
          <w:rFonts w:ascii="Arial" w:hAnsi="Arial" w:cs="Arial"/>
          <w:sz w:val="20"/>
          <w:szCs w:val="20"/>
        </w:rPr>
        <w:t xml:space="preserve"> </w:t>
      </w:r>
      <w:r w:rsidRPr="006217F9">
        <w:rPr>
          <w:rFonts w:ascii="Arial" w:hAnsi="Arial" w:cs="Arial"/>
          <w:sz w:val="20"/>
          <w:szCs w:val="20"/>
        </w:rPr>
        <w:t>členu, lahko naročnik zaračuna</w:t>
      </w:r>
      <w:r w:rsidRPr="008D7D18">
        <w:rPr>
          <w:rFonts w:ascii="Arial" w:hAnsi="Arial" w:cs="Arial"/>
          <w:sz w:val="20"/>
          <w:szCs w:val="20"/>
        </w:rPr>
        <w:t xml:space="preserve"> izvajalcu za vsak zamujeni koledarski dan pogodbeno kazen, ki znaša 5‰ (pet promilov) od skupne predvidene vrednosti pogodbenih del </w:t>
      </w:r>
      <w:r w:rsidR="00A76E31">
        <w:rPr>
          <w:rFonts w:ascii="Arial" w:hAnsi="Arial" w:cs="Arial"/>
          <w:sz w:val="20"/>
          <w:szCs w:val="20"/>
        </w:rPr>
        <w:t>bre</w:t>
      </w:r>
      <w:r w:rsidR="004B0284" w:rsidRPr="008D7D18">
        <w:rPr>
          <w:rFonts w:ascii="Arial" w:hAnsi="Arial" w:cs="Arial"/>
          <w:sz w:val="20"/>
          <w:szCs w:val="20"/>
        </w:rPr>
        <w:t xml:space="preserve">z DDV </w:t>
      </w:r>
      <w:r w:rsidRPr="008D7D18">
        <w:rPr>
          <w:rFonts w:ascii="Arial" w:hAnsi="Arial" w:cs="Arial"/>
          <w:sz w:val="20"/>
          <w:szCs w:val="20"/>
        </w:rPr>
        <w:t xml:space="preserve">iz </w:t>
      </w:r>
      <w:r w:rsidR="004B0284" w:rsidRPr="008D7D18">
        <w:rPr>
          <w:rFonts w:ascii="Arial" w:hAnsi="Arial" w:cs="Arial"/>
          <w:sz w:val="20"/>
          <w:szCs w:val="20"/>
        </w:rPr>
        <w:t>3</w:t>
      </w:r>
      <w:r w:rsidRPr="008D7D18">
        <w:rPr>
          <w:rFonts w:ascii="Arial" w:hAnsi="Arial" w:cs="Arial"/>
          <w:sz w:val="20"/>
          <w:szCs w:val="20"/>
        </w:rPr>
        <w:t>. člena te pogodbe, vendar največ do 10% (deset odstotkov) od navedene vrednosti del</w:t>
      </w:r>
      <w:r w:rsidR="00791907" w:rsidRPr="008D7D18">
        <w:rPr>
          <w:rFonts w:ascii="Arial" w:hAnsi="Arial" w:cs="Arial"/>
          <w:sz w:val="20"/>
          <w:szCs w:val="20"/>
        </w:rPr>
        <w:t>.</w:t>
      </w:r>
    </w:p>
    <w:p w14:paraId="1C44725D" w14:textId="77777777" w:rsidR="00C2118A" w:rsidRPr="008D7D18" w:rsidRDefault="00C2118A" w:rsidP="00BA36DE">
      <w:pPr>
        <w:pStyle w:val="Default"/>
        <w:spacing w:line="276" w:lineRule="auto"/>
        <w:jc w:val="both"/>
        <w:rPr>
          <w:sz w:val="20"/>
          <w:szCs w:val="20"/>
        </w:rPr>
      </w:pPr>
    </w:p>
    <w:p w14:paraId="08E424F1" w14:textId="77777777" w:rsidR="00C2118A" w:rsidRPr="008D7D18" w:rsidRDefault="00C2118A" w:rsidP="00BA36DE">
      <w:pPr>
        <w:pStyle w:val="Default"/>
        <w:spacing w:line="276" w:lineRule="auto"/>
        <w:jc w:val="both"/>
        <w:rPr>
          <w:color w:val="auto"/>
          <w:sz w:val="20"/>
          <w:szCs w:val="20"/>
        </w:rPr>
      </w:pPr>
      <w:r w:rsidRPr="008D7D18">
        <w:rPr>
          <w:sz w:val="20"/>
          <w:szCs w:val="20"/>
        </w:rPr>
        <w:t xml:space="preserve">Naročnik lahko obračuna </w:t>
      </w:r>
      <w:r w:rsidRPr="008D7D18">
        <w:rPr>
          <w:color w:val="auto"/>
          <w:sz w:val="20"/>
          <w:szCs w:val="20"/>
        </w:rPr>
        <w:t xml:space="preserve">pogodbeno kazen za primer, da vodja gradnje ni prisoten na gradbišču </w:t>
      </w:r>
      <w:r w:rsidRPr="008D7D18">
        <w:rPr>
          <w:sz w:val="20"/>
          <w:szCs w:val="20"/>
        </w:rPr>
        <w:t xml:space="preserve">v obsegu, ki je bil določen s to pogodbo, in sicer 300,00 EUR za vsak teden, ko vodja gradnje ne dosega tedenske kvote prisotnosti na gradbišču. </w:t>
      </w:r>
      <w:r w:rsidRPr="008D7D18">
        <w:rPr>
          <w:color w:val="auto"/>
          <w:sz w:val="20"/>
          <w:szCs w:val="20"/>
        </w:rPr>
        <w:t>Prisotnost vodje gradnje na gradbišču se ugotavlja z zapisi v gradbeni dnevnik, zapisniki operativnih sestankov, potrjenih s strani naročnika ali drugim ustreznim dokumentom, potrjenim s strani naročnika.</w:t>
      </w:r>
    </w:p>
    <w:p w14:paraId="3369EC25" w14:textId="77777777" w:rsidR="0071646B" w:rsidRPr="008D7D18" w:rsidRDefault="0071646B" w:rsidP="00BA36DE">
      <w:pPr>
        <w:spacing w:after="0"/>
        <w:jc w:val="both"/>
        <w:rPr>
          <w:rFonts w:ascii="Arial" w:hAnsi="Arial" w:cs="Arial"/>
          <w:sz w:val="20"/>
          <w:szCs w:val="20"/>
        </w:rPr>
      </w:pPr>
    </w:p>
    <w:p w14:paraId="019522EF" w14:textId="77777777" w:rsidR="0039462D" w:rsidRPr="008D7D18" w:rsidRDefault="00EB0F74" w:rsidP="00BA36DE">
      <w:pPr>
        <w:spacing w:after="0"/>
        <w:jc w:val="both"/>
        <w:rPr>
          <w:rFonts w:ascii="Arial" w:hAnsi="Arial" w:cs="Arial"/>
          <w:sz w:val="20"/>
          <w:szCs w:val="20"/>
        </w:rPr>
      </w:pPr>
      <w:r w:rsidRPr="008D7D18">
        <w:rPr>
          <w:rFonts w:ascii="Arial" w:hAnsi="Arial" w:cs="Arial"/>
          <w:sz w:val="20"/>
          <w:szCs w:val="20"/>
        </w:rPr>
        <w:t xml:space="preserve">V primeru </w:t>
      </w:r>
      <w:r w:rsidR="00823E11" w:rsidRPr="008D7D18">
        <w:rPr>
          <w:rFonts w:ascii="Arial" w:hAnsi="Arial" w:cs="Arial"/>
          <w:sz w:val="20"/>
          <w:szCs w:val="20"/>
        </w:rPr>
        <w:t>nedovoljenega izvajanja del s podizvajalci</w:t>
      </w:r>
      <w:r w:rsidR="00A47405" w:rsidRPr="008D7D18">
        <w:rPr>
          <w:rFonts w:ascii="Arial" w:hAnsi="Arial" w:cs="Arial"/>
          <w:sz w:val="20"/>
          <w:szCs w:val="20"/>
        </w:rPr>
        <w:t xml:space="preserve">, kot </w:t>
      </w:r>
      <w:r w:rsidR="00A47405" w:rsidRPr="00A76E31">
        <w:rPr>
          <w:rFonts w:ascii="Arial" w:hAnsi="Arial" w:cs="Arial"/>
          <w:sz w:val="20"/>
          <w:szCs w:val="20"/>
        </w:rPr>
        <w:t xml:space="preserve">to izhaja iz </w:t>
      </w:r>
      <w:r w:rsidR="00E74EB4">
        <w:rPr>
          <w:rFonts w:ascii="Arial" w:hAnsi="Arial" w:cs="Arial"/>
          <w:sz w:val="20"/>
          <w:szCs w:val="20"/>
        </w:rPr>
        <w:t>IX</w:t>
      </w:r>
      <w:r w:rsidR="009F004A" w:rsidRPr="00A76E31">
        <w:rPr>
          <w:rFonts w:ascii="Arial" w:hAnsi="Arial" w:cs="Arial"/>
          <w:sz w:val="20"/>
          <w:szCs w:val="20"/>
        </w:rPr>
        <w:t>. poglavja</w:t>
      </w:r>
      <w:r w:rsidR="00823E11" w:rsidRPr="00A76E31">
        <w:rPr>
          <w:rFonts w:ascii="Arial" w:hAnsi="Arial" w:cs="Arial"/>
          <w:sz w:val="20"/>
          <w:szCs w:val="20"/>
        </w:rPr>
        <w:t xml:space="preserve"> te</w:t>
      </w:r>
      <w:r w:rsidR="00823E11" w:rsidRPr="00346111">
        <w:rPr>
          <w:rFonts w:ascii="Arial" w:hAnsi="Arial" w:cs="Arial"/>
          <w:sz w:val="20"/>
          <w:szCs w:val="20"/>
        </w:rPr>
        <w:t xml:space="preserve"> pogodbe</w:t>
      </w:r>
      <w:r w:rsidR="0039462D" w:rsidRPr="00346111">
        <w:rPr>
          <w:rFonts w:ascii="Arial" w:hAnsi="Arial" w:cs="Arial"/>
          <w:sz w:val="20"/>
          <w:szCs w:val="20"/>
        </w:rPr>
        <w:t>,</w:t>
      </w:r>
      <w:r w:rsidR="00823E11" w:rsidRPr="008D7D18">
        <w:rPr>
          <w:rFonts w:ascii="Arial" w:hAnsi="Arial" w:cs="Arial"/>
          <w:sz w:val="20"/>
          <w:szCs w:val="20"/>
        </w:rPr>
        <w:t xml:space="preserve"> lahko naročnik </w:t>
      </w:r>
      <w:r w:rsidR="00A47405" w:rsidRPr="008D7D18">
        <w:rPr>
          <w:rFonts w:ascii="Arial" w:hAnsi="Arial" w:cs="Arial"/>
          <w:sz w:val="20"/>
          <w:szCs w:val="20"/>
        </w:rPr>
        <w:t xml:space="preserve">zaračuna izvajalcu pogodbeno kazen v višini </w:t>
      </w:r>
      <w:r w:rsidR="0039462D" w:rsidRPr="008D7D18">
        <w:rPr>
          <w:rFonts w:ascii="Arial" w:hAnsi="Arial" w:cs="Arial"/>
          <w:sz w:val="20"/>
          <w:szCs w:val="20"/>
        </w:rPr>
        <w:t xml:space="preserve">10% (deset odstotkov) od skupne predvidene vrednosti pogodbenih del </w:t>
      </w:r>
      <w:r w:rsidR="00A76E31">
        <w:rPr>
          <w:rFonts w:ascii="Arial" w:hAnsi="Arial" w:cs="Arial"/>
          <w:sz w:val="20"/>
          <w:szCs w:val="20"/>
        </w:rPr>
        <w:t>bre</w:t>
      </w:r>
      <w:r w:rsidR="0039462D" w:rsidRPr="008D7D18">
        <w:rPr>
          <w:rFonts w:ascii="Arial" w:hAnsi="Arial" w:cs="Arial"/>
          <w:sz w:val="20"/>
          <w:szCs w:val="20"/>
        </w:rPr>
        <w:t>z DDV iz 3. člena te pogodbe.</w:t>
      </w:r>
    </w:p>
    <w:p w14:paraId="5169D5FB" w14:textId="77777777" w:rsidR="00EB0F74" w:rsidRPr="008D7D18" w:rsidRDefault="00EB0F74" w:rsidP="00BA36DE">
      <w:pPr>
        <w:pStyle w:val="Default"/>
        <w:spacing w:line="276" w:lineRule="auto"/>
        <w:jc w:val="both"/>
        <w:rPr>
          <w:color w:val="auto"/>
          <w:sz w:val="20"/>
          <w:szCs w:val="20"/>
        </w:rPr>
      </w:pPr>
    </w:p>
    <w:p w14:paraId="6442F000" w14:textId="77777777" w:rsidR="00BD0062" w:rsidRPr="008D7D18" w:rsidRDefault="00BD0062" w:rsidP="00BA36DE">
      <w:pPr>
        <w:spacing w:after="0"/>
        <w:jc w:val="both"/>
        <w:rPr>
          <w:rFonts w:ascii="Arial" w:hAnsi="Arial" w:cs="Arial"/>
          <w:sz w:val="20"/>
          <w:szCs w:val="20"/>
        </w:rPr>
      </w:pPr>
      <w:r w:rsidRPr="008D7D18">
        <w:rPr>
          <w:rFonts w:ascii="Arial" w:hAnsi="Arial" w:cs="Arial"/>
          <w:sz w:val="20"/>
          <w:szCs w:val="20"/>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76FE11EE" w14:textId="77777777" w:rsidR="00BD0062" w:rsidRPr="008D7D18" w:rsidRDefault="00BD0062" w:rsidP="00BA36DE">
      <w:pPr>
        <w:spacing w:after="0"/>
        <w:jc w:val="both"/>
        <w:rPr>
          <w:rFonts w:ascii="Arial" w:hAnsi="Arial" w:cs="Arial"/>
          <w:sz w:val="20"/>
          <w:szCs w:val="20"/>
        </w:rPr>
      </w:pPr>
    </w:p>
    <w:p w14:paraId="0C02C0D0" w14:textId="77777777" w:rsidR="00BD0062" w:rsidRPr="008D7D18" w:rsidRDefault="00BD0062" w:rsidP="00BA36DE">
      <w:pPr>
        <w:spacing w:after="0"/>
        <w:jc w:val="both"/>
        <w:rPr>
          <w:rFonts w:ascii="Arial" w:hAnsi="Arial" w:cs="Arial"/>
          <w:sz w:val="20"/>
          <w:szCs w:val="20"/>
        </w:rPr>
      </w:pPr>
      <w:r w:rsidRPr="008D7D18">
        <w:rPr>
          <w:rFonts w:ascii="Arial" w:hAnsi="Arial" w:cs="Arial"/>
          <w:sz w:val="20"/>
          <w:szCs w:val="20"/>
        </w:rPr>
        <w:t>Pogodbeni stranki soglašata, da v primeru zamude z izpolnitvijo</w:t>
      </w:r>
      <w:r w:rsidR="00DA75E2" w:rsidRPr="008D7D18">
        <w:rPr>
          <w:rFonts w:ascii="Arial" w:hAnsi="Arial" w:cs="Arial"/>
          <w:sz w:val="20"/>
          <w:szCs w:val="20"/>
        </w:rPr>
        <w:t>,</w:t>
      </w:r>
      <w:r w:rsidRPr="008D7D18">
        <w:rPr>
          <w:rFonts w:ascii="Arial" w:hAnsi="Arial" w:cs="Arial"/>
          <w:sz w:val="20"/>
          <w:szCs w:val="20"/>
        </w:rPr>
        <w:t xml:space="preserve"> </w:t>
      </w:r>
      <w:r w:rsidRPr="00F65C7D">
        <w:rPr>
          <w:rFonts w:ascii="Arial" w:hAnsi="Arial" w:cs="Arial"/>
          <w:sz w:val="20"/>
          <w:szCs w:val="20"/>
        </w:rPr>
        <w:t xml:space="preserve">izvajalca ob </w:t>
      </w:r>
      <w:r w:rsidRPr="00573508">
        <w:rPr>
          <w:rFonts w:ascii="Arial" w:hAnsi="Arial" w:cs="Arial"/>
          <w:sz w:val="20"/>
          <w:szCs w:val="20"/>
        </w:rPr>
        <w:t xml:space="preserve">sprejemu izpolnitve </w:t>
      </w:r>
      <w:r w:rsidRPr="00F65C7D">
        <w:rPr>
          <w:rFonts w:ascii="Arial" w:hAnsi="Arial" w:cs="Arial"/>
          <w:sz w:val="20"/>
          <w:szCs w:val="20"/>
        </w:rPr>
        <w:t>ni potrebno posebej obvestiti o pridržanju pravice do obračuna pogodbene ka</w:t>
      </w:r>
      <w:r w:rsidRPr="008D7D18">
        <w:rPr>
          <w:rFonts w:ascii="Arial" w:hAnsi="Arial" w:cs="Arial"/>
          <w:sz w:val="20"/>
          <w:szCs w:val="20"/>
        </w:rPr>
        <w:t>zni, pač pa se pogodbena kazen obračuna v skladu z določili te pogodbe ob vsaki zamudi brez obvestila.</w:t>
      </w:r>
      <w:r w:rsidR="00B974AE" w:rsidRPr="008D7D18">
        <w:rPr>
          <w:rFonts w:ascii="Arial" w:hAnsi="Arial" w:cs="Arial"/>
          <w:sz w:val="20"/>
          <w:szCs w:val="20"/>
        </w:rPr>
        <w:t xml:space="preserve"> </w:t>
      </w:r>
    </w:p>
    <w:p w14:paraId="60ABAE06" w14:textId="77777777" w:rsidR="001245FD" w:rsidRPr="008D7D18" w:rsidRDefault="001245FD" w:rsidP="00BA36DE">
      <w:pPr>
        <w:pStyle w:val="Default"/>
        <w:spacing w:line="276" w:lineRule="auto"/>
        <w:jc w:val="both"/>
        <w:rPr>
          <w:color w:val="auto"/>
          <w:sz w:val="20"/>
          <w:szCs w:val="20"/>
        </w:rPr>
      </w:pPr>
    </w:p>
    <w:p w14:paraId="353FFA71" w14:textId="77777777" w:rsidR="001245FD" w:rsidRPr="008D7D18" w:rsidRDefault="001245FD" w:rsidP="00BA36DE">
      <w:pPr>
        <w:pStyle w:val="Default"/>
        <w:spacing w:line="276" w:lineRule="auto"/>
        <w:jc w:val="both"/>
        <w:rPr>
          <w:color w:val="auto"/>
          <w:sz w:val="20"/>
          <w:szCs w:val="20"/>
        </w:rPr>
      </w:pPr>
      <w:r w:rsidRPr="008D7D18">
        <w:rPr>
          <w:color w:val="auto"/>
          <w:sz w:val="20"/>
          <w:szCs w:val="20"/>
        </w:rPr>
        <w:t xml:space="preserve">Naročnik lahko pogodbene kazni iz tega člena obračuna najkasneje do </w:t>
      </w:r>
      <w:r w:rsidRPr="00F65C7D">
        <w:rPr>
          <w:color w:val="auto"/>
          <w:sz w:val="20"/>
          <w:szCs w:val="20"/>
        </w:rPr>
        <w:t>dneva primopredaje objekta oziroma v roku, v katerem bi morala biti izvedena primopredaja objekta. P</w:t>
      </w:r>
      <w:r w:rsidRPr="008D7D18">
        <w:rPr>
          <w:color w:val="auto"/>
          <w:sz w:val="20"/>
          <w:szCs w:val="20"/>
        </w:rPr>
        <w:t xml:space="preserve">ogodbeno kazen naročnik obračuna z izstavitvijo računa. Pogodbeno kazen je izvajalec dolžan poravnati najkasneje 8. dan po uradnem prejemu računa na transakcijski račun naročnika, ki je naveden na računu. V primeru, da je zadnji dan za plačilo dela prost dan, se šteje, da je zadnji dan za plačilo </w:t>
      </w:r>
      <w:r w:rsidR="00191DE1">
        <w:rPr>
          <w:color w:val="auto"/>
          <w:sz w:val="20"/>
          <w:szCs w:val="20"/>
        </w:rPr>
        <w:t>zadnji</w:t>
      </w:r>
      <w:r w:rsidRPr="008D7D18">
        <w:rPr>
          <w:color w:val="auto"/>
          <w:sz w:val="20"/>
          <w:szCs w:val="20"/>
        </w:rPr>
        <w:t xml:space="preserve"> delovni dan</w:t>
      </w:r>
      <w:r w:rsidR="00191DE1">
        <w:rPr>
          <w:color w:val="auto"/>
          <w:sz w:val="20"/>
          <w:szCs w:val="20"/>
        </w:rPr>
        <w:t xml:space="preserve"> pred rokom</w:t>
      </w:r>
      <w:r w:rsidRPr="008D7D18">
        <w:rPr>
          <w:color w:val="auto"/>
          <w:sz w:val="20"/>
          <w:szCs w:val="20"/>
        </w:rPr>
        <w:t>.</w:t>
      </w:r>
    </w:p>
    <w:p w14:paraId="727787DB" w14:textId="77777777" w:rsidR="00BD0062" w:rsidRPr="008D7D18" w:rsidRDefault="00BD0062" w:rsidP="00BA36DE">
      <w:pPr>
        <w:spacing w:after="0"/>
        <w:jc w:val="both"/>
        <w:rPr>
          <w:rFonts w:ascii="Arial" w:hAnsi="Arial" w:cs="Arial"/>
          <w:sz w:val="20"/>
          <w:szCs w:val="20"/>
        </w:rPr>
      </w:pPr>
    </w:p>
    <w:p w14:paraId="6EA3CF59" w14:textId="77777777" w:rsidR="00BD0062" w:rsidRPr="008D7D18" w:rsidRDefault="00BD0062" w:rsidP="00BA36DE">
      <w:pPr>
        <w:spacing w:after="0"/>
        <w:jc w:val="both"/>
        <w:rPr>
          <w:rFonts w:ascii="Arial" w:hAnsi="Arial" w:cs="Arial"/>
          <w:sz w:val="20"/>
          <w:szCs w:val="20"/>
        </w:rPr>
      </w:pPr>
      <w:r w:rsidRPr="008D7D18">
        <w:rPr>
          <w:rFonts w:ascii="Arial" w:hAnsi="Arial" w:cs="Arial"/>
          <w:sz w:val="20"/>
          <w:szCs w:val="20"/>
        </w:rPr>
        <w:t>Ne glede na pogodbeno kazen ima naročnik pravico uveljavljati od izvajalca nadomestilo za škodo, ki mu je nastala z zamujanjem pogodbenih rokov. Pravico do povračila škode naročnik uveljavlja po splošnih načelih odškodninske odgovornosti. Za povzročeno škodo je izvajalec dolžan plačati odškodnino v višini nastale škode najkasneje v 30 (tridesetih) dneh od datuma prejema pisnega zahtevka naročnika.</w:t>
      </w:r>
    </w:p>
    <w:p w14:paraId="1D566DAA" w14:textId="77777777" w:rsidR="00BA28AA" w:rsidRPr="008D7D18" w:rsidRDefault="00BA28AA" w:rsidP="00BA36DE">
      <w:pPr>
        <w:spacing w:after="0"/>
        <w:rPr>
          <w:rFonts w:ascii="Arial" w:hAnsi="Arial" w:cs="Arial"/>
          <w:sz w:val="20"/>
          <w:szCs w:val="20"/>
          <w:lang w:eastAsia="zh-CN"/>
        </w:rPr>
      </w:pPr>
    </w:p>
    <w:p w14:paraId="17B9CEA1" w14:textId="77777777" w:rsidR="00BA28AA" w:rsidRPr="008D7D18" w:rsidRDefault="00BA28AA" w:rsidP="00BA36DE">
      <w:pPr>
        <w:pStyle w:val="ListParagraph"/>
        <w:numPr>
          <w:ilvl w:val="0"/>
          <w:numId w:val="11"/>
        </w:numPr>
        <w:spacing w:after="0"/>
        <w:contextualSpacing w:val="0"/>
        <w:jc w:val="both"/>
        <w:rPr>
          <w:rFonts w:ascii="Arial" w:hAnsi="Arial" w:cs="Arial"/>
          <w:b/>
          <w:bCs/>
          <w:sz w:val="20"/>
          <w:szCs w:val="20"/>
        </w:rPr>
      </w:pPr>
      <w:r w:rsidRPr="008D7D18">
        <w:rPr>
          <w:rFonts w:ascii="Arial" w:hAnsi="Arial" w:cs="Arial"/>
          <w:b/>
          <w:bCs/>
          <w:sz w:val="20"/>
          <w:szCs w:val="20"/>
        </w:rPr>
        <w:t xml:space="preserve">ZASTAVA ALI ODSTOP TERJATEV </w:t>
      </w:r>
    </w:p>
    <w:p w14:paraId="4E38AEFC" w14:textId="77777777" w:rsidR="00BA28AA" w:rsidRPr="008D7D18" w:rsidRDefault="00BA28AA" w:rsidP="00BA36DE">
      <w:pPr>
        <w:spacing w:after="0"/>
        <w:rPr>
          <w:rFonts w:ascii="Arial" w:hAnsi="Arial" w:cs="Arial"/>
          <w:sz w:val="20"/>
          <w:szCs w:val="20"/>
          <w:lang w:eastAsia="zh-CN"/>
        </w:rPr>
      </w:pPr>
      <w:r w:rsidRPr="008D7D18">
        <w:rPr>
          <w:rFonts w:ascii="Arial" w:hAnsi="Arial" w:cs="Arial"/>
          <w:sz w:val="20"/>
          <w:szCs w:val="20"/>
          <w:lang w:eastAsia="zh-CN"/>
        </w:rPr>
        <w:t xml:space="preserve">  </w:t>
      </w:r>
    </w:p>
    <w:p w14:paraId="6F9DD1BC" w14:textId="77777777" w:rsidR="00BA28AA" w:rsidRPr="008D7D18" w:rsidRDefault="00BA28AA" w:rsidP="00BA36DE">
      <w:pPr>
        <w:pStyle w:val="ListParagraph"/>
        <w:numPr>
          <w:ilvl w:val="0"/>
          <w:numId w:val="10"/>
        </w:numPr>
        <w:spacing w:after="0"/>
        <w:jc w:val="center"/>
        <w:rPr>
          <w:rFonts w:ascii="Arial" w:hAnsi="Arial" w:cs="Arial"/>
          <w:b/>
          <w:bCs/>
          <w:sz w:val="20"/>
          <w:szCs w:val="20"/>
        </w:rPr>
      </w:pPr>
      <w:r w:rsidRPr="008D7D18">
        <w:rPr>
          <w:rFonts w:ascii="Arial" w:hAnsi="Arial" w:cs="Arial"/>
          <w:b/>
          <w:bCs/>
          <w:sz w:val="20"/>
          <w:szCs w:val="20"/>
        </w:rPr>
        <w:t>člen</w:t>
      </w:r>
    </w:p>
    <w:p w14:paraId="1484117C" w14:textId="77777777" w:rsidR="00BA28AA" w:rsidRPr="008D7D18" w:rsidRDefault="00BA28AA" w:rsidP="00BA36DE">
      <w:pPr>
        <w:spacing w:after="0"/>
        <w:jc w:val="both"/>
        <w:rPr>
          <w:rFonts w:ascii="Arial" w:hAnsi="Arial" w:cs="Arial"/>
          <w:sz w:val="20"/>
          <w:szCs w:val="20"/>
          <w:lang w:eastAsia="zh-CN"/>
        </w:rPr>
      </w:pPr>
      <w:r w:rsidRPr="008D7D18">
        <w:rPr>
          <w:rFonts w:ascii="Arial" w:hAnsi="Arial" w:cs="Arial"/>
          <w:sz w:val="20"/>
          <w:szCs w:val="20"/>
          <w:lang w:eastAsia="zh-CN"/>
        </w:rPr>
        <w:t xml:space="preserve">Pogodbeni stranki sta izrecno sporazumni, da izvajalec ne bo zastavil ali odstopil terjatve, ki jo ima do naročnika iz naslova </w:t>
      </w:r>
      <w:r w:rsidR="00590FFC" w:rsidRPr="008D7D18">
        <w:rPr>
          <w:rFonts w:ascii="Arial" w:hAnsi="Arial" w:cs="Arial"/>
          <w:sz w:val="20"/>
          <w:szCs w:val="20"/>
          <w:lang w:eastAsia="zh-CN"/>
        </w:rPr>
        <w:t>te pogodbe</w:t>
      </w:r>
      <w:r w:rsidRPr="008D7D18">
        <w:rPr>
          <w:rFonts w:ascii="Arial" w:hAnsi="Arial" w:cs="Arial"/>
          <w:sz w:val="20"/>
          <w:szCs w:val="20"/>
          <w:lang w:eastAsia="zh-CN"/>
        </w:rPr>
        <w:t xml:space="preserve">, zastavnemu upniku oz. banki za najem kredita ali drugi osebi brez izrecnega predhodnega pisnega soglasja naročnika. </w:t>
      </w:r>
    </w:p>
    <w:p w14:paraId="299F8303" w14:textId="77777777" w:rsidR="00BA28AA" w:rsidRPr="008D7D18" w:rsidRDefault="00BA28AA" w:rsidP="00BA36DE">
      <w:pPr>
        <w:spacing w:after="0"/>
        <w:jc w:val="both"/>
        <w:rPr>
          <w:rFonts w:ascii="Arial" w:hAnsi="Arial" w:cs="Arial"/>
          <w:sz w:val="20"/>
          <w:szCs w:val="20"/>
          <w:lang w:eastAsia="zh-CN"/>
        </w:rPr>
      </w:pPr>
      <w:r w:rsidRPr="008D7D18">
        <w:rPr>
          <w:rFonts w:ascii="Arial" w:hAnsi="Arial" w:cs="Arial"/>
          <w:sz w:val="20"/>
          <w:szCs w:val="20"/>
          <w:lang w:eastAsia="zh-CN"/>
        </w:rPr>
        <w:lastRenderedPageBreak/>
        <w:t xml:space="preserve"> </w:t>
      </w:r>
    </w:p>
    <w:p w14:paraId="6771D012" w14:textId="77777777" w:rsidR="00BA28AA" w:rsidRPr="008D7D18" w:rsidRDefault="00BA28AA" w:rsidP="00BA36DE">
      <w:pPr>
        <w:spacing w:after="0"/>
        <w:jc w:val="both"/>
        <w:rPr>
          <w:rFonts w:ascii="Arial" w:hAnsi="Arial" w:cs="Arial"/>
          <w:sz w:val="20"/>
          <w:szCs w:val="20"/>
          <w:lang w:eastAsia="zh-CN"/>
        </w:rPr>
      </w:pPr>
      <w:r w:rsidRPr="008D7D18">
        <w:rPr>
          <w:rFonts w:ascii="Arial" w:hAnsi="Arial" w:cs="Arial"/>
          <w:sz w:val="20"/>
          <w:szCs w:val="20"/>
          <w:lang w:eastAsia="zh-CN"/>
        </w:rPr>
        <w:t xml:space="preserve">Stranki soglašata, da zastava ali odstop terjatev v nasprotju </w:t>
      </w:r>
      <w:r w:rsidR="00590FFC" w:rsidRPr="008D7D18">
        <w:rPr>
          <w:rFonts w:ascii="Arial" w:hAnsi="Arial" w:cs="Arial"/>
          <w:sz w:val="20"/>
          <w:szCs w:val="20"/>
          <w:lang w:eastAsia="zh-CN"/>
        </w:rPr>
        <w:t>s</w:t>
      </w:r>
      <w:r w:rsidRPr="008D7D18">
        <w:rPr>
          <w:rFonts w:ascii="Arial" w:hAnsi="Arial" w:cs="Arial"/>
          <w:sz w:val="20"/>
          <w:szCs w:val="20"/>
          <w:lang w:eastAsia="zh-CN"/>
        </w:rPr>
        <w:t xml:space="preserve"> prejšnj</w:t>
      </w:r>
      <w:r w:rsidR="00590FFC" w:rsidRPr="008D7D18">
        <w:rPr>
          <w:rFonts w:ascii="Arial" w:hAnsi="Arial" w:cs="Arial"/>
          <w:sz w:val="20"/>
          <w:szCs w:val="20"/>
          <w:lang w:eastAsia="zh-CN"/>
        </w:rPr>
        <w:t>im</w:t>
      </w:r>
      <w:r w:rsidRPr="008D7D18">
        <w:rPr>
          <w:rFonts w:ascii="Arial" w:hAnsi="Arial" w:cs="Arial"/>
          <w:sz w:val="20"/>
          <w:szCs w:val="20"/>
          <w:lang w:eastAsia="zh-CN"/>
        </w:rPr>
        <w:t xml:space="preserve"> odstavk</w:t>
      </w:r>
      <w:r w:rsidR="00590FFC" w:rsidRPr="008D7D18">
        <w:rPr>
          <w:rFonts w:ascii="Arial" w:hAnsi="Arial" w:cs="Arial"/>
          <w:sz w:val="20"/>
          <w:szCs w:val="20"/>
          <w:lang w:eastAsia="zh-CN"/>
        </w:rPr>
        <w:t>om tega člena</w:t>
      </w:r>
      <w:r w:rsidRPr="008D7D18">
        <w:rPr>
          <w:rFonts w:ascii="Arial" w:hAnsi="Arial" w:cs="Arial"/>
          <w:sz w:val="20"/>
          <w:szCs w:val="20"/>
          <w:lang w:eastAsia="zh-CN"/>
        </w:rPr>
        <w:t xml:space="preserve"> pomeni kršitev pogodbenih določil, zaradi česar lahko naročnik izvajalcu zaračuna pogodbeno kazen v višini 5% (pet odstotkov) od vrednosti pogodbenih del z DDV</w:t>
      </w:r>
      <w:r w:rsidR="00553DF5" w:rsidRPr="008D7D18">
        <w:rPr>
          <w:rFonts w:ascii="Arial" w:hAnsi="Arial" w:cs="Arial"/>
          <w:sz w:val="20"/>
          <w:szCs w:val="20"/>
          <w:lang w:eastAsia="zh-CN"/>
        </w:rPr>
        <w:t xml:space="preserve">, na način kot je to opredeljeno v </w:t>
      </w:r>
      <w:r w:rsidR="00C329D8">
        <w:rPr>
          <w:rFonts w:ascii="Arial" w:hAnsi="Arial" w:cs="Arial"/>
          <w:sz w:val="20"/>
          <w:szCs w:val="20"/>
          <w:lang w:eastAsia="zh-CN"/>
        </w:rPr>
        <w:t>prejšnjem</w:t>
      </w:r>
      <w:r w:rsidR="00553DF5" w:rsidRPr="008D7D18">
        <w:rPr>
          <w:rFonts w:ascii="Arial" w:hAnsi="Arial" w:cs="Arial"/>
          <w:sz w:val="20"/>
          <w:szCs w:val="20"/>
          <w:lang w:eastAsia="zh-CN"/>
        </w:rPr>
        <w:t xml:space="preserve"> členu te pogodbe.</w:t>
      </w:r>
      <w:r w:rsidRPr="008D7D18">
        <w:rPr>
          <w:rFonts w:ascii="Arial" w:hAnsi="Arial" w:cs="Arial"/>
          <w:sz w:val="20"/>
          <w:szCs w:val="20"/>
          <w:lang w:eastAsia="zh-CN"/>
        </w:rPr>
        <w:t xml:space="preserve"> </w:t>
      </w:r>
    </w:p>
    <w:p w14:paraId="14483568" w14:textId="77777777" w:rsidR="00BA28AA" w:rsidRPr="008D7D18" w:rsidRDefault="00BA28AA" w:rsidP="00BA36DE">
      <w:pPr>
        <w:spacing w:after="0"/>
        <w:jc w:val="both"/>
        <w:rPr>
          <w:rFonts w:ascii="Arial" w:hAnsi="Arial" w:cs="Arial"/>
          <w:sz w:val="20"/>
          <w:szCs w:val="20"/>
        </w:rPr>
      </w:pPr>
    </w:p>
    <w:p w14:paraId="31359BB7" w14:textId="77777777" w:rsidR="00914F87" w:rsidRPr="008D7D18" w:rsidRDefault="00914F87" w:rsidP="00BA36DE">
      <w:pPr>
        <w:pStyle w:val="ListParagraph"/>
        <w:numPr>
          <w:ilvl w:val="0"/>
          <w:numId w:val="11"/>
        </w:numPr>
        <w:spacing w:after="0"/>
        <w:contextualSpacing w:val="0"/>
        <w:jc w:val="both"/>
        <w:rPr>
          <w:rFonts w:ascii="Arial" w:hAnsi="Arial" w:cs="Arial"/>
          <w:b/>
          <w:bCs/>
          <w:sz w:val="20"/>
          <w:szCs w:val="20"/>
        </w:rPr>
      </w:pPr>
      <w:r w:rsidRPr="008D7D18">
        <w:rPr>
          <w:rFonts w:ascii="Arial" w:hAnsi="Arial" w:cs="Arial"/>
          <w:b/>
          <w:bCs/>
          <w:sz w:val="20"/>
          <w:szCs w:val="20"/>
        </w:rPr>
        <w:t>JAMSTVA IN ZAVAROVANJA</w:t>
      </w:r>
    </w:p>
    <w:p w14:paraId="70A39983" w14:textId="77777777" w:rsidR="00914F87" w:rsidRPr="008D7D18" w:rsidRDefault="00914F87" w:rsidP="00BA36DE">
      <w:pPr>
        <w:spacing w:after="0"/>
        <w:jc w:val="both"/>
        <w:rPr>
          <w:rFonts w:ascii="Arial" w:hAnsi="Arial" w:cs="Arial"/>
          <w:b/>
          <w:bCs/>
          <w:sz w:val="20"/>
          <w:szCs w:val="20"/>
        </w:rPr>
      </w:pPr>
    </w:p>
    <w:p w14:paraId="4F453538" w14:textId="77777777" w:rsidR="00914F87" w:rsidRPr="008D7D18" w:rsidRDefault="00914F87" w:rsidP="00BA36DE">
      <w:pPr>
        <w:pStyle w:val="ListParagraph"/>
        <w:numPr>
          <w:ilvl w:val="0"/>
          <w:numId w:val="10"/>
        </w:numPr>
        <w:spacing w:after="0"/>
        <w:jc w:val="center"/>
        <w:rPr>
          <w:rFonts w:ascii="Arial" w:hAnsi="Arial" w:cs="Arial"/>
          <w:b/>
          <w:bCs/>
          <w:sz w:val="20"/>
          <w:szCs w:val="20"/>
        </w:rPr>
      </w:pPr>
      <w:r w:rsidRPr="008D7D18">
        <w:rPr>
          <w:rFonts w:ascii="Arial" w:hAnsi="Arial" w:cs="Arial"/>
          <w:b/>
          <w:bCs/>
          <w:sz w:val="20"/>
          <w:szCs w:val="20"/>
        </w:rPr>
        <w:t>člen</w:t>
      </w:r>
    </w:p>
    <w:p w14:paraId="2D177E49" w14:textId="77777777" w:rsidR="00914F87" w:rsidRPr="008D7D18" w:rsidRDefault="00914F87" w:rsidP="00BA36DE">
      <w:pPr>
        <w:spacing w:after="0"/>
        <w:jc w:val="both"/>
        <w:rPr>
          <w:rFonts w:ascii="Arial" w:hAnsi="Arial" w:cs="Arial"/>
          <w:sz w:val="20"/>
          <w:szCs w:val="20"/>
        </w:rPr>
      </w:pPr>
      <w:r w:rsidRPr="008D7D18">
        <w:rPr>
          <w:rFonts w:ascii="Arial" w:hAnsi="Arial" w:cs="Arial"/>
          <w:sz w:val="20"/>
          <w:szCs w:val="20"/>
        </w:rPr>
        <w:t>ZAVAROVANJE ZA DOBRO IZVEDBO</w:t>
      </w:r>
    </w:p>
    <w:p w14:paraId="7954814B" w14:textId="77777777" w:rsidR="00914F87" w:rsidRPr="008D7D18" w:rsidRDefault="00914F87" w:rsidP="00BA36DE">
      <w:pPr>
        <w:spacing w:after="0"/>
        <w:jc w:val="both"/>
        <w:rPr>
          <w:rFonts w:ascii="Arial" w:hAnsi="Arial" w:cs="Arial"/>
          <w:sz w:val="20"/>
          <w:szCs w:val="20"/>
        </w:rPr>
      </w:pPr>
      <w:r w:rsidRPr="008D7D18">
        <w:rPr>
          <w:rFonts w:ascii="Arial" w:hAnsi="Arial" w:cs="Arial"/>
          <w:sz w:val="20"/>
          <w:szCs w:val="20"/>
        </w:rPr>
        <w:t xml:space="preserve">Instrument zavarovanja: </w:t>
      </w:r>
      <w:r w:rsidR="00E15356" w:rsidRPr="008D7D18">
        <w:rPr>
          <w:rFonts w:ascii="Arial" w:hAnsi="Arial" w:cs="Arial"/>
          <w:color w:val="000000"/>
          <w:sz w:val="20"/>
          <w:szCs w:val="20"/>
        </w:rPr>
        <w:t>menica.</w:t>
      </w:r>
    </w:p>
    <w:p w14:paraId="39F12517" w14:textId="77777777" w:rsidR="00914F87" w:rsidRPr="00A13D11" w:rsidRDefault="00914F87" w:rsidP="00BA36DE">
      <w:pPr>
        <w:spacing w:after="0"/>
        <w:jc w:val="both"/>
        <w:rPr>
          <w:rFonts w:ascii="Arial" w:hAnsi="Arial" w:cs="Arial"/>
          <w:sz w:val="20"/>
          <w:szCs w:val="20"/>
        </w:rPr>
      </w:pPr>
      <w:r w:rsidRPr="008D7D18">
        <w:rPr>
          <w:rFonts w:ascii="Arial" w:hAnsi="Arial" w:cs="Arial"/>
          <w:sz w:val="20"/>
          <w:szCs w:val="20"/>
        </w:rPr>
        <w:t xml:space="preserve">Višina </w:t>
      </w:r>
      <w:r w:rsidRPr="00A13D11">
        <w:rPr>
          <w:rFonts w:ascii="Arial" w:hAnsi="Arial" w:cs="Arial"/>
          <w:sz w:val="20"/>
          <w:szCs w:val="20"/>
        </w:rPr>
        <w:t xml:space="preserve">zavarovanja: </w:t>
      </w:r>
      <w:r w:rsidR="00E15356" w:rsidRPr="00A13D11">
        <w:rPr>
          <w:rFonts w:ascii="Arial" w:hAnsi="Arial" w:cs="Arial"/>
          <w:sz w:val="20"/>
          <w:szCs w:val="20"/>
        </w:rPr>
        <w:t xml:space="preserve">10 % pogodbene vrednosti </w:t>
      </w:r>
      <w:r w:rsidR="00501EA2" w:rsidRPr="00A13D11">
        <w:rPr>
          <w:rFonts w:ascii="Arial" w:hAnsi="Arial" w:cs="Arial"/>
          <w:sz w:val="20"/>
          <w:szCs w:val="20"/>
        </w:rPr>
        <w:t>bre</w:t>
      </w:r>
      <w:r w:rsidR="00E15356" w:rsidRPr="00A13D11">
        <w:rPr>
          <w:rFonts w:ascii="Arial" w:hAnsi="Arial" w:cs="Arial"/>
          <w:sz w:val="20"/>
          <w:szCs w:val="20"/>
        </w:rPr>
        <w:t>z DDV.</w:t>
      </w:r>
    </w:p>
    <w:p w14:paraId="7328AD28" w14:textId="77777777" w:rsidR="00914F87" w:rsidRPr="008D7D18" w:rsidRDefault="00914F87" w:rsidP="00BA36DE">
      <w:pPr>
        <w:spacing w:after="0"/>
        <w:jc w:val="both"/>
        <w:rPr>
          <w:rFonts w:ascii="Arial" w:hAnsi="Arial" w:cs="Arial"/>
          <w:sz w:val="20"/>
          <w:szCs w:val="20"/>
        </w:rPr>
      </w:pPr>
      <w:r w:rsidRPr="00A13D11">
        <w:rPr>
          <w:rFonts w:ascii="Arial" w:hAnsi="Arial" w:cs="Arial"/>
          <w:sz w:val="20"/>
          <w:szCs w:val="20"/>
        </w:rPr>
        <w:t xml:space="preserve">Čas veljavnosti: </w:t>
      </w:r>
      <w:r w:rsidR="00C90E1F" w:rsidRPr="00A13D11">
        <w:rPr>
          <w:rFonts w:ascii="Arial" w:hAnsi="Arial" w:cs="Arial"/>
          <w:sz w:val="20"/>
          <w:szCs w:val="20"/>
        </w:rPr>
        <w:t>60</w:t>
      </w:r>
      <w:r w:rsidR="00E15356" w:rsidRPr="00A13D11">
        <w:rPr>
          <w:rFonts w:ascii="Arial" w:hAnsi="Arial" w:cs="Arial"/>
          <w:sz w:val="20"/>
          <w:szCs w:val="20"/>
        </w:rPr>
        <w:t xml:space="preserve"> dni od roka za izvedbo </w:t>
      </w:r>
      <w:r w:rsidR="00A3062E" w:rsidRPr="00A13D11">
        <w:rPr>
          <w:rFonts w:ascii="Arial" w:hAnsi="Arial" w:cs="Arial"/>
          <w:sz w:val="20"/>
          <w:szCs w:val="20"/>
        </w:rPr>
        <w:t>del</w:t>
      </w:r>
      <w:r w:rsidR="00E15356" w:rsidRPr="00A13D11">
        <w:rPr>
          <w:rFonts w:ascii="Arial" w:hAnsi="Arial" w:cs="Arial"/>
          <w:sz w:val="20"/>
          <w:szCs w:val="20"/>
        </w:rPr>
        <w:t>.</w:t>
      </w:r>
    </w:p>
    <w:p w14:paraId="7A87D482" w14:textId="77777777" w:rsidR="00914F87" w:rsidRPr="008D7D18" w:rsidRDefault="00914F87" w:rsidP="00BA36DE">
      <w:pPr>
        <w:spacing w:after="0"/>
        <w:jc w:val="both"/>
        <w:rPr>
          <w:rFonts w:ascii="Arial" w:hAnsi="Arial" w:cs="Arial"/>
          <w:sz w:val="20"/>
          <w:szCs w:val="20"/>
        </w:rPr>
      </w:pPr>
    </w:p>
    <w:p w14:paraId="47F07E88" w14:textId="77777777" w:rsidR="00914F87" w:rsidRPr="008D7D18" w:rsidRDefault="00914F87" w:rsidP="00BA36DE">
      <w:pPr>
        <w:spacing w:after="0"/>
        <w:jc w:val="both"/>
        <w:rPr>
          <w:rFonts w:ascii="Arial" w:hAnsi="Arial" w:cs="Arial"/>
          <w:sz w:val="20"/>
          <w:szCs w:val="20"/>
        </w:rPr>
      </w:pPr>
      <w:r w:rsidRPr="008D7D18">
        <w:rPr>
          <w:rFonts w:ascii="Arial" w:hAnsi="Arial" w:cs="Arial"/>
          <w:sz w:val="20"/>
          <w:szCs w:val="20"/>
        </w:rPr>
        <w:t xml:space="preserve">Izvajalec mora najpozneje </w:t>
      </w:r>
      <w:r w:rsidRPr="005E1396">
        <w:rPr>
          <w:rFonts w:ascii="Arial" w:hAnsi="Arial" w:cs="Arial"/>
          <w:sz w:val="20"/>
          <w:szCs w:val="20"/>
        </w:rPr>
        <w:t>v</w:t>
      </w:r>
      <w:r w:rsidR="00C474F3" w:rsidRPr="005E1396">
        <w:rPr>
          <w:rFonts w:ascii="Arial" w:hAnsi="Arial" w:cs="Arial"/>
          <w:sz w:val="20"/>
          <w:szCs w:val="20"/>
        </w:rPr>
        <w:t xml:space="preserve"> </w:t>
      </w:r>
      <w:r w:rsidR="005E1396" w:rsidRPr="005E1396">
        <w:rPr>
          <w:rFonts w:ascii="Arial" w:hAnsi="Arial" w:cs="Arial"/>
          <w:sz w:val="20"/>
          <w:szCs w:val="20"/>
        </w:rPr>
        <w:t>8</w:t>
      </w:r>
      <w:r w:rsidR="00496CF5" w:rsidRPr="005E1396">
        <w:rPr>
          <w:rFonts w:ascii="Arial" w:hAnsi="Arial" w:cs="Arial"/>
          <w:sz w:val="20"/>
          <w:szCs w:val="20"/>
        </w:rPr>
        <w:t xml:space="preserve"> dneh </w:t>
      </w:r>
      <w:r w:rsidRPr="005E1396">
        <w:rPr>
          <w:rFonts w:ascii="Arial" w:hAnsi="Arial" w:cs="Arial"/>
          <w:sz w:val="20"/>
          <w:szCs w:val="20"/>
        </w:rPr>
        <w:t xml:space="preserve">od </w:t>
      </w:r>
      <w:r w:rsidR="00496CF5" w:rsidRPr="005E1396">
        <w:rPr>
          <w:rFonts w:ascii="Arial" w:hAnsi="Arial" w:cs="Arial"/>
          <w:sz w:val="20"/>
          <w:szCs w:val="20"/>
        </w:rPr>
        <w:t>podpisa</w:t>
      </w:r>
      <w:r w:rsidRPr="008D7D18">
        <w:rPr>
          <w:rFonts w:ascii="Arial" w:hAnsi="Arial" w:cs="Arial"/>
          <w:sz w:val="20"/>
          <w:szCs w:val="20"/>
        </w:rPr>
        <w:t xml:space="preserve"> pogodbe kot pogoj za veljavnost pogodbe izročiti naročniku zavarovanje za dobr</w:t>
      </w:r>
      <w:r w:rsidR="008C5905" w:rsidRPr="008D7D18">
        <w:rPr>
          <w:rFonts w:ascii="Arial" w:hAnsi="Arial" w:cs="Arial"/>
          <w:sz w:val="20"/>
          <w:szCs w:val="20"/>
        </w:rPr>
        <w:t>o izvedbo pogodbenih obveznosti</w:t>
      </w:r>
      <w:r w:rsidRPr="008D7D18">
        <w:rPr>
          <w:rFonts w:ascii="Arial" w:hAnsi="Arial" w:cs="Arial"/>
          <w:sz w:val="20"/>
          <w:szCs w:val="20"/>
        </w:rPr>
        <w:t>.</w:t>
      </w:r>
      <w:r w:rsidR="00777C8C" w:rsidRPr="008D7D18">
        <w:rPr>
          <w:rFonts w:ascii="Arial" w:hAnsi="Arial" w:cs="Arial"/>
          <w:sz w:val="20"/>
          <w:szCs w:val="20"/>
        </w:rPr>
        <w:t xml:space="preserve"> </w:t>
      </w:r>
    </w:p>
    <w:p w14:paraId="7032F242" w14:textId="77777777" w:rsidR="00914F87" w:rsidRPr="008D7D18" w:rsidRDefault="00914F87" w:rsidP="00BA36DE">
      <w:pPr>
        <w:spacing w:after="0"/>
        <w:jc w:val="both"/>
        <w:rPr>
          <w:rFonts w:ascii="Arial" w:hAnsi="Arial" w:cs="Arial"/>
          <w:sz w:val="20"/>
          <w:szCs w:val="20"/>
        </w:rPr>
      </w:pPr>
    </w:p>
    <w:p w14:paraId="6D84B96C" w14:textId="77777777" w:rsidR="00914F87" w:rsidRPr="008D7D18" w:rsidRDefault="00914F87" w:rsidP="00BA36DE">
      <w:pPr>
        <w:spacing w:after="0"/>
        <w:jc w:val="both"/>
        <w:rPr>
          <w:rFonts w:ascii="Arial" w:hAnsi="Arial" w:cs="Arial"/>
          <w:sz w:val="20"/>
          <w:szCs w:val="20"/>
        </w:rPr>
      </w:pPr>
      <w:r w:rsidRPr="008D7D18">
        <w:rPr>
          <w:rFonts w:ascii="Arial" w:hAnsi="Arial" w:cs="Arial"/>
          <w:sz w:val="20"/>
          <w:szCs w:val="20"/>
        </w:rPr>
        <w:t>Zavarovanje za dobro izvedbo pogodbenih obveznosti naročnik unovči za vse primere kršitev obveznosti izvajalca iz te pogodbe, vezanih na izvajanje pogodbe, pri čemer v zvezi z višino unovčitve upošteva naravo in obseg kršitve pogodbenih obveznosti.</w:t>
      </w:r>
      <w:r w:rsidR="00AE662D" w:rsidRPr="008D7D18">
        <w:rPr>
          <w:rFonts w:ascii="Arial" w:hAnsi="Arial" w:cs="Arial"/>
          <w:sz w:val="20"/>
          <w:szCs w:val="20"/>
        </w:rPr>
        <w:t xml:space="preserve"> Naročnik mora izvajalca najprej pisno obvestiti o kršitvi in mu  postaviti rok za odpravo kršitve. Če kršitev v določenem roku ni odpravljena, so izpolnjeni pogoji za unovčitev zavarovanja.</w:t>
      </w:r>
    </w:p>
    <w:p w14:paraId="17CA505C" w14:textId="77777777" w:rsidR="008E0FE7" w:rsidRPr="008D7D18" w:rsidRDefault="008E0FE7" w:rsidP="00BA36DE">
      <w:pPr>
        <w:spacing w:after="0"/>
        <w:jc w:val="both"/>
        <w:rPr>
          <w:rFonts w:ascii="Arial" w:hAnsi="Arial" w:cs="Arial"/>
          <w:sz w:val="20"/>
          <w:szCs w:val="20"/>
        </w:rPr>
      </w:pPr>
    </w:p>
    <w:p w14:paraId="47799118" w14:textId="77777777" w:rsidR="008E0FE7" w:rsidRPr="008D7D18" w:rsidRDefault="008E0FE7" w:rsidP="00BA36DE">
      <w:pPr>
        <w:spacing w:after="0"/>
        <w:jc w:val="both"/>
        <w:rPr>
          <w:rFonts w:ascii="Arial" w:hAnsi="Arial" w:cs="Arial"/>
          <w:sz w:val="20"/>
          <w:szCs w:val="20"/>
        </w:rPr>
      </w:pPr>
      <w:r w:rsidRPr="008D7D18">
        <w:rPr>
          <w:rFonts w:ascii="Arial" w:hAnsi="Arial" w:cs="Arial"/>
          <w:sz w:val="20"/>
          <w:szCs w:val="20"/>
        </w:rPr>
        <w:t xml:space="preserve">V primerih zamud, za katere je po tej pogodbi določena </w:t>
      </w:r>
      <w:r w:rsidRPr="00501EA2">
        <w:rPr>
          <w:rFonts w:ascii="Arial" w:hAnsi="Arial" w:cs="Arial"/>
          <w:sz w:val="20"/>
          <w:szCs w:val="20"/>
        </w:rPr>
        <w:t>pogodbena kaz</w:t>
      </w:r>
      <w:r w:rsidR="003D54FC" w:rsidRPr="00501EA2">
        <w:rPr>
          <w:rFonts w:ascii="Arial" w:hAnsi="Arial" w:cs="Arial"/>
          <w:sz w:val="20"/>
          <w:szCs w:val="20"/>
        </w:rPr>
        <w:t>e</w:t>
      </w:r>
      <w:r w:rsidRPr="00501EA2">
        <w:rPr>
          <w:rFonts w:ascii="Arial" w:hAnsi="Arial" w:cs="Arial"/>
          <w:sz w:val="20"/>
          <w:szCs w:val="20"/>
        </w:rPr>
        <w:t xml:space="preserve">n, se prvenstveno obračuna pogodbena kazen na način kot je to določeno v </w:t>
      </w:r>
      <w:r w:rsidR="00E74EB4">
        <w:rPr>
          <w:rFonts w:ascii="Arial" w:hAnsi="Arial" w:cs="Arial"/>
          <w:sz w:val="20"/>
          <w:szCs w:val="20"/>
        </w:rPr>
        <w:t>XIV</w:t>
      </w:r>
      <w:r w:rsidR="00670C58" w:rsidRPr="00501EA2">
        <w:rPr>
          <w:rFonts w:ascii="Arial" w:hAnsi="Arial" w:cs="Arial"/>
          <w:sz w:val="20"/>
          <w:szCs w:val="20"/>
        </w:rPr>
        <w:t xml:space="preserve">. poglavju </w:t>
      </w:r>
      <w:r w:rsidR="003D54FC" w:rsidRPr="00501EA2">
        <w:rPr>
          <w:rFonts w:ascii="Arial" w:hAnsi="Arial" w:cs="Arial"/>
          <w:sz w:val="20"/>
          <w:szCs w:val="20"/>
        </w:rPr>
        <w:t>te p</w:t>
      </w:r>
      <w:r w:rsidR="003D54FC" w:rsidRPr="00346111">
        <w:rPr>
          <w:rFonts w:ascii="Arial" w:hAnsi="Arial" w:cs="Arial"/>
          <w:sz w:val="20"/>
          <w:szCs w:val="20"/>
        </w:rPr>
        <w:t>ogodbe</w:t>
      </w:r>
      <w:r w:rsidR="003D54FC" w:rsidRPr="008D7D18">
        <w:rPr>
          <w:rFonts w:ascii="Arial" w:hAnsi="Arial" w:cs="Arial"/>
          <w:sz w:val="20"/>
          <w:szCs w:val="20"/>
        </w:rPr>
        <w:t>.</w:t>
      </w:r>
      <w:r w:rsidR="006F1124" w:rsidRPr="008D7D18">
        <w:rPr>
          <w:rFonts w:ascii="Arial" w:hAnsi="Arial" w:cs="Arial"/>
          <w:sz w:val="20"/>
          <w:szCs w:val="20"/>
        </w:rPr>
        <w:t xml:space="preserve"> Zavarovanje za dobro izvedbo del se lahko vnovči v primeru nadaljevanja zamude.</w:t>
      </w:r>
    </w:p>
    <w:p w14:paraId="1DC01DFD" w14:textId="77777777" w:rsidR="00914F87" w:rsidRPr="008D7D18" w:rsidRDefault="00914F87" w:rsidP="00BA36DE">
      <w:pPr>
        <w:spacing w:after="0"/>
        <w:jc w:val="both"/>
        <w:rPr>
          <w:rFonts w:ascii="Arial" w:hAnsi="Arial" w:cs="Arial"/>
          <w:sz w:val="20"/>
          <w:szCs w:val="20"/>
        </w:rPr>
      </w:pPr>
    </w:p>
    <w:p w14:paraId="6E4B2556" w14:textId="77777777" w:rsidR="00914F87" w:rsidRPr="008D7D18" w:rsidRDefault="00914F87" w:rsidP="00BA36DE">
      <w:pPr>
        <w:pStyle w:val="ListParagraph"/>
        <w:numPr>
          <w:ilvl w:val="0"/>
          <w:numId w:val="10"/>
        </w:numPr>
        <w:spacing w:after="0"/>
        <w:jc w:val="center"/>
        <w:rPr>
          <w:rFonts w:ascii="Arial" w:hAnsi="Arial" w:cs="Arial"/>
          <w:b/>
          <w:bCs/>
          <w:sz w:val="20"/>
          <w:szCs w:val="20"/>
        </w:rPr>
      </w:pPr>
      <w:r w:rsidRPr="008D7D18">
        <w:rPr>
          <w:rFonts w:ascii="Arial" w:hAnsi="Arial" w:cs="Arial"/>
          <w:b/>
          <w:bCs/>
          <w:sz w:val="20"/>
          <w:szCs w:val="20"/>
        </w:rPr>
        <w:t>člen</w:t>
      </w:r>
    </w:p>
    <w:p w14:paraId="53E43772" w14:textId="77777777" w:rsidR="00914F87" w:rsidRPr="008D7D18" w:rsidRDefault="00914F87" w:rsidP="00BA36DE">
      <w:pPr>
        <w:spacing w:after="0"/>
        <w:jc w:val="both"/>
        <w:rPr>
          <w:rFonts w:ascii="Arial" w:hAnsi="Arial" w:cs="Arial"/>
          <w:sz w:val="20"/>
          <w:szCs w:val="20"/>
        </w:rPr>
      </w:pPr>
      <w:r w:rsidRPr="008D7D18">
        <w:rPr>
          <w:rFonts w:ascii="Arial" w:hAnsi="Arial" w:cs="Arial"/>
          <w:sz w:val="20"/>
          <w:szCs w:val="20"/>
        </w:rPr>
        <w:t xml:space="preserve">ZAVAROVANJE ODGOVORNOSTI </w:t>
      </w:r>
    </w:p>
    <w:p w14:paraId="752FFD22" w14:textId="77777777" w:rsidR="00914F87" w:rsidRPr="008D7D18" w:rsidRDefault="00914F87" w:rsidP="00BA36DE">
      <w:pPr>
        <w:spacing w:after="0"/>
        <w:jc w:val="both"/>
        <w:rPr>
          <w:rFonts w:ascii="Arial" w:hAnsi="Arial" w:cs="Arial"/>
          <w:sz w:val="20"/>
          <w:szCs w:val="20"/>
        </w:rPr>
      </w:pPr>
      <w:r w:rsidRPr="008D7D18">
        <w:rPr>
          <w:rFonts w:ascii="Arial" w:hAnsi="Arial" w:cs="Arial"/>
          <w:sz w:val="20"/>
          <w:szCs w:val="20"/>
        </w:rPr>
        <w:t xml:space="preserve">Višina zavarovanja: </w:t>
      </w:r>
      <w:r w:rsidR="00382356" w:rsidRPr="008D7D18">
        <w:rPr>
          <w:rFonts w:ascii="Arial" w:hAnsi="Arial" w:cs="Arial"/>
          <w:sz w:val="20"/>
          <w:szCs w:val="20"/>
        </w:rPr>
        <w:t>___________________________</w:t>
      </w:r>
      <w:r w:rsidRPr="008D7D18">
        <w:rPr>
          <w:rFonts w:ascii="Arial" w:hAnsi="Arial" w:cs="Arial"/>
          <w:sz w:val="20"/>
          <w:szCs w:val="20"/>
        </w:rPr>
        <w:t>.</w:t>
      </w:r>
    </w:p>
    <w:p w14:paraId="4D0EF0B2" w14:textId="77777777" w:rsidR="00914F87" w:rsidRPr="008D7D18" w:rsidRDefault="00914F87" w:rsidP="00BA36DE">
      <w:pPr>
        <w:spacing w:after="0"/>
        <w:jc w:val="both"/>
        <w:rPr>
          <w:rFonts w:ascii="Arial" w:hAnsi="Arial" w:cs="Arial"/>
          <w:sz w:val="20"/>
          <w:szCs w:val="20"/>
        </w:rPr>
      </w:pPr>
    </w:p>
    <w:p w14:paraId="5134B381" w14:textId="77777777" w:rsidR="003465DF" w:rsidRPr="008D7D18" w:rsidRDefault="003465DF" w:rsidP="00BA36DE">
      <w:pPr>
        <w:spacing w:after="0"/>
        <w:jc w:val="both"/>
        <w:rPr>
          <w:rFonts w:ascii="Arial" w:hAnsi="Arial" w:cs="Arial"/>
          <w:i/>
          <w:sz w:val="20"/>
          <w:szCs w:val="20"/>
        </w:rPr>
      </w:pPr>
      <w:r w:rsidRPr="008D7D18">
        <w:rPr>
          <w:rFonts w:ascii="Arial" w:hAnsi="Arial" w:cs="Arial"/>
          <w:i/>
          <w:sz w:val="20"/>
          <w:szCs w:val="20"/>
        </w:rPr>
        <w:t>ZAVAROVANJE ODGOVORNOSTI PARTNERJA V PONUDBI</w:t>
      </w:r>
    </w:p>
    <w:p w14:paraId="6DD749B5" w14:textId="77777777" w:rsidR="003465DF" w:rsidRPr="008D7D18" w:rsidRDefault="003465DF" w:rsidP="00BA36DE">
      <w:pPr>
        <w:spacing w:after="0"/>
        <w:jc w:val="both"/>
        <w:rPr>
          <w:rFonts w:ascii="Arial" w:hAnsi="Arial" w:cs="Arial"/>
          <w:i/>
          <w:sz w:val="20"/>
          <w:szCs w:val="20"/>
        </w:rPr>
      </w:pPr>
      <w:r w:rsidRPr="008D7D18">
        <w:rPr>
          <w:rFonts w:ascii="Arial" w:hAnsi="Arial" w:cs="Arial"/>
          <w:i/>
          <w:sz w:val="20"/>
          <w:szCs w:val="20"/>
        </w:rPr>
        <w:t>Višina zavarovanja: ___________________________ .</w:t>
      </w:r>
    </w:p>
    <w:p w14:paraId="77338988" w14:textId="77777777" w:rsidR="003465DF" w:rsidRPr="008D7D18" w:rsidRDefault="003465DF" w:rsidP="00BA36DE">
      <w:pPr>
        <w:spacing w:after="0"/>
        <w:jc w:val="both"/>
        <w:rPr>
          <w:rFonts w:ascii="Arial" w:hAnsi="Arial" w:cs="Arial"/>
          <w:i/>
          <w:sz w:val="20"/>
          <w:szCs w:val="20"/>
        </w:rPr>
      </w:pPr>
    </w:p>
    <w:p w14:paraId="0F300C16" w14:textId="77777777" w:rsidR="003465DF" w:rsidRPr="008D7D18" w:rsidRDefault="003465DF" w:rsidP="00BA36DE">
      <w:pPr>
        <w:spacing w:after="0"/>
        <w:jc w:val="both"/>
        <w:rPr>
          <w:rFonts w:ascii="Arial" w:hAnsi="Arial" w:cs="Arial"/>
          <w:i/>
          <w:sz w:val="20"/>
          <w:szCs w:val="20"/>
        </w:rPr>
      </w:pPr>
      <w:r w:rsidRPr="008D7D18">
        <w:rPr>
          <w:rFonts w:ascii="Arial" w:hAnsi="Arial" w:cs="Arial"/>
          <w:i/>
          <w:sz w:val="20"/>
          <w:szCs w:val="20"/>
        </w:rPr>
        <w:t>ZAVAROVANJE ODGOVORNOSTI PODIZVAJALCA</w:t>
      </w:r>
    </w:p>
    <w:p w14:paraId="414C6E33" w14:textId="77777777" w:rsidR="003465DF" w:rsidRPr="008D7D18" w:rsidRDefault="003465DF" w:rsidP="00BA36DE">
      <w:pPr>
        <w:spacing w:after="0"/>
        <w:jc w:val="both"/>
        <w:rPr>
          <w:rFonts w:ascii="Arial" w:hAnsi="Arial" w:cs="Arial"/>
          <w:i/>
          <w:sz w:val="20"/>
          <w:szCs w:val="20"/>
        </w:rPr>
      </w:pPr>
      <w:r w:rsidRPr="008D7D18">
        <w:rPr>
          <w:rFonts w:ascii="Arial" w:hAnsi="Arial" w:cs="Arial"/>
          <w:i/>
          <w:sz w:val="20"/>
          <w:szCs w:val="20"/>
        </w:rPr>
        <w:t>Višina zavarovanja: ___________________________.</w:t>
      </w:r>
    </w:p>
    <w:p w14:paraId="2C2C7BF0" w14:textId="77777777" w:rsidR="003465DF" w:rsidRPr="008D7D18" w:rsidRDefault="003465DF" w:rsidP="00BA36DE">
      <w:pPr>
        <w:spacing w:after="0"/>
        <w:jc w:val="both"/>
        <w:rPr>
          <w:rFonts w:ascii="Arial" w:hAnsi="Arial" w:cs="Arial"/>
          <w:sz w:val="20"/>
          <w:szCs w:val="20"/>
        </w:rPr>
      </w:pPr>
    </w:p>
    <w:p w14:paraId="419B5EC2" w14:textId="77777777" w:rsidR="00914F87" w:rsidRPr="008D7D18" w:rsidRDefault="00914F87" w:rsidP="00BA36DE">
      <w:pPr>
        <w:spacing w:after="0"/>
        <w:jc w:val="both"/>
        <w:rPr>
          <w:rFonts w:ascii="Arial" w:hAnsi="Arial" w:cs="Arial"/>
          <w:sz w:val="20"/>
          <w:szCs w:val="20"/>
        </w:rPr>
      </w:pPr>
      <w:r w:rsidRPr="008D7D18">
        <w:rPr>
          <w:rFonts w:ascii="Arial" w:hAnsi="Arial" w:cs="Arial"/>
          <w:sz w:val="20"/>
          <w:szCs w:val="20"/>
        </w:rPr>
        <w:t xml:space="preserve">Izvajalec je dolžan v roku </w:t>
      </w:r>
      <w:r w:rsidR="005E1396">
        <w:rPr>
          <w:rFonts w:ascii="Arial" w:hAnsi="Arial" w:cs="Arial"/>
          <w:sz w:val="20"/>
          <w:szCs w:val="20"/>
        </w:rPr>
        <w:t>8</w:t>
      </w:r>
      <w:r w:rsidR="004854CF" w:rsidRPr="008D7D18">
        <w:rPr>
          <w:rFonts w:ascii="Arial" w:hAnsi="Arial" w:cs="Arial"/>
          <w:sz w:val="20"/>
          <w:szCs w:val="20"/>
        </w:rPr>
        <w:t xml:space="preserve"> dni</w:t>
      </w:r>
      <w:r w:rsidR="00496CF5" w:rsidRPr="008D7D18">
        <w:rPr>
          <w:rFonts w:ascii="Arial" w:hAnsi="Arial" w:cs="Arial"/>
          <w:sz w:val="20"/>
          <w:szCs w:val="20"/>
        </w:rPr>
        <w:t xml:space="preserve"> od podpisa </w:t>
      </w:r>
      <w:r w:rsidRPr="008D7D18">
        <w:rPr>
          <w:rFonts w:ascii="Arial" w:hAnsi="Arial" w:cs="Arial"/>
          <w:sz w:val="20"/>
          <w:szCs w:val="20"/>
        </w:rPr>
        <w:t xml:space="preserve">pogodbe </w:t>
      </w:r>
      <w:r w:rsidR="00BA0928" w:rsidRPr="008D7D18">
        <w:rPr>
          <w:rFonts w:ascii="Arial" w:hAnsi="Arial" w:cs="Arial"/>
          <w:sz w:val="20"/>
          <w:szCs w:val="20"/>
        </w:rPr>
        <w:t xml:space="preserve">kot pogoj za veljavnost pogodbe </w:t>
      </w:r>
      <w:r w:rsidRPr="008D7D18">
        <w:rPr>
          <w:rFonts w:ascii="Arial" w:hAnsi="Arial" w:cs="Arial"/>
          <w:sz w:val="20"/>
          <w:szCs w:val="20"/>
        </w:rPr>
        <w:t>predložiti sklenjeno zavarovalno pogodbo z navedenimi kritji in potrdilom zavarovalnice o plačilu premije oziroma potrdilo, da zavarovalna polica nudi kritje.</w:t>
      </w:r>
    </w:p>
    <w:p w14:paraId="008F17A4" w14:textId="77777777" w:rsidR="00914F87" w:rsidRPr="008D7D18" w:rsidRDefault="00914F87" w:rsidP="00BA36DE">
      <w:pPr>
        <w:spacing w:after="0"/>
        <w:jc w:val="both"/>
        <w:rPr>
          <w:rFonts w:ascii="Arial" w:hAnsi="Arial" w:cs="Arial"/>
          <w:sz w:val="20"/>
          <w:szCs w:val="20"/>
        </w:rPr>
      </w:pPr>
    </w:p>
    <w:p w14:paraId="0C8A95EB" w14:textId="77777777" w:rsidR="00914F87" w:rsidRPr="008D7D18" w:rsidRDefault="00914F87" w:rsidP="00BA36DE">
      <w:pPr>
        <w:spacing w:after="0"/>
        <w:jc w:val="both"/>
        <w:rPr>
          <w:rFonts w:ascii="Arial" w:hAnsi="Arial" w:cs="Arial"/>
          <w:sz w:val="20"/>
          <w:szCs w:val="20"/>
        </w:rPr>
      </w:pPr>
      <w:r w:rsidRPr="008D7D18">
        <w:rPr>
          <w:rFonts w:ascii="Arial" w:hAnsi="Arial" w:cs="Arial"/>
          <w:sz w:val="20"/>
          <w:szCs w:val="20"/>
        </w:rPr>
        <w:t>Izvajalec mora imeti ves čas pogodbe sklenjeno zavarovanje splošne odgovornosti iz dejavnosti.</w:t>
      </w:r>
    </w:p>
    <w:p w14:paraId="3BA619B6" w14:textId="77777777" w:rsidR="003E4A28" w:rsidRPr="008D7D18" w:rsidRDefault="003E4A28" w:rsidP="00BA36DE">
      <w:pPr>
        <w:spacing w:after="0"/>
        <w:jc w:val="both"/>
        <w:rPr>
          <w:rFonts w:ascii="Arial" w:hAnsi="Arial" w:cs="Arial"/>
          <w:sz w:val="20"/>
          <w:szCs w:val="20"/>
        </w:rPr>
      </w:pPr>
    </w:p>
    <w:p w14:paraId="6E352914" w14:textId="77777777" w:rsidR="003E4A28" w:rsidRPr="008D7D18" w:rsidRDefault="003E4A28" w:rsidP="00BA36DE">
      <w:pPr>
        <w:spacing w:after="0"/>
        <w:jc w:val="both"/>
        <w:rPr>
          <w:rFonts w:ascii="Arial" w:hAnsi="Arial" w:cs="Arial"/>
          <w:i/>
          <w:sz w:val="20"/>
          <w:szCs w:val="20"/>
        </w:rPr>
      </w:pPr>
      <w:r w:rsidRPr="008D7D18">
        <w:rPr>
          <w:rFonts w:ascii="Arial" w:hAnsi="Arial" w:cs="Arial"/>
          <w:i/>
          <w:sz w:val="20"/>
          <w:szCs w:val="20"/>
        </w:rPr>
        <w:t>V primeru, da izvajalec nastopa s partnerji in / ali podizvajalci, je dolžan predložiti dokazilo o sklenjenem zavarovanju tudi za njih na način, kot je to navedeno v tem členu.</w:t>
      </w:r>
    </w:p>
    <w:p w14:paraId="0875D137" w14:textId="77777777" w:rsidR="00914F87" w:rsidRDefault="00914F87" w:rsidP="00BA36DE">
      <w:pPr>
        <w:spacing w:after="0"/>
        <w:jc w:val="both"/>
        <w:rPr>
          <w:rFonts w:ascii="Arial" w:hAnsi="Arial" w:cs="Arial"/>
          <w:sz w:val="20"/>
          <w:szCs w:val="20"/>
        </w:rPr>
      </w:pPr>
    </w:p>
    <w:p w14:paraId="2AE7E2A7" w14:textId="77777777" w:rsidR="005E1396" w:rsidRPr="008D7D18" w:rsidRDefault="005E1396" w:rsidP="00BA36DE">
      <w:pPr>
        <w:spacing w:after="0"/>
        <w:jc w:val="both"/>
        <w:rPr>
          <w:rFonts w:ascii="Arial" w:hAnsi="Arial" w:cs="Arial"/>
          <w:sz w:val="20"/>
          <w:szCs w:val="20"/>
        </w:rPr>
      </w:pPr>
      <w:r w:rsidRPr="008D7D18">
        <w:rPr>
          <w:rFonts w:ascii="Arial" w:hAnsi="Arial" w:cs="Arial"/>
          <w:sz w:val="20"/>
          <w:szCs w:val="20"/>
        </w:rPr>
        <w:t>Izvajalec je dolžan na svoje stroške zavarovati vsa dela, material in opremo do njihove polne vrednosti, do izročitve objekta naročniku, proti vsem rizikom in zavarovati vse vrste svoje odgovornosti za primere, ki bi nastali iz predmeta te pogodbe.</w:t>
      </w:r>
    </w:p>
    <w:p w14:paraId="1CEEF8F0" w14:textId="77777777" w:rsidR="005E1396" w:rsidRPr="008D7D18" w:rsidRDefault="005E1396" w:rsidP="00BA36DE">
      <w:pPr>
        <w:spacing w:after="0"/>
        <w:jc w:val="both"/>
        <w:rPr>
          <w:rFonts w:ascii="Arial" w:hAnsi="Arial" w:cs="Arial"/>
          <w:sz w:val="20"/>
          <w:szCs w:val="20"/>
        </w:rPr>
      </w:pPr>
    </w:p>
    <w:p w14:paraId="16D0C19E" w14:textId="77777777" w:rsidR="005E1396" w:rsidRPr="008D7D18" w:rsidRDefault="005E1396" w:rsidP="00BA36DE">
      <w:pPr>
        <w:spacing w:after="0"/>
        <w:jc w:val="both"/>
        <w:rPr>
          <w:rFonts w:ascii="Arial" w:hAnsi="Arial" w:cs="Arial"/>
          <w:sz w:val="20"/>
          <w:szCs w:val="20"/>
        </w:rPr>
      </w:pPr>
      <w:r w:rsidRPr="008D7D18">
        <w:rPr>
          <w:rFonts w:ascii="Arial" w:hAnsi="Arial" w:cs="Arial"/>
          <w:sz w:val="20"/>
          <w:szCs w:val="20"/>
        </w:rPr>
        <w:t>Izvajalec je dolžan zavarovati svojo dejavnost tudi v skladu z zakonodajo s področja graditve ter zavarovati eventualno škodo na objektu in izvedenih delih.</w:t>
      </w:r>
    </w:p>
    <w:p w14:paraId="61A0873D" w14:textId="77777777" w:rsidR="005E1396" w:rsidRPr="008D7D18" w:rsidRDefault="005E1396" w:rsidP="00BA36DE">
      <w:pPr>
        <w:spacing w:after="0"/>
        <w:jc w:val="both"/>
        <w:rPr>
          <w:rFonts w:ascii="Arial" w:hAnsi="Arial" w:cs="Arial"/>
          <w:sz w:val="20"/>
          <w:szCs w:val="20"/>
        </w:rPr>
      </w:pPr>
    </w:p>
    <w:p w14:paraId="66711BE1" w14:textId="77777777" w:rsidR="005E1396" w:rsidRPr="008D7D18" w:rsidRDefault="005E1396" w:rsidP="00BA36DE">
      <w:pPr>
        <w:spacing w:after="0"/>
        <w:jc w:val="both"/>
        <w:rPr>
          <w:rFonts w:ascii="Arial" w:hAnsi="Arial" w:cs="Arial"/>
          <w:sz w:val="20"/>
          <w:szCs w:val="20"/>
        </w:rPr>
      </w:pPr>
      <w:r w:rsidRPr="008D7D18">
        <w:rPr>
          <w:rFonts w:ascii="Arial" w:hAnsi="Arial" w:cs="Arial"/>
          <w:sz w:val="20"/>
          <w:szCs w:val="20"/>
        </w:rPr>
        <w:lastRenderedPageBreak/>
        <w:t>Naročnik je na podlagi zgoraj navedenega prost vsakršne odgovornosti do izročitve objekta. Morebitne odškodninske zahtevke pa bo naročnik posredoval v nadaljnje reševanje zavarovalnici, ki je razvidna iz zavarovalne police iz prejšnjega odstavka tega člena.</w:t>
      </w:r>
    </w:p>
    <w:p w14:paraId="1C477616" w14:textId="77777777" w:rsidR="005E1396" w:rsidRPr="008D7D18" w:rsidRDefault="005E1396" w:rsidP="00BA36DE">
      <w:pPr>
        <w:spacing w:after="0"/>
        <w:jc w:val="both"/>
        <w:rPr>
          <w:rFonts w:ascii="Arial" w:hAnsi="Arial" w:cs="Arial"/>
          <w:sz w:val="20"/>
          <w:szCs w:val="20"/>
        </w:rPr>
      </w:pPr>
    </w:p>
    <w:p w14:paraId="7C89DA51" w14:textId="77777777" w:rsidR="005E1396" w:rsidRPr="008D7D18" w:rsidRDefault="005E1396" w:rsidP="00BA36DE">
      <w:pPr>
        <w:spacing w:after="0"/>
        <w:jc w:val="both"/>
        <w:rPr>
          <w:rFonts w:ascii="Arial" w:hAnsi="Arial" w:cs="Arial"/>
          <w:sz w:val="20"/>
          <w:szCs w:val="20"/>
        </w:rPr>
      </w:pPr>
      <w:r w:rsidRPr="008D7D18">
        <w:rPr>
          <w:rFonts w:ascii="Arial" w:hAnsi="Arial" w:cs="Arial"/>
          <w:sz w:val="20"/>
          <w:szCs w:val="20"/>
        </w:rPr>
        <w:t>Območje ureditve objekta izvajalec opremi v skladu s predpisi s področja gradnje in varstva in zdravja pri delu.</w:t>
      </w:r>
    </w:p>
    <w:p w14:paraId="4F895BB2" w14:textId="77777777" w:rsidR="005E1396" w:rsidRPr="008D7D18" w:rsidRDefault="005E1396" w:rsidP="00BA36DE">
      <w:pPr>
        <w:spacing w:after="0"/>
        <w:jc w:val="both"/>
        <w:rPr>
          <w:rFonts w:ascii="Arial" w:hAnsi="Arial" w:cs="Arial"/>
          <w:sz w:val="20"/>
          <w:szCs w:val="20"/>
        </w:rPr>
      </w:pPr>
    </w:p>
    <w:p w14:paraId="638FA8AF" w14:textId="77777777" w:rsidR="005E1396" w:rsidRPr="008D7D18" w:rsidRDefault="005E1396" w:rsidP="00BA36DE">
      <w:pPr>
        <w:spacing w:after="0"/>
        <w:jc w:val="both"/>
        <w:rPr>
          <w:rFonts w:ascii="Arial" w:hAnsi="Arial" w:cs="Arial"/>
          <w:sz w:val="20"/>
          <w:szCs w:val="20"/>
        </w:rPr>
      </w:pPr>
      <w:r w:rsidRPr="008D7D18">
        <w:rPr>
          <w:rFonts w:ascii="Arial" w:hAnsi="Arial" w:cs="Arial"/>
          <w:sz w:val="20"/>
          <w:szCs w:val="20"/>
        </w:rPr>
        <w:t>Izvajalec ne odgovarja za škodo, ki jo povzročijo na gradbišču drugi izvajalci, ki so v neposrednem pogodbenem odnosu z naročnikom.</w:t>
      </w:r>
    </w:p>
    <w:p w14:paraId="1947266E" w14:textId="77777777" w:rsidR="005E1396" w:rsidRPr="008D7D18" w:rsidRDefault="005E1396" w:rsidP="00BA36DE">
      <w:pPr>
        <w:spacing w:after="0"/>
        <w:jc w:val="both"/>
        <w:rPr>
          <w:rFonts w:ascii="Arial" w:hAnsi="Arial" w:cs="Arial"/>
          <w:sz w:val="20"/>
          <w:szCs w:val="20"/>
        </w:rPr>
      </w:pPr>
    </w:p>
    <w:p w14:paraId="599A102B" w14:textId="77777777" w:rsidR="005E1396" w:rsidRPr="008D7D18" w:rsidRDefault="005E1396" w:rsidP="00BA36DE">
      <w:pPr>
        <w:spacing w:after="0"/>
        <w:jc w:val="both"/>
        <w:rPr>
          <w:rFonts w:ascii="Arial" w:hAnsi="Arial" w:cs="Arial"/>
          <w:sz w:val="20"/>
          <w:szCs w:val="20"/>
        </w:rPr>
      </w:pPr>
      <w:r w:rsidRPr="008D7D18">
        <w:rPr>
          <w:rFonts w:ascii="Arial" w:hAnsi="Arial" w:cs="Arial"/>
          <w:sz w:val="20"/>
          <w:szCs w:val="20"/>
        </w:rPr>
        <w:t>Izvajalec se odpoveduje zahtevkom iz naslova organizacije gradbišča in metodologije dela pri sočasni izvedbi z drugimi izvajalci, ki izvajajo dela morebiti za naročnika ali drugega investitorja znotraj območja investicije.</w:t>
      </w:r>
    </w:p>
    <w:p w14:paraId="066B2308" w14:textId="77777777" w:rsidR="005E1396" w:rsidRPr="008D7D18" w:rsidRDefault="005E1396" w:rsidP="00BA36DE">
      <w:pPr>
        <w:spacing w:after="0"/>
        <w:jc w:val="both"/>
        <w:rPr>
          <w:rFonts w:ascii="Arial" w:hAnsi="Arial" w:cs="Arial"/>
          <w:sz w:val="20"/>
          <w:szCs w:val="20"/>
        </w:rPr>
      </w:pPr>
    </w:p>
    <w:p w14:paraId="572BA27A" w14:textId="77777777" w:rsidR="00914F87" w:rsidRPr="008D7D18" w:rsidRDefault="00914F87" w:rsidP="00BA36DE">
      <w:pPr>
        <w:pStyle w:val="ListParagraph"/>
        <w:numPr>
          <w:ilvl w:val="0"/>
          <w:numId w:val="10"/>
        </w:numPr>
        <w:spacing w:after="0"/>
        <w:jc w:val="center"/>
        <w:rPr>
          <w:rFonts w:ascii="Arial" w:hAnsi="Arial" w:cs="Arial"/>
          <w:b/>
          <w:bCs/>
          <w:sz w:val="20"/>
          <w:szCs w:val="20"/>
        </w:rPr>
      </w:pPr>
      <w:r w:rsidRPr="008D7D18">
        <w:rPr>
          <w:rFonts w:ascii="Arial" w:hAnsi="Arial" w:cs="Arial"/>
          <w:b/>
          <w:bCs/>
          <w:sz w:val="20"/>
          <w:szCs w:val="20"/>
        </w:rPr>
        <w:t>člen</w:t>
      </w:r>
    </w:p>
    <w:p w14:paraId="4005017B" w14:textId="77777777" w:rsidR="00914F87" w:rsidRPr="008D7D18" w:rsidRDefault="00914F87" w:rsidP="00BA36DE">
      <w:pPr>
        <w:spacing w:after="0"/>
        <w:jc w:val="both"/>
        <w:rPr>
          <w:rFonts w:ascii="Arial" w:hAnsi="Arial" w:cs="Arial"/>
          <w:sz w:val="20"/>
          <w:szCs w:val="20"/>
        </w:rPr>
      </w:pPr>
      <w:r w:rsidRPr="008D7D18">
        <w:rPr>
          <w:rFonts w:ascii="Arial" w:hAnsi="Arial" w:cs="Arial"/>
          <w:sz w:val="20"/>
          <w:szCs w:val="20"/>
        </w:rPr>
        <w:t>ZAVAROVANJE ZA ODPRAVO NAPAK</w:t>
      </w:r>
    </w:p>
    <w:p w14:paraId="1B169963" w14:textId="77777777" w:rsidR="00914F87" w:rsidRPr="008D7D18" w:rsidRDefault="00914F87" w:rsidP="00BA36DE">
      <w:pPr>
        <w:spacing w:after="0"/>
        <w:jc w:val="both"/>
        <w:rPr>
          <w:rFonts w:ascii="Arial" w:hAnsi="Arial" w:cs="Arial"/>
          <w:sz w:val="20"/>
          <w:szCs w:val="20"/>
        </w:rPr>
      </w:pPr>
      <w:r w:rsidRPr="008D7D18">
        <w:rPr>
          <w:rFonts w:ascii="Arial" w:hAnsi="Arial" w:cs="Arial"/>
          <w:sz w:val="20"/>
          <w:szCs w:val="20"/>
        </w:rPr>
        <w:t xml:space="preserve">Instrument zavarovanja: </w:t>
      </w:r>
      <w:r w:rsidR="00E15356" w:rsidRPr="008D7D18">
        <w:rPr>
          <w:rFonts w:ascii="Arial" w:hAnsi="Arial" w:cs="Arial"/>
          <w:color w:val="000000"/>
          <w:sz w:val="20"/>
          <w:szCs w:val="20"/>
        </w:rPr>
        <w:t>menica.</w:t>
      </w:r>
    </w:p>
    <w:p w14:paraId="4D072C4D" w14:textId="77777777" w:rsidR="00914F87" w:rsidRPr="008D7D18" w:rsidRDefault="00914F87" w:rsidP="00BA36DE">
      <w:pPr>
        <w:spacing w:after="0"/>
        <w:jc w:val="both"/>
        <w:rPr>
          <w:rFonts w:ascii="Arial" w:hAnsi="Arial" w:cs="Arial"/>
          <w:sz w:val="20"/>
          <w:szCs w:val="20"/>
        </w:rPr>
      </w:pPr>
      <w:r w:rsidRPr="008D7D18">
        <w:rPr>
          <w:rFonts w:ascii="Arial" w:hAnsi="Arial" w:cs="Arial"/>
          <w:sz w:val="20"/>
          <w:szCs w:val="20"/>
        </w:rPr>
        <w:t xml:space="preserve">Višina zavarovanja: </w:t>
      </w:r>
      <w:r w:rsidR="000563E6" w:rsidRPr="008D7D18">
        <w:rPr>
          <w:rFonts w:ascii="Arial" w:hAnsi="Arial" w:cs="Arial"/>
          <w:sz w:val="20"/>
          <w:szCs w:val="20"/>
        </w:rPr>
        <w:t>5% končne obračunske vrednosti</w:t>
      </w:r>
      <w:r w:rsidR="002A5D7C" w:rsidRPr="008D7D18">
        <w:rPr>
          <w:rFonts w:ascii="Arial" w:hAnsi="Arial" w:cs="Arial"/>
          <w:sz w:val="20"/>
          <w:szCs w:val="20"/>
        </w:rPr>
        <w:t xml:space="preserve"> </w:t>
      </w:r>
      <w:r w:rsidR="002A54A5">
        <w:rPr>
          <w:rFonts w:ascii="Arial" w:hAnsi="Arial" w:cs="Arial"/>
          <w:sz w:val="20"/>
          <w:szCs w:val="20"/>
        </w:rPr>
        <w:t>bre</w:t>
      </w:r>
      <w:r w:rsidR="002A5D7C" w:rsidRPr="008D7D18">
        <w:rPr>
          <w:rFonts w:ascii="Arial" w:hAnsi="Arial" w:cs="Arial"/>
          <w:sz w:val="20"/>
          <w:szCs w:val="20"/>
        </w:rPr>
        <w:t>z DDV</w:t>
      </w:r>
      <w:r w:rsidR="00E15356" w:rsidRPr="008D7D18">
        <w:rPr>
          <w:rFonts w:ascii="Arial" w:hAnsi="Arial" w:cs="Arial"/>
          <w:sz w:val="20"/>
          <w:szCs w:val="20"/>
        </w:rPr>
        <w:t>.</w:t>
      </w:r>
    </w:p>
    <w:p w14:paraId="273B6ECD" w14:textId="77777777" w:rsidR="00914F87" w:rsidRPr="008D7D18" w:rsidRDefault="00914F87" w:rsidP="00BA36DE">
      <w:pPr>
        <w:spacing w:after="0"/>
        <w:jc w:val="both"/>
        <w:rPr>
          <w:rFonts w:ascii="Arial" w:hAnsi="Arial" w:cs="Arial"/>
          <w:sz w:val="20"/>
          <w:szCs w:val="20"/>
        </w:rPr>
      </w:pPr>
      <w:r w:rsidRPr="008D7D18">
        <w:rPr>
          <w:rFonts w:ascii="Arial" w:hAnsi="Arial" w:cs="Arial"/>
          <w:sz w:val="20"/>
          <w:szCs w:val="20"/>
        </w:rPr>
        <w:t xml:space="preserve">Čas veljavnosti: </w:t>
      </w:r>
      <w:r w:rsidR="006149E2" w:rsidRPr="008D7D18">
        <w:rPr>
          <w:rFonts w:ascii="Arial" w:hAnsi="Arial" w:cs="Arial"/>
          <w:sz w:val="20"/>
          <w:szCs w:val="20"/>
        </w:rPr>
        <w:t>30 (trideset) dni</w:t>
      </w:r>
      <w:r w:rsidR="0026790B" w:rsidRPr="008D7D18">
        <w:rPr>
          <w:rFonts w:ascii="Arial" w:hAnsi="Arial" w:cs="Arial"/>
          <w:sz w:val="20"/>
          <w:szCs w:val="20"/>
        </w:rPr>
        <w:t xml:space="preserve"> po preteku </w:t>
      </w:r>
      <w:r w:rsidR="00424854" w:rsidRPr="008D7D18">
        <w:rPr>
          <w:rFonts w:ascii="Arial" w:hAnsi="Arial" w:cs="Arial"/>
          <w:sz w:val="20"/>
          <w:szCs w:val="20"/>
        </w:rPr>
        <w:t>garancijskih</w:t>
      </w:r>
      <w:r w:rsidR="0026790B" w:rsidRPr="008D7D18">
        <w:rPr>
          <w:rFonts w:ascii="Arial" w:hAnsi="Arial" w:cs="Arial"/>
          <w:sz w:val="20"/>
          <w:szCs w:val="20"/>
        </w:rPr>
        <w:t xml:space="preserve"> rokov po tej pogodbi</w:t>
      </w:r>
      <w:r w:rsidR="00E15356" w:rsidRPr="008D7D18">
        <w:rPr>
          <w:rFonts w:ascii="Arial" w:hAnsi="Arial" w:cs="Arial"/>
          <w:sz w:val="20"/>
          <w:szCs w:val="20"/>
        </w:rPr>
        <w:t>.</w:t>
      </w:r>
    </w:p>
    <w:p w14:paraId="2E16665F" w14:textId="77777777" w:rsidR="00914F87" w:rsidRPr="008D7D18" w:rsidRDefault="00914F87" w:rsidP="00BA36DE">
      <w:pPr>
        <w:spacing w:after="0"/>
        <w:jc w:val="both"/>
        <w:rPr>
          <w:rFonts w:ascii="Arial" w:hAnsi="Arial" w:cs="Arial"/>
          <w:sz w:val="20"/>
          <w:szCs w:val="20"/>
        </w:rPr>
      </w:pPr>
    </w:p>
    <w:p w14:paraId="2C621152" w14:textId="77777777" w:rsidR="00914F87" w:rsidRPr="008D7D18" w:rsidRDefault="00914F87" w:rsidP="00BA36DE">
      <w:pPr>
        <w:spacing w:after="0"/>
        <w:jc w:val="both"/>
        <w:rPr>
          <w:rFonts w:ascii="Arial" w:hAnsi="Arial" w:cs="Arial"/>
          <w:sz w:val="20"/>
          <w:szCs w:val="20"/>
        </w:rPr>
      </w:pPr>
      <w:r w:rsidRPr="008D7D18">
        <w:rPr>
          <w:rFonts w:ascii="Arial" w:hAnsi="Arial" w:cs="Arial"/>
          <w:sz w:val="20"/>
          <w:szCs w:val="20"/>
        </w:rPr>
        <w:t xml:space="preserve">Izvajalec je </w:t>
      </w:r>
      <w:r w:rsidRPr="00A13D11">
        <w:rPr>
          <w:rFonts w:ascii="Arial" w:hAnsi="Arial" w:cs="Arial"/>
          <w:sz w:val="20"/>
          <w:szCs w:val="20"/>
        </w:rPr>
        <w:t>dolžan</w:t>
      </w:r>
      <w:r w:rsidR="008A1399" w:rsidRPr="00A13D11">
        <w:rPr>
          <w:rFonts w:ascii="Arial" w:hAnsi="Arial" w:cs="Arial"/>
          <w:sz w:val="20"/>
          <w:szCs w:val="20"/>
        </w:rPr>
        <w:t xml:space="preserve"> v roku 8 dni od primopredaje</w:t>
      </w:r>
      <w:r w:rsidRPr="00A13D11">
        <w:rPr>
          <w:rFonts w:ascii="Arial" w:hAnsi="Arial" w:cs="Arial"/>
          <w:sz w:val="20"/>
          <w:szCs w:val="20"/>
        </w:rPr>
        <w:t xml:space="preserve"> predložiti zavarovanje</w:t>
      </w:r>
      <w:r w:rsidRPr="008D7D18">
        <w:rPr>
          <w:rFonts w:ascii="Arial" w:hAnsi="Arial" w:cs="Arial"/>
          <w:sz w:val="20"/>
          <w:szCs w:val="20"/>
        </w:rPr>
        <w:t xml:space="preserve"> za odpravo napak v garancijskem roku, sicer se bo štelo, da</w:t>
      </w:r>
      <w:r w:rsidR="008A1399">
        <w:rPr>
          <w:rFonts w:ascii="Arial" w:hAnsi="Arial" w:cs="Arial"/>
          <w:sz w:val="20"/>
          <w:szCs w:val="20"/>
        </w:rPr>
        <w:t xml:space="preserve"> končni</w:t>
      </w:r>
      <w:r w:rsidRPr="008D7D18">
        <w:rPr>
          <w:rFonts w:ascii="Arial" w:hAnsi="Arial" w:cs="Arial"/>
          <w:sz w:val="20"/>
          <w:szCs w:val="20"/>
        </w:rPr>
        <w:t xml:space="preserve"> </w:t>
      </w:r>
      <w:r w:rsidR="008A1399">
        <w:rPr>
          <w:rFonts w:ascii="Arial" w:hAnsi="Arial" w:cs="Arial"/>
          <w:sz w:val="20"/>
          <w:szCs w:val="20"/>
        </w:rPr>
        <w:t>prevzem del ni izveden</w:t>
      </w:r>
      <w:r w:rsidRPr="008D7D18">
        <w:rPr>
          <w:rFonts w:ascii="Arial" w:hAnsi="Arial" w:cs="Arial"/>
          <w:sz w:val="20"/>
          <w:szCs w:val="20"/>
        </w:rPr>
        <w:t>, naročnik pa lahko unovči garancijo za dobro izvedbo pogodbenih obveznosti.</w:t>
      </w:r>
    </w:p>
    <w:p w14:paraId="493F4337" w14:textId="77777777" w:rsidR="00914F87" w:rsidRPr="008D7D18" w:rsidRDefault="00914F87" w:rsidP="00BA36DE">
      <w:pPr>
        <w:spacing w:after="0"/>
        <w:jc w:val="both"/>
        <w:rPr>
          <w:rFonts w:ascii="Arial" w:hAnsi="Arial" w:cs="Arial"/>
          <w:sz w:val="20"/>
          <w:szCs w:val="20"/>
        </w:rPr>
      </w:pPr>
    </w:p>
    <w:p w14:paraId="1B027950" w14:textId="77777777" w:rsidR="00914F87" w:rsidRDefault="00914F87" w:rsidP="00BA36DE">
      <w:pPr>
        <w:spacing w:after="0"/>
        <w:jc w:val="both"/>
        <w:rPr>
          <w:rFonts w:ascii="Arial" w:hAnsi="Arial" w:cs="Arial"/>
          <w:sz w:val="20"/>
          <w:szCs w:val="20"/>
        </w:rPr>
      </w:pPr>
      <w:r w:rsidRPr="008D7D18">
        <w:rPr>
          <w:rFonts w:ascii="Arial" w:hAnsi="Arial" w:cs="Arial"/>
          <w:sz w:val="20"/>
          <w:szCs w:val="20"/>
        </w:rPr>
        <w:t>Zavarovanje za odpravo napak naročnik unovči za vse primere kršitev obveznosti izvajalca iz te pogodbe, vezanih na odpravo napak v garancijski dobi, pri čemer v zvezi z višino unovčitve upošteva naravo in obseg kršitve pogodbenih obveznosti.</w:t>
      </w:r>
    </w:p>
    <w:p w14:paraId="48F4ADDB" w14:textId="77777777" w:rsidR="00914F87" w:rsidRPr="008D7D18" w:rsidRDefault="00914F87" w:rsidP="00BA36DE">
      <w:pPr>
        <w:spacing w:after="0"/>
        <w:jc w:val="both"/>
        <w:rPr>
          <w:rFonts w:ascii="Arial" w:hAnsi="Arial" w:cs="Arial"/>
          <w:sz w:val="20"/>
          <w:szCs w:val="20"/>
        </w:rPr>
      </w:pPr>
    </w:p>
    <w:p w14:paraId="6DBE8272" w14:textId="77777777" w:rsidR="00EA1FA5" w:rsidRPr="008D7D18" w:rsidRDefault="005019DF" w:rsidP="00BA36DE">
      <w:pPr>
        <w:pStyle w:val="ListParagraph"/>
        <w:numPr>
          <w:ilvl w:val="0"/>
          <w:numId w:val="11"/>
        </w:numPr>
        <w:spacing w:after="0"/>
        <w:contextualSpacing w:val="0"/>
        <w:jc w:val="both"/>
        <w:rPr>
          <w:rFonts w:ascii="Arial" w:hAnsi="Arial" w:cs="Arial"/>
          <w:b/>
          <w:bCs/>
          <w:sz w:val="20"/>
          <w:szCs w:val="20"/>
        </w:rPr>
      </w:pPr>
      <w:r>
        <w:rPr>
          <w:rFonts w:ascii="Arial" w:hAnsi="Arial" w:cs="Arial"/>
          <w:b/>
          <w:bCs/>
          <w:sz w:val="20"/>
          <w:szCs w:val="20"/>
        </w:rPr>
        <w:t xml:space="preserve">KVALITATIVNI PREGLED </w:t>
      </w:r>
    </w:p>
    <w:p w14:paraId="409F5217" w14:textId="77777777" w:rsidR="00EA1FA5" w:rsidRPr="008D7D18" w:rsidRDefault="00EA1FA5" w:rsidP="00BA36DE">
      <w:pPr>
        <w:spacing w:after="0"/>
        <w:jc w:val="both"/>
        <w:rPr>
          <w:rFonts w:ascii="Arial" w:hAnsi="Arial" w:cs="Arial"/>
          <w:b/>
          <w:bCs/>
          <w:sz w:val="20"/>
          <w:szCs w:val="20"/>
        </w:rPr>
      </w:pPr>
    </w:p>
    <w:p w14:paraId="3B1D0DCE" w14:textId="77777777" w:rsidR="00EA1FA5" w:rsidRPr="008D7D18" w:rsidRDefault="00EA1FA5" w:rsidP="00BA36DE">
      <w:pPr>
        <w:pStyle w:val="ListParagraph"/>
        <w:numPr>
          <w:ilvl w:val="0"/>
          <w:numId w:val="10"/>
        </w:numPr>
        <w:spacing w:after="0"/>
        <w:jc w:val="center"/>
        <w:rPr>
          <w:rFonts w:ascii="Arial" w:hAnsi="Arial" w:cs="Arial"/>
          <w:b/>
          <w:bCs/>
          <w:sz w:val="20"/>
          <w:szCs w:val="20"/>
        </w:rPr>
      </w:pPr>
      <w:r w:rsidRPr="008D7D18">
        <w:rPr>
          <w:rFonts w:ascii="Arial" w:hAnsi="Arial" w:cs="Arial"/>
          <w:b/>
          <w:bCs/>
          <w:sz w:val="20"/>
          <w:szCs w:val="20"/>
        </w:rPr>
        <w:t>člen</w:t>
      </w:r>
    </w:p>
    <w:p w14:paraId="64A75C52" w14:textId="77777777" w:rsidR="00B87220" w:rsidRDefault="00573731" w:rsidP="00BA36DE">
      <w:pPr>
        <w:spacing w:after="0"/>
        <w:jc w:val="both"/>
        <w:rPr>
          <w:rFonts w:ascii="Arial" w:hAnsi="Arial" w:cs="Arial"/>
          <w:sz w:val="20"/>
          <w:szCs w:val="20"/>
        </w:rPr>
      </w:pPr>
      <w:r w:rsidRPr="008D7D18">
        <w:rPr>
          <w:rFonts w:ascii="Arial" w:hAnsi="Arial" w:cs="Arial"/>
          <w:sz w:val="20"/>
          <w:szCs w:val="20"/>
        </w:rPr>
        <w:t xml:space="preserve">Izvajalec je dolžan datum dokončanja del vpisati v gradbeni dnevnik in naročnika pozvati na </w:t>
      </w:r>
      <w:r w:rsidR="005019DF">
        <w:rPr>
          <w:rFonts w:ascii="Arial" w:hAnsi="Arial" w:cs="Arial"/>
          <w:sz w:val="20"/>
          <w:szCs w:val="20"/>
        </w:rPr>
        <w:t>kvalitativni pregled</w:t>
      </w:r>
      <w:r w:rsidRPr="008D7D18">
        <w:rPr>
          <w:rFonts w:ascii="Arial" w:hAnsi="Arial" w:cs="Arial"/>
          <w:sz w:val="20"/>
          <w:szCs w:val="20"/>
        </w:rPr>
        <w:t xml:space="preserve"> del ter mu skupaj z obvestilom predložiti vso potrebno tehnično dokumentacijo (navodila za vzdrževanje in uporabo, garancijske liste. ateste, certifikate, garancijske liste,</w:t>
      </w:r>
      <w:r>
        <w:rPr>
          <w:rFonts w:ascii="Arial" w:hAnsi="Arial" w:cs="Arial"/>
          <w:sz w:val="20"/>
          <w:szCs w:val="20"/>
        </w:rPr>
        <w:t xml:space="preserve"> </w:t>
      </w:r>
      <w:r w:rsidR="00E228AE">
        <w:rPr>
          <w:rFonts w:ascii="Arial" w:hAnsi="Arial" w:cs="Arial"/>
          <w:sz w:val="20"/>
          <w:szCs w:val="20"/>
        </w:rPr>
        <w:t>d</w:t>
      </w:r>
      <w:r>
        <w:rPr>
          <w:rFonts w:ascii="Arial" w:hAnsi="Arial" w:cs="Arial"/>
          <w:sz w:val="20"/>
          <w:szCs w:val="20"/>
        </w:rPr>
        <w:t>okazilo o zanesljivosti objekta,</w:t>
      </w:r>
      <w:r w:rsidR="00E228AE">
        <w:rPr>
          <w:rFonts w:ascii="Arial" w:hAnsi="Arial" w:cs="Arial"/>
          <w:sz w:val="20"/>
          <w:szCs w:val="20"/>
        </w:rPr>
        <w:t xml:space="preserve"> PID</w:t>
      </w:r>
      <w:r w:rsidRPr="008D7D18">
        <w:rPr>
          <w:rFonts w:ascii="Arial" w:hAnsi="Arial" w:cs="Arial"/>
          <w:sz w:val="20"/>
          <w:szCs w:val="20"/>
        </w:rPr>
        <w:t>…).</w:t>
      </w:r>
    </w:p>
    <w:p w14:paraId="038D9062" w14:textId="77777777" w:rsidR="00B87220" w:rsidRDefault="00B87220" w:rsidP="00BA36DE">
      <w:pPr>
        <w:spacing w:after="0"/>
        <w:jc w:val="both"/>
        <w:rPr>
          <w:rFonts w:ascii="Arial" w:hAnsi="Arial" w:cs="Arial"/>
          <w:sz w:val="20"/>
          <w:szCs w:val="20"/>
        </w:rPr>
      </w:pPr>
    </w:p>
    <w:p w14:paraId="68E8A3DD" w14:textId="77777777" w:rsidR="00573731" w:rsidRPr="000430CB" w:rsidRDefault="00573731" w:rsidP="00BA36DE">
      <w:pPr>
        <w:spacing w:after="0"/>
        <w:jc w:val="both"/>
        <w:rPr>
          <w:rFonts w:ascii="Arial" w:hAnsi="Arial" w:cs="Arial"/>
          <w:sz w:val="20"/>
          <w:szCs w:val="20"/>
        </w:rPr>
      </w:pPr>
      <w:r w:rsidRPr="008D7D18">
        <w:rPr>
          <w:rFonts w:ascii="Arial" w:hAnsi="Arial" w:cs="Arial"/>
          <w:sz w:val="20"/>
          <w:szCs w:val="20"/>
        </w:rPr>
        <w:t xml:space="preserve"> </w:t>
      </w:r>
      <w:r>
        <w:rPr>
          <w:rFonts w:ascii="Arial" w:hAnsi="Arial" w:cs="Arial"/>
          <w:sz w:val="20"/>
          <w:szCs w:val="20"/>
        </w:rPr>
        <w:t xml:space="preserve">V roku 8 delovnih dni po prejemu obvestila naročnik, nadzorni inženir in izvajalec opravijo </w:t>
      </w:r>
      <w:r w:rsidRPr="00334B28">
        <w:rPr>
          <w:rFonts w:ascii="Arial" w:hAnsi="Arial" w:cs="Arial"/>
          <w:sz w:val="20"/>
          <w:szCs w:val="20"/>
        </w:rPr>
        <w:t>kvalitativn</w:t>
      </w:r>
      <w:r>
        <w:rPr>
          <w:rFonts w:ascii="Arial" w:hAnsi="Arial" w:cs="Arial"/>
          <w:sz w:val="20"/>
          <w:szCs w:val="20"/>
        </w:rPr>
        <w:t>i</w:t>
      </w:r>
      <w:r w:rsidRPr="00334B28">
        <w:rPr>
          <w:rFonts w:ascii="Arial" w:hAnsi="Arial" w:cs="Arial"/>
          <w:sz w:val="20"/>
          <w:szCs w:val="20"/>
        </w:rPr>
        <w:t xml:space="preserve"> pregled</w:t>
      </w:r>
      <w:r>
        <w:rPr>
          <w:rFonts w:ascii="Arial" w:hAnsi="Arial" w:cs="Arial"/>
          <w:sz w:val="20"/>
          <w:szCs w:val="20"/>
        </w:rPr>
        <w:t xml:space="preserve"> izvedenih del, o čemer n</w:t>
      </w:r>
      <w:r w:rsidRPr="00E02B5D">
        <w:rPr>
          <w:rFonts w:ascii="Arial" w:eastAsia="Times New Roman" w:hAnsi="Arial" w:cs="Arial"/>
          <w:sz w:val="20"/>
          <w:szCs w:val="20"/>
          <w:lang w:eastAsia="sl-SI"/>
        </w:rPr>
        <w:t>adzorni inženir naročnika sestavi zapisnik, ki vsebuje zlasti naslednje:</w:t>
      </w:r>
    </w:p>
    <w:p w14:paraId="3FE35231" w14:textId="77777777" w:rsidR="00573731" w:rsidRPr="008D7D18" w:rsidRDefault="00573731" w:rsidP="00BA36DE">
      <w:pPr>
        <w:pStyle w:val="ListParagraph"/>
        <w:numPr>
          <w:ilvl w:val="0"/>
          <w:numId w:val="4"/>
        </w:numPr>
        <w:spacing w:after="0"/>
        <w:jc w:val="both"/>
        <w:rPr>
          <w:rFonts w:ascii="Arial" w:hAnsi="Arial" w:cs="Arial"/>
          <w:sz w:val="20"/>
          <w:szCs w:val="20"/>
        </w:rPr>
      </w:pPr>
      <w:r w:rsidRPr="008D7D18">
        <w:rPr>
          <w:rFonts w:ascii="Arial" w:hAnsi="Arial" w:cs="Arial"/>
          <w:sz w:val="20"/>
          <w:szCs w:val="20"/>
        </w:rPr>
        <w:t>ali izvedena dela ustrezajo določilom te pogodbe, veljavnim zakonskim predpisom in pravilom stroke,</w:t>
      </w:r>
    </w:p>
    <w:p w14:paraId="0ED4F3C7" w14:textId="77777777" w:rsidR="00573731" w:rsidRPr="008D7D18" w:rsidRDefault="00573731" w:rsidP="00BA36DE">
      <w:pPr>
        <w:numPr>
          <w:ilvl w:val="0"/>
          <w:numId w:val="6"/>
        </w:numPr>
        <w:spacing w:after="0"/>
        <w:jc w:val="both"/>
        <w:rPr>
          <w:rFonts w:ascii="Arial" w:hAnsi="Arial" w:cs="Arial"/>
          <w:sz w:val="20"/>
          <w:szCs w:val="20"/>
        </w:rPr>
      </w:pPr>
      <w:r w:rsidRPr="008D7D18">
        <w:rPr>
          <w:rFonts w:ascii="Arial" w:hAnsi="Arial" w:cs="Arial"/>
          <w:sz w:val="20"/>
          <w:szCs w:val="20"/>
        </w:rPr>
        <w:t>kakovost izvedenih del in pripombe naročnika v zvezi z njo, opredelitev del, ki jih je izvajalec dolžan ponovno izvesti, dokončati ali popraviti ter rok za to;</w:t>
      </w:r>
    </w:p>
    <w:p w14:paraId="1A98C1D5" w14:textId="77777777" w:rsidR="00573731" w:rsidRPr="008D7D18" w:rsidRDefault="00573731" w:rsidP="00BA36DE">
      <w:pPr>
        <w:pStyle w:val="ListParagraph"/>
        <w:numPr>
          <w:ilvl w:val="0"/>
          <w:numId w:val="4"/>
        </w:numPr>
        <w:spacing w:after="0"/>
        <w:jc w:val="both"/>
        <w:rPr>
          <w:rFonts w:ascii="Arial" w:hAnsi="Arial" w:cs="Arial"/>
          <w:sz w:val="20"/>
          <w:szCs w:val="20"/>
        </w:rPr>
      </w:pPr>
      <w:r w:rsidRPr="008D7D18">
        <w:rPr>
          <w:rFonts w:ascii="Arial" w:hAnsi="Arial" w:cs="Arial"/>
          <w:sz w:val="20"/>
          <w:szCs w:val="20"/>
        </w:rPr>
        <w:t>opredelitev vseh morebitnih očitnih napak, ki se jih ugotovi pri vidnem pregledu del ter rok za njihovo odpravo;</w:t>
      </w:r>
    </w:p>
    <w:p w14:paraId="7150C61E" w14:textId="77777777" w:rsidR="00573731" w:rsidRPr="00E228AE" w:rsidRDefault="00573731" w:rsidP="00BA36DE">
      <w:pPr>
        <w:pStyle w:val="ListParagraph"/>
        <w:numPr>
          <w:ilvl w:val="0"/>
          <w:numId w:val="4"/>
        </w:numPr>
        <w:spacing w:after="0"/>
        <w:jc w:val="both"/>
        <w:rPr>
          <w:rFonts w:ascii="Arial" w:hAnsi="Arial" w:cs="Arial"/>
          <w:sz w:val="20"/>
          <w:szCs w:val="20"/>
        </w:rPr>
      </w:pPr>
      <w:r w:rsidRPr="00E228AE">
        <w:rPr>
          <w:rFonts w:ascii="Arial" w:hAnsi="Arial" w:cs="Arial"/>
          <w:sz w:val="20"/>
          <w:szCs w:val="20"/>
        </w:rPr>
        <w:t>morebitna odprta, med predstavniki pogodbenih strank sporna vprašanja tehnične narave,</w:t>
      </w:r>
    </w:p>
    <w:p w14:paraId="42CD6083" w14:textId="77777777" w:rsidR="00573731" w:rsidRPr="00E228AE" w:rsidRDefault="00573731" w:rsidP="00BA36DE">
      <w:pPr>
        <w:numPr>
          <w:ilvl w:val="0"/>
          <w:numId w:val="4"/>
        </w:numPr>
        <w:spacing w:after="0"/>
        <w:ind w:right="-12"/>
        <w:jc w:val="both"/>
        <w:rPr>
          <w:rFonts w:ascii="Arial" w:eastAsia="Times New Roman" w:hAnsi="Arial" w:cs="Arial"/>
          <w:sz w:val="20"/>
          <w:szCs w:val="20"/>
          <w:lang w:eastAsia="sl-SI"/>
        </w:rPr>
      </w:pPr>
      <w:r w:rsidRPr="00E228AE">
        <w:rPr>
          <w:rFonts w:ascii="Arial" w:eastAsia="Times New Roman" w:hAnsi="Arial" w:cs="Arial"/>
          <w:sz w:val="20"/>
          <w:szCs w:val="20"/>
          <w:lang w:eastAsia="sl-SI"/>
        </w:rPr>
        <w:t xml:space="preserve">datum </w:t>
      </w:r>
      <w:r w:rsidR="008D1B86">
        <w:rPr>
          <w:rFonts w:ascii="Arial" w:eastAsia="Times New Roman" w:hAnsi="Arial" w:cs="Arial"/>
          <w:sz w:val="20"/>
          <w:szCs w:val="20"/>
          <w:lang w:eastAsia="sl-SI"/>
        </w:rPr>
        <w:t xml:space="preserve">začetka in </w:t>
      </w:r>
      <w:r w:rsidR="00E228AE" w:rsidRPr="00E228AE">
        <w:rPr>
          <w:rFonts w:ascii="Arial" w:eastAsia="Times New Roman" w:hAnsi="Arial" w:cs="Arial"/>
          <w:sz w:val="20"/>
          <w:szCs w:val="20"/>
          <w:lang w:eastAsia="sl-SI"/>
        </w:rPr>
        <w:t>končanja</w:t>
      </w:r>
      <w:r w:rsidRPr="00E228AE">
        <w:rPr>
          <w:rFonts w:ascii="Arial" w:eastAsia="Times New Roman" w:hAnsi="Arial" w:cs="Arial"/>
          <w:sz w:val="20"/>
          <w:szCs w:val="20"/>
          <w:lang w:eastAsia="sl-SI"/>
        </w:rPr>
        <w:t xml:space="preserve"> del,</w:t>
      </w:r>
    </w:p>
    <w:p w14:paraId="5BFC65EB" w14:textId="77777777" w:rsidR="00573731" w:rsidRPr="00BD5CA8" w:rsidRDefault="00573731" w:rsidP="00BA36DE">
      <w:pPr>
        <w:pStyle w:val="ListParagraph"/>
        <w:numPr>
          <w:ilvl w:val="0"/>
          <w:numId w:val="4"/>
        </w:numPr>
        <w:spacing w:after="0"/>
        <w:jc w:val="both"/>
        <w:rPr>
          <w:rFonts w:ascii="Arial" w:hAnsi="Arial" w:cs="Arial"/>
          <w:sz w:val="20"/>
          <w:szCs w:val="20"/>
        </w:rPr>
      </w:pPr>
      <w:r w:rsidRPr="00BD5CA8">
        <w:rPr>
          <w:rFonts w:ascii="Arial" w:hAnsi="Arial" w:cs="Arial"/>
          <w:sz w:val="20"/>
          <w:szCs w:val="20"/>
        </w:rPr>
        <w:t>pregled predane dokumentacije s strani izvajalca</w:t>
      </w:r>
      <w:r w:rsidR="008D1B86">
        <w:rPr>
          <w:rFonts w:ascii="Arial" w:hAnsi="Arial" w:cs="Arial"/>
          <w:sz w:val="20"/>
          <w:szCs w:val="20"/>
        </w:rPr>
        <w:t xml:space="preserve"> in morebitne pomanjkljivosti.</w:t>
      </w:r>
    </w:p>
    <w:p w14:paraId="7CDECA86" w14:textId="77777777" w:rsidR="00573731" w:rsidRDefault="00573731" w:rsidP="00BA36DE">
      <w:pPr>
        <w:spacing w:after="0"/>
        <w:jc w:val="both"/>
        <w:rPr>
          <w:rFonts w:ascii="Arial" w:hAnsi="Arial" w:cs="Arial"/>
          <w:sz w:val="20"/>
          <w:szCs w:val="20"/>
        </w:rPr>
      </w:pPr>
    </w:p>
    <w:p w14:paraId="0A0C74F0" w14:textId="77777777" w:rsidR="00573731" w:rsidRPr="00334B28" w:rsidRDefault="00573731" w:rsidP="00BA36DE">
      <w:pPr>
        <w:spacing w:after="0"/>
        <w:jc w:val="both"/>
        <w:rPr>
          <w:rFonts w:ascii="Arial" w:hAnsi="Arial" w:cs="Arial"/>
          <w:sz w:val="20"/>
          <w:szCs w:val="20"/>
        </w:rPr>
      </w:pPr>
      <w:r w:rsidRPr="00334B28">
        <w:rPr>
          <w:rFonts w:ascii="Arial" w:hAnsi="Arial" w:cs="Arial"/>
          <w:sz w:val="20"/>
          <w:szCs w:val="20"/>
        </w:rPr>
        <w:t>Izvajalec se obvezuje, da bo v primeru ugotovljenih napak na kvalitativnem pregledu, le-te odpravil v roku</w:t>
      </w:r>
      <w:r>
        <w:rPr>
          <w:rFonts w:ascii="Arial" w:hAnsi="Arial" w:cs="Arial"/>
          <w:sz w:val="20"/>
          <w:szCs w:val="20"/>
        </w:rPr>
        <w:t xml:space="preserve">, ki </w:t>
      </w:r>
      <w:r w:rsidR="006601CC">
        <w:rPr>
          <w:rFonts w:ascii="Arial" w:hAnsi="Arial" w:cs="Arial"/>
          <w:sz w:val="20"/>
          <w:szCs w:val="20"/>
        </w:rPr>
        <w:t xml:space="preserve">praviloma </w:t>
      </w:r>
      <w:r>
        <w:rPr>
          <w:rFonts w:ascii="Arial" w:hAnsi="Arial" w:cs="Arial"/>
          <w:sz w:val="20"/>
          <w:szCs w:val="20"/>
        </w:rPr>
        <w:t>ni daljši od 15 dni in ga ob ugotovitvi napak določi naročnik oz. nadzornik.</w:t>
      </w:r>
      <w:r w:rsidRPr="00334B28">
        <w:rPr>
          <w:rFonts w:ascii="Arial" w:hAnsi="Arial" w:cs="Arial"/>
          <w:sz w:val="20"/>
          <w:szCs w:val="20"/>
        </w:rPr>
        <w:t xml:space="preserve"> V nasprotnem primeru lahko naročnik unovči finančno zavarovanje za dobro izvedbo pogodbenih obveznosti.</w:t>
      </w:r>
    </w:p>
    <w:p w14:paraId="1AEED137" w14:textId="77777777" w:rsidR="005019DF" w:rsidRDefault="005019DF" w:rsidP="00BA36DE">
      <w:pPr>
        <w:pStyle w:val="BodyTextIndent"/>
        <w:spacing w:after="0"/>
        <w:ind w:left="0"/>
        <w:jc w:val="both"/>
        <w:rPr>
          <w:rFonts w:ascii="Arial" w:hAnsi="Arial" w:cs="Arial"/>
          <w:sz w:val="20"/>
          <w:szCs w:val="20"/>
        </w:rPr>
      </w:pPr>
    </w:p>
    <w:p w14:paraId="56DCDD08" w14:textId="77777777" w:rsidR="00573731" w:rsidRPr="008D7D18" w:rsidRDefault="00573731" w:rsidP="00BA36DE">
      <w:pPr>
        <w:pStyle w:val="BodyTextIndent"/>
        <w:spacing w:after="0"/>
        <w:ind w:left="0"/>
        <w:jc w:val="both"/>
        <w:rPr>
          <w:rFonts w:ascii="Arial" w:hAnsi="Arial" w:cs="Arial"/>
          <w:sz w:val="20"/>
          <w:szCs w:val="20"/>
        </w:rPr>
      </w:pPr>
      <w:r w:rsidRPr="008D7D18">
        <w:rPr>
          <w:rFonts w:ascii="Arial" w:hAnsi="Arial" w:cs="Arial"/>
          <w:sz w:val="20"/>
          <w:szCs w:val="20"/>
        </w:rPr>
        <w:lastRenderedPageBreak/>
        <w:t>Če izvajalec ne odpravi pomanjkljivosti v roku, jih je po načelu dobrega gospodarja upravičen odpraviti naročnik</w:t>
      </w:r>
      <w:r w:rsidR="00E228AE">
        <w:rPr>
          <w:rFonts w:ascii="Arial" w:hAnsi="Arial" w:cs="Arial"/>
          <w:sz w:val="20"/>
          <w:szCs w:val="20"/>
        </w:rPr>
        <w:t xml:space="preserve"> ali njegov pooblaščenec</w:t>
      </w:r>
      <w:r w:rsidRPr="008D7D18">
        <w:rPr>
          <w:rFonts w:ascii="Arial" w:hAnsi="Arial" w:cs="Arial"/>
          <w:sz w:val="20"/>
          <w:szCs w:val="20"/>
        </w:rPr>
        <w:t xml:space="preserve"> na račun </w:t>
      </w:r>
      <w:r w:rsidRPr="00E228AE">
        <w:rPr>
          <w:rFonts w:ascii="Arial" w:hAnsi="Arial" w:cs="Arial"/>
          <w:sz w:val="20"/>
          <w:szCs w:val="20"/>
        </w:rPr>
        <w:t xml:space="preserve">izvajalca. Pokritje teh stroškov lahko naročnik </w:t>
      </w:r>
      <w:r w:rsidR="00E228AE" w:rsidRPr="00E228AE">
        <w:rPr>
          <w:rFonts w:ascii="Arial" w:hAnsi="Arial" w:cs="Arial"/>
          <w:sz w:val="20"/>
          <w:szCs w:val="20"/>
        </w:rPr>
        <w:t>odšteje od končnega obračuna</w:t>
      </w:r>
      <w:r w:rsidRPr="00E228AE">
        <w:rPr>
          <w:rFonts w:ascii="Arial" w:hAnsi="Arial" w:cs="Arial"/>
          <w:sz w:val="20"/>
          <w:szCs w:val="20"/>
        </w:rPr>
        <w:t>. Obračun teh stroškov ne izključuj</w:t>
      </w:r>
      <w:r w:rsidRPr="008D7D18">
        <w:rPr>
          <w:rFonts w:ascii="Arial" w:hAnsi="Arial" w:cs="Arial"/>
          <w:sz w:val="20"/>
          <w:szCs w:val="20"/>
        </w:rPr>
        <w:t xml:space="preserve">e pravice </w:t>
      </w:r>
      <w:r>
        <w:rPr>
          <w:rFonts w:ascii="Arial" w:hAnsi="Arial" w:cs="Arial"/>
          <w:sz w:val="20"/>
          <w:szCs w:val="20"/>
        </w:rPr>
        <w:t>unovčenja zavarovanja za dobro izvedbo del iz razloga iz tega člena.</w:t>
      </w:r>
    </w:p>
    <w:p w14:paraId="721862A1" w14:textId="77777777" w:rsidR="00573731" w:rsidRDefault="00573731" w:rsidP="00BA36DE">
      <w:pPr>
        <w:spacing w:after="0"/>
        <w:jc w:val="both"/>
        <w:rPr>
          <w:rFonts w:ascii="Arial" w:hAnsi="Arial" w:cs="Arial"/>
          <w:sz w:val="20"/>
          <w:szCs w:val="20"/>
        </w:rPr>
      </w:pPr>
    </w:p>
    <w:p w14:paraId="2C8CBBD1" w14:textId="77777777" w:rsidR="005019DF" w:rsidRDefault="005019DF" w:rsidP="00BA36DE">
      <w:pPr>
        <w:spacing w:after="0"/>
        <w:jc w:val="both"/>
        <w:rPr>
          <w:rFonts w:ascii="Arial" w:hAnsi="Arial" w:cs="Arial"/>
          <w:sz w:val="20"/>
          <w:szCs w:val="20"/>
        </w:rPr>
      </w:pPr>
      <w:r w:rsidRPr="003978C6">
        <w:rPr>
          <w:rFonts w:ascii="Arial" w:hAnsi="Arial" w:cs="Arial"/>
          <w:sz w:val="20"/>
          <w:szCs w:val="20"/>
        </w:rPr>
        <w:t>Pogodbeni stranki sta sporazumni, da takoj</w:t>
      </w:r>
      <w:r w:rsidR="007C2BF6">
        <w:rPr>
          <w:rFonts w:ascii="Arial" w:hAnsi="Arial" w:cs="Arial"/>
          <w:sz w:val="20"/>
          <w:szCs w:val="20"/>
        </w:rPr>
        <w:t xml:space="preserve"> po</w:t>
      </w:r>
      <w:r w:rsidRPr="003978C6">
        <w:rPr>
          <w:rFonts w:ascii="Arial" w:hAnsi="Arial" w:cs="Arial"/>
          <w:sz w:val="20"/>
          <w:szCs w:val="20"/>
        </w:rPr>
        <w:t xml:space="preserve"> </w:t>
      </w:r>
      <w:r>
        <w:rPr>
          <w:rFonts w:ascii="Arial" w:hAnsi="Arial" w:cs="Arial"/>
          <w:sz w:val="20"/>
          <w:szCs w:val="20"/>
        </w:rPr>
        <w:t>kvalitativnem pregledu pričneta</w:t>
      </w:r>
      <w:r w:rsidRPr="003978C6">
        <w:rPr>
          <w:rFonts w:ascii="Arial" w:hAnsi="Arial" w:cs="Arial"/>
          <w:sz w:val="20"/>
          <w:szCs w:val="20"/>
        </w:rPr>
        <w:t xml:space="preserve"> z izdelavo </w:t>
      </w:r>
      <w:r w:rsidR="007C2BF6">
        <w:rPr>
          <w:rFonts w:ascii="Arial" w:hAnsi="Arial" w:cs="Arial"/>
          <w:sz w:val="20"/>
          <w:szCs w:val="20"/>
        </w:rPr>
        <w:t xml:space="preserve">končnega </w:t>
      </w:r>
      <w:r w:rsidRPr="003978C6">
        <w:rPr>
          <w:rFonts w:ascii="Arial" w:hAnsi="Arial" w:cs="Arial"/>
          <w:sz w:val="20"/>
          <w:szCs w:val="20"/>
        </w:rPr>
        <w:t>obračuna</w:t>
      </w:r>
      <w:r w:rsidR="008A1399">
        <w:rPr>
          <w:rFonts w:ascii="Arial" w:hAnsi="Arial" w:cs="Arial"/>
          <w:sz w:val="20"/>
          <w:szCs w:val="20"/>
        </w:rPr>
        <w:t xml:space="preserve"> izvedenih del</w:t>
      </w:r>
      <w:r w:rsidRPr="003978C6">
        <w:rPr>
          <w:rFonts w:ascii="Arial" w:hAnsi="Arial" w:cs="Arial"/>
          <w:sz w:val="20"/>
          <w:szCs w:val="20"/>
        </w:rPr>
        <w:t xml:space="preserve">, ki ga </w:t>
      </w:r>
      <w:r w:rsidR="008A1399">
        <w:rPr>
          <w:rFonts w:ascii="Arial" w:hAnsi="Arial" w:cs="Arial"/>
          <w:sz w:val="20"/>
          <w:szCs w:val="20"/>
        </w:rPr>
        <w:t xml:space="preserve">stranki </w:t>
      </w:r>
      <w:r>
        <w:rPr>
          <w:rFonts w:ascii="Arial" w:hAnsi="Arial" w:cs="Arial"/>
          <w:sz w:val="20"/>
          <w:szCs w:val="20"/>
        </w:rPr>
        <w:t>uskladita</w:t>
      </w:r>
      <w:r w:rsidRPr="003978C6">
        <w:rPr>
          <w:rFonts w:ascii="Arial" w:hAnsi="Arial" w:cs="Arial"/>
          <w:sz w:val="20"/>
          <w:szCs w:val="20"/>
        </w:rPr>
        <w:t xml:space="preserve"> </w:t>
      </w:r>
      <w:r>
        <w:rPr>
          <w:rFonts w:ascii="Arial" w:hAnsi="Arial" w:cs="Arial"/>
          <w:sz w:val="20"/>
          <w:szCs w:val="20"/>
        </w:rPr>
        <w:t>najpozneje do primopredaje.</w:t>
      </w:r>
      <w:r w:rsidRPr="003978C6">
        <w:rPr>
          <w:rFonts w:ascii="Arial" w:hAnsi="Arial" w:cs="Arial"/>
          <w:sz w:val="20"/>
          <w:szCs w:val="20"/>
        </w:rPr>
        <w:t xml:space="preserve"> </w:t>
      </w:r>
      <w:r w:rsidRPr="008D7D18">
        <w:rPr>
          <w:rFonts w:ascii="Arial" w:hAnsi="Arial" w:cs="Arial"/>
          <w:sz w:val="20"/>
          <w:szCs w:val="20"/>
        </w:rPr>
        <w:t>Če katerakoli od pogodbenih strank brez utemeljenega razloga ne želi in ne sodeluje pri izdelavi</w:t>
      </w:r>
      <w:r w:rsidR="007C2BF6">
        <w:rPr>
          <w:rFonts w:ascii="Arial" w:hAnsi="Arial" w:cs="Arial"/>
          <w:sz w:val="20"/>
          <w:szCs w:val="20"/>
        </w:rPr>
        <w:t xml:space="preserve"> končnega</w:t>
      </w:r>
      <w:r w:rsidRPr="008D7D18">
        <w:rPr>
          <w:rFonts w:ascii="Arial" w:hAnsi="Arial" w:cs="Arial"/>
          <w:sz w:val="20"/>
          <w:szCs w:val="20"/>
        </w:rPr>
        <w:t xml:space="preserve"> obračuna, ga sme izdelati druga pogodbena stranka v njegovi odsotnosti.</w:t>
      </w:r>
    </w:p>
    <w:p w14:paraId="2E0E082F" w14:textId="77777777" w:rsidR="008A1399" w:rsidRDefault="008A1399" w:rsidP="00BA36DE">
      <w:pPr>
        <w:spacing w:after="0"/>
        <w:jc w:val="both"/>
        <w:rPr>
          <w:rFonts w:ascii="Arial" w:hAnsi="Arial" w:cs="Arial"/>
          <w:sz w:val="20"/>
          <w:szCs w:val="20"/>
        </w:rPr>
      </w:pPr>
    </w:p>
    <w:p w14:paraId="6B5CC2F2" w14:textId="77777777" w:rsidR="00CC6EBC" w:rsidRDefault="008A1399" w:rsidP="00BA36DE">
      <w:pPr>
        <w:spacing w:after="0"/>
        <w:jc w:val="both"/>
        <w:rPr>
          <w:rFonts w:ascii="Arial" w:hAnsi="Arial" w:cs="Arial"/>
          <w:sz w:val="20"/>
          <w:szCs w:val="20"/>
        </w:rPr>
      </w:pPr>
      <w:r>
        <w:rPr>
          <w:rFonts w:ascii="Arial" w:hAnsi="Arial" w:cs="Arial"/>
          <w:sz w:val="20"/>
          <w:szCs w:val="20"/>
        </w:rPr>
        <w:t xml:space="preserve">V primeru, da </w:t>
      </w:r>
      <w:r w:rsidR="00CC6EBC">
        <w:rPr>
          <w:rFonts w:ascii="Arial" w:hAnsi="Arial" w:cs="Arial"/>
          <w:sz w:val="20"/>
          <w:szCs w:val="20"/>
        </w:rPr>
        <w:t xml:space="preserve">na kvalitativnem pregledu ni ugotovljenih pomanjkljivosti in da se do kvalitativnega pregleda že uskladi </w:t>
      </w:r>
      <w:r w:rsidR="007C2BF6">
        <w:rPr>
          <w:rFonts w:ascii="Arial" w:hAnsi="Arial" w:cs="Arial"/>
          <w:sz w:val="20"/>
          <w:szCs w:val="20"/>
        </w:rPr>
        <w:t xml:space="preserve">končni </w:t>
      </w:r>
      <w:r w:rsidR="00CC6EBC">
        <w:rPr>
          <w:rFonts w:ascii="Arial" w:hAnsi="Arial" w:cs="Arial"/>
          <w:sz w:val="20"/>
          <w:szCs w:val="20"/>
        </w:rPr>
        <w:t xml:space="preserve">obračun, se lahko kvalitativni pregled in </w:t>
      </w:r>
      <w:r w:rsidR="00774AF1">
        <w:rPr>
          <w:rFonts w:ascii="Arial" w:hAnsi="Arial" w:cs="Arial"/>
          <w:sz w:val="20"/>
          <w:szCs w:val="20"/>
        </w:rPr>
        <w:t>sprejem in izročitev izvedenih del</w:t>
      </w:r>
      <w:r w:rsidR="00CC6EBC">
        <w:rPr>
          <w:rFonts w:ascii="Arial" w:hAnsi="Arial" w:cs="Arial"/>
          <w:sz w:val="20"/>
          <w:szCs w:val="20"/>
        </w:rPr>
        <w:t xml:space="preserve"> </w:t>
      </w:r>
      <w:r w:rsidR="00774AF1">
        <w:rPr>
          <w:rFonts w:ascii="Arial" w:hAnsi="Arial" w:cs="Arial"/>
          <w:sz w:val="20"/>
          <w:szCs w:val="20"/>
        </w:rPr>
        <w:t xml:space="preserve">(primopredaja) </w:t>
      </w:r>
      <w:r w:rsidR="00CC6EBC">
        <w:rPr>
          <w:rFonts w:ascii="Arial" w:hAnsi="Arial" w:cs="Arial"/>
          <w:sz w:val="20"/>
          <w:szCs w:val="20"/>
        </w:rPr>
        <w:t>izvede istočasno.</w:t>
      </w:r>
    </w:p>
    <w:p w14:paraId="60AFAFE1" w14:textId="77777777" w:rsidR="005019DF" w:rsidRPr="00334B28" w:rsidRDefault="00CC6EBC" w:rsidP="00BA36DE">
      <w:pPr>
        <w:spacing w:after="0"/>
        <w:jc w:val="both"/>
        <w:rPr>
          <w:rFonts w:ascii="Arial" w:hAnsi="Arial" w:cs="Arial"/>
          <w:sz w:val="20"/>
          <w:szCs w:val="20"/>
        </w:rPr>
      </w:pPr>
      <w:r>
        <w:rPr>
          <w:rFonts w:ascii="Arial" w:hAnsi="Arial" w:cs="Arial"/>
          <w:sz w:val="20"/>
          <w:szCs w:val="20"/>
        </w:rPr>
        <w:t xml:space="preserve"> </w:t>
      </w:r>
    </w:p>
    <w:p w14:paraId="4EFB2F37" w14:textId="77777777" w:rsidR="008A1399" w:rsidRPr="008D7D18" w:rsidRDefault="007C2BF6" w:rsidP="00BA36DE">
      <w:pPr>
        <w:pStyle w:val="ListParagraph"/>
        <w:numPr>
          <w:ilvl w:val="0"/>
          <w:numId w:val="11"/>
        </w:numPr>
        <w:spacing w:after="0"/>
        <w:contextualSpacing w:val="0"/>
        <w:jc w:val="both"/>
        <w:rPr>
          <w:rFonts w:ascii="Arial" w:hAnsi="Arial" w:cs="Arial"/>
          <w:b/>
          <w:bCs/>
          <w:sz w:val="20"/>
          <w:szCs w:val="20"/>
        </w:rPr>
      </w:pPr>
      <w:r>
        <w:rPr>
          <w:rFonts w:ascii="Arial" w:hAnsi="Arial" w:cs="Arial"/>
          <w:b/>
          <w:bCs/>
          <w:sz w:val="20"/>
          <w:szCs w:val="20"/>
        </w:rPr>
        <w:t>SPREJEM IN IZROČITEV</w:t>
      </w:r>
      <w:r w:rsidR="00774AF1">
        <w:rPr>
          <w:rFonts w:ascii="Arial" w:hAnsi="Arial" w:cs="Arial"/>
          <w:b/>
          <w:bCs/>
          <w:sz w:val="20"/>
          <w:szCs w:val="20"/>
        </w:rPr>
        <w:t xml:space="preserve"> IZVEDENIH</w:t>
      </w:r>
      <w:r>
        <w:rPr>
          <w:rFonts w:ascii="Arial" w:hAnsi="Arial" w:cs="Arial"/>
          <w:b/>
          <w:bCs/>
          <w:sz w:val="20"/>
          <w:szCs w:val="20"/>
        </w:rPr>
        <w:t xml:space="preserve"> DEL (</w:t>
      </w:r>
      <w:r w:rsidR="008A1399">
        <w:rPr>
          <w:rFonts w:ascii="Arial" w:hAnsi="Arial" w:cs="Arial"/>
          <w:b/>
          <w:bCs/>
          <w:sz w:val="20"/>
          <w:szCs w:val="20"/>
        </w:rPr>
        <w:t>PRIMOPREDAJA</w:t>
      </w:r>
      <w:r>
        <w:rPr>
          <w:rFonts w:ascii="Arial" w:hAnsi="Arial" w:cs="Arial"/>
          <w:b/>
          <w:bCs/>
          <w:sz w:val="20"/>
          <w:szCs w:val="20"/>
        </w:rPr>
        <w:t>)</w:t>
      </w:r>
    </w:p>
    <w:p w14:paraId="154F4113" w14:textId="77777777" w:rsidR="005019DF" w:rsidRPr="008D7D18" w:rsidRDefault="005019DF" w:rsidP="00BA36DE">
      <w:pPr>
        <w:spacing w:after="0"/>
        <w:jc w:val="both"/>
        <w:rPr>
          <w:rFonts w:ascii="Arial" w:hAnsi="Arial" w:cs="Arial"/>
          <w:sz w:val="20"/>
          <w:szCs w:val="20"/>
        </w:rPr>
      </w:pPr>
    </w:p>
    <w:p w14:paraId="1C80458E" w14:textId="77777777" w:rsidR="00E74EB4" w:rsidRPr="008D7D18" w:rsidRDefault="00E74EB4" w:rsidP="00BA36DE">
      <w:pPr>
        <w:pStyle w:val="ListParagraph"/>
        <w:numPr>
          <w:ilvl w:val="0"/>
          <w:numId w:val="10"/>
        </w:numPr>
        <w:spacing w:after="0"/>
        <w:jc w:val="center"/>
        <w:rPr>
          <w:rFonts w:ascii="Arial" w:hAnsi="Arial" w:cs="Arial"/>
          <w:b/>
          <w:bCs/>
          <w:sz w:val="20"/>
          <w:szCs w:val="20"/>
        </w:rPr>
      </w:pPr>
      <w:r w:rsidRPr="008D7D18">
        <w:rPr>
          <w:rFonts w:ascii="Arial" w:hAnsi="Arial" w:cs="Arial"/>
          <w:b/>
          <w:bCs/>
          <w:sz w:val="20"/>
          <w:szCs w:val="20"/>
        </w:rPr>
        <w:t>člen</w:t>
      </w:r>
    </w:p>
    <w:p w14:paraId="7FF90F48" w14:textId="77777777" w:rsidR="005019DF" w:rsidRPr="00334B28" w:rsidRDefault="005019DF" w:rsidP="00BA36DE">
      <w:pPr>
        <w:spacing w:after="0"/>
        <w:jc w:val="both"/>
        <w:rPr>
          <w:rFonts w:ascii="Arial" w:hAnsi="Arial" w:cs="Arial"/>
          <w:sz w:val="20"/>
          <w:szCs w:val="20"/>
        </w:rPr>
      </w:pPr>
      <w:r w:rsidRPr="008D7D18">
        <w:rPr>
          <w:rFonts w:ascii="Arial" w:hAnsi="Arial" w:cs="Arial"/>
          <w:sz w:val="20"/>
          <w:szCs w:val="20"/>
        </w:rPr>
        <w:t xml:space="preserve">Naročnik </w:t>
      </w:r>
      <w:r w:rsidR="007C2BF6">
        <w:rPr>
          <w:rFonts w:ascii="Arial" w:hAnsi="Arial" w:cs="Arial"/>
          <w:sz w:val="20"/>
          <w:szCs w:val="20"/>
        </w:rPr>
        <w:t>sprejme</w:t>
      </w:r>
      <w:r w:rsidRPr="008D7D18">
        <w:rPr>
          <w:rFonts w:ascii="Arial" w:hAnsi="Arial" w:cs="Arial"/>
          <w:sz w:val="20"/>
          <w:szCs w:val="20"/>
        </w:rPr>
        <w:t xml:space="preserve"> od izvajalca pogodbena dela</w:t>
      </w:r>
      <w:r>
        <w:rPr>
          <w:rFonts w:ascii="Arial" w:hAnsi="Arial" w:cs="Arial"/>
          <w:sz w:val="20"/>
          <w:szCs w:val="20"/>
        </w:rPr>
        <w:t xml:space="preserve"> </w:t>
      </w:r>
      <w:r w:rsidRPr="008D7D18">
        <w:rPr>
          <w:rFonts w:ascii="Arial" w:hAnsi="Arial" w:cs="Arial"/>
          <w:sz w:val="20"/>
          <w:szCs w:val="20"/>
        </w:rPr>
        <w:t>pod pogojem, da so dela kvalitetno izvedena in služijo svojemu namenu</w:t>
      </w:r>
      <w:r>
        <w:rPr>
          <w:rFonts w:ascii="Arial" w:hAnsi="Arial" w:cs="Arial"/>
          <w:sz w:val="20"/>
          <w:szCs w:val="20"/>
        </w:rPr>
        <w:t xml:space="preserve"> ter da so </w:t>
      </w:r>
      <w:r w:rsidRPr="001C4D80">
        <w:rPr>
          <w:rFonts w:ascii="Arial" w:hAnsi="Arial" w:cs="Arial"/>
          <w:sz w:val="20"/>
          <w:szCs w:val="20"/>
        </w:rPr>
        <w:t>da so pred tem odpravljene vse pomanjkljivosti iz kvalitativnega pregleda</w:t>
      </w:r>
      <w:r>
        <w:rPr>
          <w:rFonts w:ascii="Arial" w:hAnsi="Arial" w:cs="Arial"/>
          <w:sz w:val="20"/>
          <w:szCs w:val="20"/>
        </w:rPr>
        <w:t>.</w:t>
      </w:r>
    </w:p>
    <w:p w14:paraId="10CC2DED" w14:textId="77777777" w:rsidR="005019DF" w:rsidRDefault="005019DF" w:rsidP="00BA36DE">
      <w:pPr>
        <w:spacing w:after="0"/>
        <w:jc w:val="both"/>
        <w:rPr>
          <w:rFonts w:ascii="Arial" w:hAnsi="Arial" w:cs="Arial"/>
          <w:sz w:val="20"/>
          <w:szCs w:val="20"/>
        </w:rPr>
      </w:pPr>
    </w:p>
    <w:p w14:paraId="040A9ED0" w14:textId="77777777" w:rsidR="00573731" w:rsidRPr="008D7D18" w:rsidRDefault="00573731" w:rsidP="00BA36DE">
      <w:pPr>
        <w:spacing w:after="0"/>
        <w:jc w:val="both"/>
        <w:rPr>
          <w:rFonts w:ascii="Arial" w:hAnsi="Arial" w:cs="Arial"/>
          <w:sz w:val="20"/>
          <w:szCs w:val="20"/>
        </w:rPr>
      </w:pPr>
      <w:r w:rsidRPr="008D7D18">
        <w:rPr>
          <w:rFonts w:ascii="Arial" w:hAnsi="Arial" w:cs="Arial"/>
          <w:sz w:val="20"/>
          <w:szCs w:val="20"/>
        </w:rPr>
        <w:t xml:space="preserve">O </w:t>
      </w:r>
      <w:r w:rsidR="00774AF1">
        <w:rPr>
          <w:rFonts w:ascii="Arial" w:hAnsi="Arial" w:cs="Arial"/>
          <w:sz w:val="20"/>
          <w:szCs w:val="20"/>
        </w:rPr>
        <w:t xml:space="preserve">sprejemu in izročitvi izvedenih del </w:t>
      </w:r>
      <w:r w:rsidRPr="00E228AE">
        <w:rPr>
          <w:rFonts w:ascii="Arial" w:hAnsi="Arial" w:cs="Arial"/>
          <w:sz w:val="20"/>
          <w:szCs w:val="20"/>
        </w:rPr>
        <w:t xml:space="preserve"> </w:t>
      </w:r>
      <w:r w:rsidRPr="008D7D18">
        <w:rPr>
          <w:rFonts w:ascii="Arial" w:hAnsi="Arial" w:cs="Arial"/>
          <w:sz w:val="20"/>
          <w:szCs w:val="20"/>
        </w:rPr>
        <w:t>sestavijo pooblaščeni predstavniki obeh pogodbenih strank primopredajni zapisnik, v katerem natančno ugotovijo predvsem:</w:t>
      </w:r>
    </w:p>
    <w:p w14:paraId="267B5081" w14:textId="77777777" w:rsidR="00573731" w:rsidRPr="008D7D18" w:rsidRDefault="00573731" w:rsidP="00BA36DE">
      <w:pPr>
        <w:pStyle w:val="ListParagraph"/>
        <w:numPr>
          <w:ilvl w:val="0"/>
          <w:numId w:val="4"/>
        </w:numPr>
        <w:spacing w:after="0"/>
        <w:jc w:val="both"/>
        <w:rPr>
          <w:rFonts w:ascii="Arial" w:hAnsi="Arial" w:cs="Arial"/>
          <w:sz w:val="20"/>
          <w:szCs w:val="20"/>
        </w:rPr>
      </w:pPr>
      <w:r w:rsidRPr="008D7D18">
        <w:rPr>
          <w:rFonts w:ascii="Arial" w:hAnsi="Arial" w:cs="Arial"/>
          <w:sz w:val="20"/>
          <w:szCs w:val="20"/>
        </w:rPr>
        <w:t xml:space="preserve">datume začetka in končanja del in datum </w:t>
      </w:r>
      <w:r w:rsidR="00774AF1">
        <w:rPr>
          <w:rFonts w:ascii="Arial" w:hAnsi="Arial" w:cs="Arial"/>
          <w:sz w:val="20"/>
          <w:szCs w:val="20"/>
        </w:rPr>
        <w:t>sprejema in izročitve</w:t>
      </w:r>
      <w:r w:rsidRPr="008D7D18">
        <w:rPr>
          <w:rFonts w:ascii="Arial" w:hAnsi="Arial" w:cs="Arial"/>
          <w:sz w:val="20"/>
          <w:szCs w:val="20"/>
        </w:rPr>
        <w:t xml:space="preserve"> pogodbenih del,</w:t>
      </w:r>
    </w:p>
    <w:p w14:paraId="63CC2E84" w14:textId="77777777" w:rsidR="00573731" w:rsidRPr="008D7D18" w:rsidRDefault="00573731" w:rsidP="00BA36DE">
      <w:pPr>
        <w:pStyle w:val="ListParagraph"/>
        <w:numPr>
          <w:ilvl w:val="0"/>
          <w:numId w:val="4"/>
        </w:numPr>
        <w:spacing w:after="0"/>
        <w:jc w:val="both"/>
        <w:rPr>
          <w:rFonts w:ascii="Arial" w:hAnsi="Arial" w:cs="Arial"/>
          <w:sz w:val="20"/>
          <w:szCs w:val="20"/>
        </w:rPr>
      </w:pPr>
      <w:r w:rsidRPr="008D7D18">
        <w:rPr>
          <w:rFonts w:ascii="Arial" w:hAnsi="Arial" w:cs="Arial"/>
          <w:sz w:val="20"/>
          <w:szCs w:val="20"/>
        </w:rPr>
        <w:t>morebitna zamuda in odgovornost zanjo,</w:t>
      </w:r>
    </w:p>
    <w:p w14:paraId="2B216D00" w14:textId="77777777" w:rsidR="008D1B86" w:rsidRDefault="008D1B86" w:rsidP="00BA36DE">
      <w:pPr>
        <w:pStyle w:val="ListParagraph"/>
        <w:numPr>
          <w:ilvl w:val="0"/>
          <w:numId w:val="4"/>
        </w:numPr>
        <w:spacing w:after="0"/>
        <w:jc w:val="both"/>
        <w:rPr>
          <w:rFonts w:ascii="Arial" w:hAnsi="Arial" w:cs="Arial"/>
          <w:sz w:val="20"/>
          <w:szCs w:val="20"/>
        </w:rPr>
      </w:pPr>
      <w:r>
        <w:rPr>
          <w:rFonts w:ascii="Arial" w:hAnsi="Arial" w:cs="Arial"/>
          <w:sz w:val="20"/>
          <w:szCs w:val="20"/>
        </w:rPr>
        <w:t>pregled odprave morebitnih napak,</w:t>
      </w:r>
    </w:p>
    <w:p w14:paraId="3C5F53D2" w14:textId="77777777" w:rsidR="008D1B86" w:rsidRDefault="008D1B86" w:rsidP="00BA36DE">
      <w:pPr>
        <w:pStyle w:val="ListParagraph"/>
        <w:numPr>
          <w:ilvl w:val="0"/>
          <w:numId w:val="4"/>
        </w:numPr>
        <w:spacing w:after="0"/>
        <w:jc w:val="both"/>
        <w:rPr>
          <w:rFonts w:ascii="Arial" w:hAnsi="Arial" w:cs="Arial"/>
          <w:sz w:val="20"/>
          <w:szCs w:val="20"/>
        </w:rPr>
      </w:pPr>
      <w:r>
        <w:rPr>
          <w:rFonts w:ascii="Arial" w:hAnsi="Arial" w:cs="Arial"/>
          <w:sz w:val="20"/>
          <w:szCs w:val="20"/>
        </w:rPr>
        <w:t>pregled morebitne dopolnitve dokumentacije,</w:t>
      </w:r>
    </w:p>
    <w:p w14:paraId="301F6952" w14:textId="77777777" w:rsidR="008A1399" w:rsidRDefault="007C2BF6" w:rsidP="00BA36DE">
      <w:pPr>
        <w:pStyle w:val="ListParagraph"/>
        <w:numPr>
          <w:ilvl w:val="0"/>
          <w:numId w:val="4"/>
        </w:numPr>
        <w:spacing w:after="0"/>
        <w:jc w:val="both"/>
        <w:rPr>
          <w:rFonts w:ascii="Arial" w:hAnsi="Arial" w:cs="Arial"/>
          <w:sz w:val="20"/>
          <w:szCs w:val="20"/>
        </w:rPr>
      </w:pPr>
      <w:r>
        <w:rPr>
          <w:rFonts w:ascii="Arial" w:hAnsi="Arial" w:cs="Arial"/>
          <w:sz w:val="20"/>
          <w:szCs w:val="20"/>
        </w:rPr>
        <w:t xml:space="preserve">končno </w:t>
      </w:r>
      <w:r w:rsidR="008A1399">
        <w:rPr>
          <w:rFonts w:ascii="Arial" w:hAnsi="Arial" w:cs="Arial"/>
          <w:sz w:val="20"/>
          <w:szCs w:val="20"/>
        </w:rPr>
        <w:t>obračunsko vrednost izvedenih del,</w:t>
      </w:r>
    </w:p>
    <w:p w14:paraId="401833F3" w14:textId="77777777" w:rsidR="00573731" w:rsidRDefault="00573731" w:rsidP="00BA36DE">
      <w:pPr>
        <w:pStyle w:val="ListParagraph"/>
        <w:numPr>
          <w:ilvl w:val="0"/>
          <w:numId w:val="4"/>
        </w:numPr>
        <w:spacing w:after="0"/>
        <w:jc w:val="both"/>
        <w:rPr>
          <w:rFonts w:ascii="Arial" w:hAnsi="Arial" w:cs="Arial"/>
          <w:sz w:val="20"/>
          <w:szCs w:val="20"/>
        </w:rPr>
      </w:pPr>
      <w:r w:rsidRPr="008D7D18">
        <w:rPr>
          <w:rFonts w:ascii="Arial" w:hAnsi="Arial" w:cs="Arial"/>
          <w:sz w:val="20"/>
          <w:szCs w:val="20"/>
        </w:rPr>
        <w:t>vrednost morebitnega zahtevka iz naslova povzročene kazni in škode zaradi zamude,</w:t>
      </w:r>
    </w:p>
    <w:p w14:paraId="7B8DBDDA" w14:textId="77777777" w:rsidR="00573731" w:rsidRPr="008D1B86" w:rsidRDefault="00E228AE" w:rsidP="00BA36DE">
      <w:pPr>
        <w:pStyle w:val="ListParagraph"/>
        <w:numPr>
          <w:ilvl w:val="0"/>
          <w:numId w:val="4"/>
        </w:numPr>
        <w:spacing w:after="0"/>
        <w:jc w:val="both"/>
        <w:rPr>
          <w:rFonts w:ascii="Arial" w:hAnsi="Arial" w:cs="Arial"/>
          <w:sz w:val="20"/>
          <w:szCs w:val="20"/>
        </w:rPr>
      </w:pPr>
      <w:r>
        <w:rPr>
          <w:rFonts w:ascii="Arial" w:hAnsi="Arial" w:cs="Arial"/>
          <w:sz w:val="20"/>
          <w:szCs w:val="20"/>
        </w:rPr>
        <w:t>morebitni znesek stroškov na račun odprave napak s strani naročnika</w:t>
      </w:r>
      <w:r w:rsidR="00573731" w:rsidRPr="008D1B86">
        <w:rPr>
          <w:rFonts w:ascii="Arial" w:hAnsi="Arial" w:cs="Arial"/>
          <w:sz w:val="20"/>
          <w:szCs w:val="20"/>
        </w:rPr>
        <w:t>,</w:t>
      </w:r>
    </w:p>
    <w:p w14:paraId="07B94677" w14:textId="77777777" w:rsidR="008A1399" w:rsidRDefault="008A1399" w:rsidP="00BA36DE">
      <w:pPr>
        <w:pStyle w:val="ListParagraph"/>
        <w:numPr>
          <w:ilvl w:val="0"/>
          <w:numId w:val="4"/>
        </w:numPr>
        <w:spacing w:after="0"/>
        <w:jc w:val="both"/>
        <w:rPr>
          <w:rFonts w:ascii="Arial" w:hAnsi="Arial" w:cs="Arial"/>
          <w:sz w:val="20"/>
          <w:szCs w:val="20"/>
        </w:rPr>
      </w:pPr>
      <w:r>
        <w:rPr>
          <w:rFonts w:ascii="Arial" w:hAnsi="Arial" w:cs="Arial"/>
          <w:sz w:val="20"/>
          <w:szCs w:val="20"/>
        </w:rPr>
        <w:t>končno obračunsko vrednost</w:t>
      </w:r>
      <w:r w:rsidR="007C2BF6">
        <w:rPr>
          <w:rFonts w:ascii="Arial" w:hAnsi="Arial" w:cs="Arial"/>
          <w:sz w:val="20"/>
          <w:szCs w:val="20"/>
        </w:rPr>
        <w:t xml:space="preserve"> zmanjšano za morebitne </w:t>
      </w:r>
      <w:r>
        <w:rPr>
          <w:rFonts w:ascii="Arial" w:hAnsi="Arial" w:cs="Arial"/>
          <w:sz w:val="20"/>
          <w:szCs w:val="20"/>
        </w:rPr>
        <w:t>stroške iz prejšnjih alinej,</w:t>
      </w:r>
    </w:p>
    <w:p w14:paraId="69D0F6DB" w14:textId="77777777" w:rsidR="00573731" w:rsidRPr="008D7D18" w:rsidRDefault="00573731" w:rsidP="00BA36DE">
      <w:pPr>
        <w:pStyle w:val="ListParagraph"/>
        <w:numPr>
          <w:ilvl w:val="0"/>
          <w:numId w:val="4"/>
        </w:numPr>
        <w:spacing w:after="0"/>
        <w:jc w:val="both"/>
        <w:rPr>
          <w:rFonts w:ascii="Arial" w:hAnsi="Arial" w:cs="Arial"/>
          <w:sz w:val="20"/>
          <w:szCs w:val="20"/>
        </w:rPr>
      </w:pPr>
      <w:r w:rsidRPr="008D7D18">
        <w:rPr>
          <w:rFonts w:ascii="Arial" w:hAnsi="Arial" w:cs="Arial"/>
          <w:sz w:val="20"/>
          <w:szCs w:val="20"/>
        </w:rPr>
        <w:t>seznam vseh podizvajalcev s kontaktnimi imeni in telefonskimi številkami, v kolikor je ta seznam potreben za eventualne reklamacije v garancijski dobi.</w:t>
      </w:r>
    </w:p>
    <w:p w14:paraId="109B0F2C" w14:textId="77777777" w:rsidR="008A1399" w:rsidRDefault="008A1399" w:rsidP="00BA36DE">
      <w:pPr>
        <w:spacing w:after="0"/>
        <w:jc w:val="both"/>
        <w:rPr>
          <w:rFonts w:ascii="Arial" w:hAnsi="Arial" w:cs="Arial"/>
          <w:sz w:val="20"/>
          <w:szCs w:val="20"/>
        </w:rPr>
      </w:pPr>
    </w:p>
    <w:p w14:paraId="27A1B5C5" w14:textId="77777777" w:rsidR="00573731" w:rsidRPr="0043660E" w:rsidRDefault="00573731" w:rsidP="00BA36DE">
      <w:pPr>
        <w:spacing w:after="0"/>
        <w:jc w:val="both"/>
        <w:rPr>
          <w:rFonts w:ascii="Arial" w:hAnsi="Arial" w:cs="Arial"/>
          <w:color w:val="FF0000"/>
          <w:sz w:val="20"/>
          <w:szCs w:val="20"/>
        </w:rPr>
      </w:pPr>
      <w:r w:rsidRPr="008D7D18">
        <w:rPr>
          <w:rFonts w:ascii="Arial" w:hAnsi="Arial" w:cs="Arial"/>
          <w:sz w:val="20"/>
          <w:szCs w:val="20"/>
        </w:rPr>
        <w:t xml:space="preserve">Izvajalec </w:t>
      </w:r>
      <w:r w:rsidRPr="0043280D">
        <w:rPr>
          <w:rFonts w:ascii="Arial" w:hAnsi="Arial" w:cs="Arial"/>
          <w:sz w:val="20"/>
          <w:szCs w:val="20"/>
        </w:rPr>
        <w:t xml:space="preserve">najkasneje v roku </w:t>
      </w:r>
      <w:r w:rsidR="008D1B86" w:rsidRPr="0043280D">
        <w:rPr>
          <w:rFonts w:ascii="Arial" w:hAnsi="Arial" w:cs="Arial"/>
          <w:sz w:val="20"/>
          <w:szCs w:val="20"/>
        </w:rPr>
        <w:t>8</w:t>
      </w:r>
      <w:r w:rsidRPr="0043280D">
        <w:rPr>
          <w:rFonts w:ascii="Arial" w:hAnsi="Arial" w:cs="Arial"/>
          <w:sz w:val="20"/>
          <w:szCs w:val="20"/>
        </w:rPr>
        <w:t xml:space="preserve"> dni</w:t>
      </w:r>
      <w:r w:rsidR="005019DF" w:rsidRPr="0043280D">
        <w:rPr>
          <w:rFonts w:ascii="Arial" w:hAnsi="Arial" w:cs="Arial"/>
          <w:sz w:val="20"/>
          <w:szCs w:val="20"/>
        </w:rPr>
        <w:t xml:space="preserve"> od datuma </w:t>
      </w:r>
      <w:r w:rsidR="00774AF1" w:rsidRPr="0043280D">
        <w:rPr>
          <w:rFonts w:ascii="Arial" w:hAnsi="Arial" w:cs="Arial"/>
          <w:sz w:val="20"/>
          <w:szCs w:val="20"/>
        </w:rPr>
        <w:t>sprejema in izročitve izvedenih del (primopredaje)</w:t>
      </w:r>
      <w:r w:rsidRPr="0043280D">
        <w:rPr>
          <w:rFonts w:ascii="Arial" w:hAnsi="Arial" w:cs="Arial"/>
          <w:sz w:val="20"/>
          <w:szCs w:val="20"/>
        </w:rPr>
        <w:t xml:space="preserve"> izroči naročniku zavarovanje za odpravo napak v garancijskem roku, skladno s to pogodbo.</w:t>
      </w:r>
      <w:r w:rsidRPr="008D7D18">
        <w:rPr>
          <w:rFonts w:ascii="Arial" w:hAnsi="Arial" w:cs="Arial"/>
          <w:sz w:val="20"/>
          <w:szCs w:val="20"/>
        </w:rPr>
        <w:t xml:space="preserve"> </w:t>
      </w:r>
    </w:p>
    <w:p w14:paraId="01C7158C" w14:textId="77777777" w:rsidR="00CC6EBC" w:rsidRPr="008D7D18" w:rsidRDefault="00CC6EBC" w:rsidP="00BA36DE">
      <w:pPr>
        <w:spacing w:after="0"/>
        <w:jc w:val="both"/>
        <w:rPr>
          <w:rFonts w:ascii="Arial" w:hAnsi="Arial" w:cs="Arial"/>
          <w:sz w:val="20"/>
          <w:szCs w:val="20"/>
        </w:rPr>
      </w:pPr>
    </w:p>
    <w:p w14:paraId="4D923A34" w14:textId="77777777" w:rsidR="00CC6EBC" w:rsidRPr="008D7D18" w:rsidRDefault="00CC6EBC" w:rsidP="00BA36DE">
      <w:pPr>
        <w:pStyle w:val="ListParagraph"/>
        <w:numPr>
          <w:ilvl w:val="0"/>
          <w:numId w:val="11"/>
        </w:numPr>
        <w:spacing w:after="0"/>
        <w:contextualSpacing w:val="0"/>
        <w:jc w:val="both"/>
        <w:rPr>
          <w:rFonts w:ascii="Arial" w:hAnsi="Arial" w:cs="Arial"/>
          <w:b/>
          <w:bCs/>
          <w:sz w:val="20"/>
          <w:szCs w:val="20"/>
        </w:rPr>
      </w:pPr>
      <w:r>
        <w:rPr>
          <w:rFonts w:ascii="Arial" w:hAnsi="Arial" w:cs="Arial"/>
          <w:b/>
          <w:bCs/>
          <w:sz w:val="20"/>
          <w:szCs w:val="20"/>
        </w:rPr>
        <w:t>KONČNI PREVZEM DEL</w:t>
      </w:r>
    </w:p>
    <w:p w14:paraId="7DCFCC62" w14:textId="77777777" w:rsidR="00CC6EBC" w:rsidRPr="008D7D18" w:rsidRDefault="00CC6EBC" w:rsidP="00BA36DE">
      <w:pPr>
        <w:spacing w:after="0"/>
        <w:jc w:val="both"/>
        <w:rPr>
          <w:rFonts w:ascii="Arial" w:hAnsi="Arial" w:cs="Arial"/>
          <w:b/>
          <w:bCs/>
          <w:sz w:val="20"/>
          <w:szCs w:val="20"/>
        </w:rPr>
      </w:pPr>
    </w:p>
    <w:p w14:paraId="27E0C73C" w14:textId="77777777" w:rsidR="00E74EB4" w:rsidRPr="008D7D18" w:rsidRDefault="00E74EB4" w:rsidP="00BA36DE">
      <w:pPr>
        <w:pStyle w:val="ListParagraph"/>
        <w:numPr>
          <w:ilvl w:val="0"/>
          <w:numId w:val="10"/>
        </w:numPr>
        <w:spacing w:after="0"/>
        <w:jc w:val="center"/>
        <w:rPr>
          <w:rFonts w:ascii="Arial" w:hAnsi="Arial" w:cs="Arial"/>
          <w:b/>
          <w:bCs/>
          <w:sz w:val="20"/>
          <w:szCs w:val="20"/>
        </w:rPr>
      </w:pPr>
      <w:r w:rsidRPr="008D7D18">
        <w:rPr>
          <w:rFonts w:ascii="Arial" w:hAnsi="Arial" w:cs="Arial"/>
          <w:b/>
          <w:bCs/>
          <w:sz w:val="20"/>
          <w:szCs w:val="20"/>
        </w:rPr>
        <w:t>člen</w:t>
      </w:r>
    </w:p>
    <w:p w14:paraId="7548178B" w14:textId="77777777" w:rsidR="0043660E" w:rsidRDefault="00774AF1" w:rsidP="00BA36DE">
      <w:pPr>
        <w:spacing w:after="0"/>
        <w:jc w:val="both"/>
        <w:rPr>
          <w:rFonts w:ascii="Arial" w:hAnsi="Arial" w:cs="Arial"/>
          <w:sz w:val="20"/>
          <w:szCs w:val="20"/>
        </w:rPr>
      </w:pPr>
      <w:r>
        <w:rPr>
          <w:rFonts w:ascii="Arial" w:hAnsi="Arial" w:cs="Arial"/>
          <w:sz w:val="20"/>
          <w:szCs w:val="20"/>
        </w:rPr>
        <w:t>Sprejem in izročitev izvedenih del (primopredaja)</w:t>
      </w:r>
      <w:r w:rsidR="0043660E" w:rsidRPr="005019DF">
        <w:rPr>
          <w:rFonts w:ascii="Arial" w:hAnsi="Arial" w:cs="Arial"/>
          <w:sz w:val="20"/>
          <w:szCs w:val="20"/>
        </w:rPr>
        <w:t xml:space="preserve">  in predložitev zavarovanja za odpravo napak v garancijskem roku</w:t>
      </w:r>
      <w:r w:rsidR="005019DF" w:rsidRPr="005019DF">
        <w:rPr>
          <w:rFonts w:ascii="Arial" w:hAnsi="Arial" w:cs="Arial"/>
          <w:sz w:val="20"/>
          <w:szCs w:val="20"/>
        </w:rPr>
        <w:t xml:space="preserve"> naročniku</w:t>
      </w:r>
      <w:r w:rsidR="0043660E" w:rsidRPr="005019DF">
        <w:rPr>
          <w:rFonts w:ascii="Arial" w:hAnsi="Arial" w:cs="Arial"/>
          <w:sz w:val="20"/>
          <w:szCs w:val="20"/>
        </w:rPr>
        <w:t xml:space="preserve"> pomeni končni prevzem del</w:t>
      </w:r>
      <w:r>
        <w:rPr>
          <w:rFonts w:ascii="Arial" w:hAnsi="Arial" w:cs="Arial"/>
          <w:sz w:val="20"/>
          <w:szCs w:val="20"/>
        </w:rPr>
        <w:t xml:space="preserve"> s strani naročnika</w:t>
      </w:r>
      <w:r w:rsidR="0043660E" w:rsidRPr="005019DF">
        <w:rPr>
          <w:rFonts w:ascii="Arial" w:hAnsi="Arial" w:cs="Arial"/>
          <w:sz w:val="20"/>
          <w:szCs w:val="20"/>
        </w:rPr>
        <w:t>, ki je pogoj za izstavitev končne situacije.</w:t>
      </w:r>
      <w:r w:rsidR="0043660E">
        <w:rPr>
          <w:rFonts w:ascii="Arial" w:hAnsi="Arial" w:cs="Arial"/>
          <w:sz w:val="20"/>
          <w:szCs w:val="20"/>
        </w:rPr>
        <w:t xml:space="preserve"> </w:t>
      </w:r>
    </w:p>
    <w:p w14:paraId="69BC2C06" w14:textId="77777777" w:rsidR="00573731" w:rsidRDefault="00573731" w:rsidP="00BA36DE">
      <w:pPr>
        <w:spacing w:after="0"/>
        <w:jc w:val="both"/>
        <w:rPr>
          <w:rFonts w:ascii="Arial" w:hAnsi="Arial" w:cs="Arial"/>
          <w:sz w:val="20"/>
          <w:szCs w:val="20"/>
        </w:rPr>
      </w:pPr>
    </w:p>
    <w:p w14:paraId="72F1DE2F" w14:textId="77777777" w:rsidR="00EA1FA5" w:rsidRPr="008D7D18" w:rsidRDefault="00EA1FA5" w:rsidP="00BA36DE">
      <w:pPr>
        <w:spacing w:after="0"/>
        <w:jc w:val="both"/>
        <w:rPr>
          <w:rFonts w:ascii="Arial" w:hAnsi="Arial" w:cs="Arial"/>
          <w:sz w:val="20"/>
          <w:szCs w:val="20"/>
        </w:rPr>
      </w:pPr>
    </w:p>
    <w:p w14:paraId="43E5A284" w14:textId="77777777" w:rsidR="00EA1FA5" w:rsidRPr="008D7D18" w:rsidRDefault="00EA1FA5" w:rsidP="00BA36DE">
      <w:pPr>
        <w:pStyle w:val="ListParagraph"/>
        <w:numPr>
          <w:ilvl w:val="0"/>
          <w:numId w:val="11"/>
        </w:numPr>
        <w:spacing w:after="0"/>
        <w:contextualSpacing w:val="0"/>
        <w:jc w:val="both"/>
        <w:rPr>
          <w:rFonts w:ascii="Arial" w:hAnsi="Arial" w:cs="Arial"/>
          <w:b/>
          <w:bCs/>
          <w:sz w:val="20"/>
          <w:szCs w:val="20"/>
        </w:rPr>
      </w:pPr>
      <w:r w:rsidRPr="008D7D18">
        <w:rPr>
          <w:rFonts w:ascii="Arial" w:hAnsi="Arial" w:cs="Arial"/>
          <w:b/>
          <w:bCs/>
          <w:sz w:val="20"/>
          <w:szCs w:val="20"/>
        </w:rPr>
        <w:t>ODPRAVA NAPAK OZIROMA POMANJK</w:t>
      </w:r>
      <w:r w:rsidR="00850C18">
        <w:rPr>
          <w:rFonts w:ascii="Arial" w:hAnsi="Arial" w:cs="Arial"/>
          <w:b/>
          <w:bCs/>
          <w:sz w:val="20"/>
          <w:szCs w:val="20"/>
        </w:rPr>
        <w:t>L</w:t>
      </w:r>
      <w:r w:rsidRPr="008D7D18">
        <w:rPr>
          <w:rFonts w:ascii="Arial" w:hAnsi="Arial" w:cs="Arial"/>
          <w:b/>
          <w:bCs/>
          <w:sz w:val="20"/>
          <w:szCs w:val="20"/>
        </w:rPr>
        <w:t>JIVOSTI TER GARANCIJSKA DOBA</w:t>
      </w:r>
    </w:p>
    <w:p w14:paraId="5B987C17" w14:textId="77777777" w:rsidR="00EA1FA5" w:rsidRPr="008D7D18" w:rsidRDefault="00EA1FA5" w:rsidP="00BA36DE">
      <w:pPr>
        <w:spacing w:after="0"/>
        <w:jc w:val="both"/>
        <w:rPr>
          <w:rFonts w:ascii="Arial" w:hAnsi="Arial" w:cs="Arial"/>
          <w:b/>
          <w:bCs/>
          <w:sz w:val="20"/>
          <w:szCs w:val="20"/>
        </w:rPr>
      </w:pPr>
    </w:p>
    <w:p w14:paraId="03DD6BE8" w14:textId="77777777" w:rsidR="00EA1FA5" w:rsidRPr="008D7D18" w:rsidRDefault="00EA1FA5" w:rsidP="00BA36DE">
      <w:pPr>
        <w:pStyle w:val="ListParagraph"/>
        <w:numPr>
          <w:ilvl w:val="0"/>
          <w:numId w:val="10"/>
        </w:numPr>
        <w:spacing w:after="0"/>
        <w:jc w:val="center"/>
        <w:rPr>
          <w:rFonts w:ascii="Arial" w:hAnsi="Arial" w:cs="Arial"/>
          <w:b/>
          <w:bCs/>
          <w:sz w:val="20"/>
          <w:szCs w:val="20"/>
        </w:rPr>
      </w:pPr>
      <w:r w:rsidRPr="008D7D18">
        <w:rPr>
          <w:rFonts w:ascii="Arial" w:hAnsi="Arial" w:cs="Arial"/>
          <w:b/>
          <w:bCs/>
          <w:sz w:val="20"/>
          <w:szCs w:val="20"/>
        </w:rPr>
        <w:t>člen</w:t>
      </w:r>
    </w:p>
    <w:p w14:paraId="608145D2" w14:textId="77777777" w:rsidR="00105BA3" w:rsidRPr="008D7D18" w:rsidRDefault="00105BA3" w:rsidP="00BA36DE">
      <w:pPr>
        <w:pStyle w:val="NoSpacing"/>
        <w:spacing w:line="276" w:lineRule="auto"/>
        <w:jc w:val="both"/>
        <w:rPr>
          <w:rFonts w:ascii="Arial" w:hAnsi="Arial" w:cs="Arial"/>
          <w:sz w:val="20"/>
          <w:szCs w:val="20"/>
        </w:rPr>
      </w:pPr>
      <w:r w:rsidRPr="008D7D18">
        <w:rPr>
          <w:rFonts w:ascii="Arial" w:hAnsi="Arial" w:cs="Arial"/>
          <w:sz w:val="20"/>
          <w:szCs w:val="20"/>
        </w:rPr>
        <w:t xml:space="preserve">Izvajalec daje naročniku garancijo za izvedena dela po tej pogodbi. Garancijska doba za kvaliteto izvedenih del je </w:t>
      </w:r>
      <w:r w:rsidR="001108F6" w:rsidRPr="008D7D18">
        <w:rPr>
          <w:rFonts w:ascii="Arial" w:hAnsi="Arial" w:cs="Arial"/>
          <w:sz w:val="20"/>
          <w:szCs w:val="20"/>
        </w:rPr>
        <w:t>60 (šestdeset) mesecev.</w:t>
      </w:r>
    </w:p>
    <w:p w14:paraId="5A607F60" w14:textId="77777777" w:rsidR="00105BA3" w:rsidRPr="008D7D18" w:rsidRDefault="00105BA3" w:rsidP="00BA36DE">
      <w:pPr>
        <w:pStyle w:val="NoSpacing"/>
        <w:spacing w:line="276" w:lineRule="auto"/>
        <w:jc w:val="both"/>
        <w:rPr>
          <w:rFonts w:ascii="Arial" w:hAnsi="Arial" w:cs="Arial"/>
          <w:sz w:val="20"/>
          <w:szCs w:val="20"/>
        </w:rPr>
      </w:pPr>
    </w:p>
    <w:p w14:paraId="430369E8" w14:textId="77777777" w:rsidR="001108F6" w:rsidRPr="008D7D18" w:rsidRDefault="00105BA3" w:rsidP="00BA36DE">
      <w:pPr>
        <w:spacing w:after="0"/>
        <w:jc w:val="both"/>
        <w:rPr>
          <w:rFonts w:ascii="Arial" w:hAnsi="Arial" w:cs="Arial"/>
          <w:sz w:val="20"/>
          <w:szCs w:val="20"/>
        </w:rPr>
      </w:pPr>
      <w:r w:rsidRPr="008D7D18">
        <w:rPr>
          <w:rFonts w:ascii="Arial" w:hAnsi="Arial" w:cs="Arial"/>
          <w:sz w:val="20"/>
          <w:szCs w:val="20"/>
        </w:rPr>
        <w:t>Garancijske dobe za vgrajen material, proizvode in naprave so enake garancijskim dobam neposrednih proizvajalcev oziroma dobaviteljev.</w:t>
      </w:r>
      <w:r w:rsidR="001108F6" w:rsidRPr="008D7D18">
        <w:rPr>
          <w:rFonts w:ascii="Arial" w:hAnsi="Arial" w:cs="Arial"/>
          <w:sz w:val="20"/>
          <w:szCs w:val="20"/>
        </w:rPr>
        <w:t xml:space="preserve"> V garancijski dobi izvajalec zagotavlja garancijo za popravila ali zamenjavo. </w:t>
      </w:r>
    </w:p>
    <w:p w14:paraId="7502AF90" w14:textId="77777777" w:rsidR="00105BA3" w:rsidRPr="008D7D18" w:rsidRDefault="00105BA3" w:rsidP="00BA36DE">
      <w:pPr>
        <w:pStyle w:val="NoSpacing"/>
        <w:spacing w:line="276" w:lineRule="auto"/>
        <w:jc w:val="both"/>
        <w:rPr>
          <w:rFonts w:ascii="Arial" w:hAnsi="Arial" w:cs="Arial"/>
          <w:sz w:val="20"/>
          <w:szCs w:val="20"/>
        </w:rPr>
      </w:pPr>
    </w:p>
    <w:p w14:paraId="03160FB1" w14:textId="77777777" w:rsidR="00105BA3" w:rsidRPr="008D7D18" w:rsidRDefault="00105BA3" w:rsidP="00BA36DE">
      <w:pPr>
        <w:pStyle w:val="NoSpacing"/>
        <w:spacing w:line="276" w:lineRule="auto"/>
        <w:jc w:val="both"/>
        <w:rPr>
          <w:rFonts w:ascii="Arial" w:hAnsi="Arial" w:cs="Arial"/>
          <w:sz w:val="20"/>
          <w:szCs w:val="20"/>
        </w:rPr>
      </w:pPr>
      <w:r w:rsidRPr="008D7D18">
        <w:rPr>
          <w:rFonts w:ascii="Arial" w:hAnsi="Arial" w:cs="Arial"/>
          <w:sz w:val="20"/>
          <w:szCs w:val="20"/>
        </w:rPr>
        <w:t>Garancijske dobe začnejo teči naslednji dan od primopredaj</w:t>
      </w:r>
      <w:r w:rsidR="0025768E">
        <w:rPr>
          <w:rFonts w:ascii="Arial" w:hAnsi="Arial" w:cs="Arial"/>
          <w:sz w:val="20"/>
          <w:szCs w:val="20"/>
        </w:rPr>
        <w:t>e</w:t>
      </w:r>
      <w:r w:rsidR="00CC6EBC">
        <w:rPr>
          <w:rFonts w:ascii="Arial" w:hAnsi="Arial" w:cs="Arial"/>
          <w:sz w:val="20"/>
          <w:szCs w:val="20"/>
        </w:rPr>
        <w:t>.</w:t>
      </w:r>
    </w:p>
    <w:p w14:paraId="0064ADD4" w14:textId="77777777" w:rsidR="00105BA3" w:rsidRPr="008D7D18" w:rsidRDefault="00105BA3" w:rsidP="00BA36DE">
      <w:pPr>
        <w:spacing w:after="0"/>
        <w:jc w:val="both"/>
        <w:rPr>
          <w:rFonts w:ascii="Arial" w:hAnsi="Arial" w:cs="Arial"/>
          <w:sz w:val="20"/>
          <w:szCs w:val="20"/>
        </w:rPr>
      </w:pPr>
    </w:p>
    <w:p w14:paraId="316D5E28"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t>Morebitne skrite napake se obravnavajo v skladu z določili zakon</w:t>
      </w:r>
      <w:r w:rsidR="006628C5" w:rsidRPr="008D7D18">
        <w:rPr>
          <w:rFonts w:ascii="Arial" w:hAnsi="Arial" w:cs="Arial"/>
          <w:sz w:val="20"/>
          <w:szCs w:val="20"/>
        </w:rPr>
        <w:t>a</w:t>
      </w:r>
      <w:r w:rsidRPr="008D7D18">
        <w:rPr>
          <w:rFonts w:ascii="Arial" w:hAnsi="Arial" w:cs="Arial"/>
          <w:sz w:val="20"/>
          <w:szCs w:val="20"/>
        </w:rPr>
        <w:t>, ki ureja obligacijska razmerja. Za zamenjane dele in izvedena dela v garancijski dobi prične teči nov garancijski rok z dnem prevzema.</w:t>
      </w:r>
    </w:p>
    <w:p w14:paraId="4BC20196" w14:textId="77777777" w:rsidR="00EA1FA5" w:rsidRPr="008D7D18" w:rsidRDefault="00EA1FA5" w:rsidP="00BA36DE">
      <w:pPr>
        <w:spacing w:after="0"/>
        <w:jc w:val="both"/>
        <w:rPr>
          <w:rFonts w:ascii="Arial" w:hAnsi="Arial" w:cs="Arial"/>
          <w:sz w:val="20"/>
          <w:szCs w:val="20"/>
        </w:rPr>
      </w:pPr>
    </w:p>
    <w:p w14:paraId="6CC3B7FF"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2B76B00B" w14:textId="77777777" w:rsidR="00EA1FA5" w:rsidRPr="008D7D18" w:rsidRDefault="00EA1FA5" w:rsidP="00BA36DE">
      <w:pPr>
        <w:spacing w:after="0"/>
        <w:jc w:val="both"/>
        <w:rPr>
          <w:rFonts w:ascii="Arial" w:hAnsi="Arial" w:cs="Arial"/>
          <w:sz w:val="20"/>
          <w:szCs w:val="20"/>
        </w:rPr>
      </w:pPr>
    </w:p>
    <w:p w14:paraId="034C59F6"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t xml:space="preserve">Napake oziroma pomanjkljivosti izvedbe, ki jih ugotovi naročnik v garancijskem roku, mora izvajalec odpraviti takoj oziroma v roku, ki ga določi naročnik. </w:t>
      </w:r>
      <w:r w:rsidR="0025768E" w:rsidRPr="008D7D18">
        <w:rPr>
          <w:rFonts w:ascii="Arial" w:hAnsi="Arial" w:cs="Arial"/>
          <w:sz w:val="20"/>
          <w:szCs w:val="20"/>
        </w:rPr>
        <w:t>Če izvajalec ne odpravi pomanjkljivosti v roku, jih je po načelu dobrega gospodarja upravičen odpraviti naročnik</w:t>
      </w:r>
      <w:r w:rsidR="0025768E">
        <w:rPr>
          <w:rFonts w:ascii="Arial" w:hAnsi="Arial" w:cs="Arial"/>
          <w:sz w:val="20"/>
          <w:szCs w:val="20"/>
        </w:rPr>
        <w:t xml:space="preserve"> ali njegov pooblaščenec</w:t>
      </w:r>
      <w:r w:rsidR="0025768E" w:rsidRPr="008D7D18">
        <w:rPr>
          <w:rFonts w:ascii="Arial" w:hAnsi="Arial" w:cs="Arial"/>
          <w:sz w:val="20"/>
          <w:szCs w:val="20"/>
        </w:rPr>
        <w:t xml:space="preserve"> na račun </w:t>
      </w:r>
      <w:r w:rsidR="0025768E" w:rsidRPr="00E228AE">
        <w:rPr>
          <w:rFonts w:ascii="Arial" w:hAnsi="Arial" w:cs="Arial"/>
          <w:sz w:val="20"/>
          <w:szCs w:val="20"/>
        </w:rPr>
        <w:t>izvajalca.</w:t>
      </w:r>
      <w:r w:rsidR="0025768E">
        <w:rPr>
          <w:rFonts w:ascii="Arial" w:hAnsi="Arial" w:cs="Arial"/>
          <w:sz w:val="20"/>
          <w:szCs w:val="20"/>
        </w:rPr>
        <w:t xml:space="preserve"> Pokritje teh stroškov naročnik obračuna izvajalcu z računom, ki ga je</w:t>
      </w:r>
      <w:r w:rsidR="000838B6">
        <w:rPr>
          <w:rFonts w:ascii="Arial" w:hAnsi="Arial" w:cs="Arial"/>
          <w:sz w:val="20"/>
          <w:szCs w:val="20"/>
        </w:rPr>
        <w:t xml:space="preserve"> ta</w:t>
      </w:r>
      <w:r w:rsidR="0025768E">
        <w:rPr>
          <w:rFonts w:ascii="Arial" w:hAnsi="Arial" w:cs="Arial"/>
          <w:sz w:val="20"/>
          <w:szCs w:val="20"/>
        </w:rPr>
        <w:t xml:space="preserve"> dolžan poravnati v roku </w:t>
      </w:r>
      <w:r w:rsidR="00573508" w:rsidRPr="008D7D18">
        <w:rPr>
          <w:sz w:val="20"/>
          <w:szCs w:val="20"/>
        </w:rPr>
        <w:t>najkasneje 8. dan po uradnem prejemu računa</w:t>
      </w:r>
      <w:r w:rsidR="0025768E">
        <w:rPr>
          <w:rFonts w:ascii="Arial" w:hAnsi="Arial" w:cs="Arial"/>
          <w:sz w:val="20"/>
          <w:szCs w:val="20"/>
        </w:rPr>
        <w:t>.</w:t>
      </w:r>
    </w:p>
    <w:p w14:paraId="2323DC2E" w14:textId="77777777" w:rsidR="00EA1FA5" w:rsidRPr="008D7D18" w:rsidRDefault="00EA1FA5" w:rsidP="00BA36DE">
      <w:pPr>
        <w:spacing w:after="0"/>
        <w:jc w:val="both"/>
        <w:rPr>
          <w:rFonts w:ascii="Arial" w:hAnsi="Arial" w:cs="Arial"/>
          <w:sz w:val="20"/>
          <w:szCs w:val="20"/>
        </w:rPr>
      </w:pPr>
    </w:p>
    <w:p w14:paraId="31C291D4" w14:textId="77777777" w:rsidR="00EA1FA5" w:rsidRDefault="00EA1FA5" w:rsidP="00BA36DE">
      <w:pPr>
        <w:spacing w:after="0"/>
        <w:jc w:val="both"/>
        <w:rPr>
          <w:rFonts w:ascii="Arial" w:hAnsi="Arial" w:cs="Arial"/>
          <w:sz w:val="20"/>
          <w:szCs w:val="20"/>
        </w:rPr>
      </w:pPr>
      <w:r w:rsidRPr="008D7D18">
        <w:rPr>
          <w:rFonts w:ascii="Arial" w:hAnsi="Arial" w:cs="Arial"/>
          <w:sz w:val="20"/>
          <w:szCs w:val="20"/>
        </w:rPr>
        <w:t xml:space="preserve">Če gre za bistveno napako, ki vpliva na rabo objekta, in je bila povzročena po krivdi izvajalca ali njegovih podizvajalcev ali kooperantov, je izvajalec dolžan naročniku nadomestiti vso nastalo škodo zaradi </w:t>
      </w:r>
      <w:proofErr w:type="spellStart"/>
      <w:r w:rsidRPr="008D7D18">
        <w:rPr>
          <w:rFonts w:ascii="Arial" w:hAnsi="Arial" w:cs="Arial"/>
          <w:sz w:val="20"/>
          <w:szCs w:val="20"/>
        </w:rPr>
        <w:t>neobratovanja</w:t>
      </w:r>
      <w:proofErr w:type="spellEnd"/>
      <w:r w:rsidRPr="008D7D18">
        <w:rPr>
          <w:rFonts w:ascii="Arial" w:hAnsi="Arial" w:cs="Arial"/>
          <w:sz w:val="20"/>
          <w:szCs w:val="20"/>
        </w:rPr>
        <w:t xml:space="preserve"> objekta za čas do vzpostavitve funkcionalnega stanja.</w:t>
      </w:r>
    </w:p>
    <w:p w14:paraId="10613694" w14:textId="77777777" w:rsidR="00CC6EBC" w:rsidRPr="008D7D18" w:rsidRDefault="00CC6EBC" w:rsidP="00BA36DE">
      <w:pPr>
        <w:spacing w:after="0"/>
        <w:jc w:val="both"/>
        <w:rPr>
          <w:rFonts w:ascii="Arial" w:hAnsi="Arial" w:cs="Arial"/>
          <w:sz w:val="20"/>
          <w:szCs w:val="20"/>
        </w:rPr>
      </w:pPr>
    </w:p>
    <w:p w14:paraId="7C7786F5" w14:textId="77777777" w:rsidR="00EA1FA5" w:rsidRPr="008D7D18" w:rsidRDefault="00EA1FA5" w:rsidP="00BA36DE">
      <w:pPr>
        <w:spacing w:after="0"/>
        <w:jc w:val="both"/>
        <w:rPr>
          <w:rFonts w:ascii="Arial" w:hAnsi="Arial" w:cs="Arial"/>
          <w:sz w:val="20"/>
          <w:szCs w:val="20"/>
        </w:rPr>
      </w:pPr>
    </w:p>
    <w:p w14:paraId="108151E1" w14:textId="77777777" w:rsidR="00EA1FA5" w:rsidRPr="008D7D18" w:rsidRDefault="00EA1FA5" w:rsidP="00BA36DE">
      <w:pPr>
        <w:pStyle w:val="ListParagraph"/>
        <w:numPr>
          <w:ilvl w:val="0"/>
          <w:numId w:val="11"/>
        </w:numPr>
        <w:spacing w:after="0"/>
        <w:contextualSpacing w:val="0"/>
        <w:jc w:val="both"/>
        <w:rPr>
          <w:rFonts w:ascii="Arial" w:hAnsi="Arial" w:cs="Arial"/>
          <w:b/>
          <w:bCs/>
          <w:sz w:val="20"/>
          <w:szCs w:val="20"/>
        </w:rPr>
      </w:pPr>
      <w:r w:rsidRPr="008D7D18">
        <w:rPr>
          <w:rFonts w:ascii="Arial" w:hAnsi="Arial" w:cs="Arial"/>
          <w:b/>
          <w:bCs/>
          <w:sz w:val="20"/>
          <w:szCs w:val="20"/>
        </w:rPr>
        <w:t>ODSTOP OD POGODBE</w:t>
      </w:r>
    </w:p>
    <w:p w14:paraId="4C2ED55E" w14:textId="77777777" w:rsidR="00EA1FA5" w:rsidRPr="008D7D18" w:rsidRDefault="00EA1FA5" w:rsidP="00BA36DE">
      <w:pPr>
        <w:spacing w:after="0"/>
        <w:jc w:val="both"/>
        <w:rPr>
          <w:rFonts w:ascii="Arial" w:hAnsi="Arial" w:cs="Arial"/>
          <w:b/>
          <w:bCs/>
          <w:sz w:val="20"/>
          <w:szCs w:val="20"/>
        </w:rPr>
      </w:pPr>
    </w:p>
    <w:p w14:paraId="3BBC4C91" w14:textId="77777777" w:rsidR="00EA1FA5" w:rsidRPr="008D7D18" w:rsidRDefault="00EA1FA5" w:rsidP="00BA36DE">
      <w:pPr>
        <w:pStyle w:val="ListParagraph"/>
        <w:numPr>
          <w:ilvl w:val="0"/>
          <w:numId w:val="10"/>
        </w:numPr>
        <w:spacing w:after="0"/>
        <w:jc w:val="center"/>
        <w:rPr>
          <w:rFonts w:ascii="Arial" w:hAnsi="Arial" w:cs="Arial"/>
          <w:b/>
          <w:bCs/>
          <w:sz w:val="20"/>
          <w:szCs w:val="20"/>
        </w:rPr>
      </w:pPr>
      <w:r w:rsidRPr="008D7D18">
        <w:rPr>
          <w:rFonts w:ascii="Arial" w:hAnsi="Arial" w:cs="Arial"/>
          <w:b/>
          <w:bCs/>
          <w:sz w:val="20"/>
          <w:szCs w:val="20"/>
        </w:rPr>
        <w:t>člen</w:t>
      </w:r>
    </w:p>
    <w:p w14:paraId="41D23336"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t>Če pride do prekinitve del oziroma do razdrtja pogodbe po krivdi ene od pogodbenih strank, nosi nastale stroške tista pogodbena stranka, ki je povzročila prekinitev dela ali razdrtje pogodbe.</w:t>
      </w:r>
    </w:p>
    <w:p w14:paraId="380384F8" w14:textId="77777777" w:rsidR="00EA1FA5" w:rsidRPr="008D7D18" w:rsidRDefault="00EA1FA5" w:rsidP="00BA36DE">
      <w:pPr>
        <w:spacing w:after="0"/>
        <w:jc w:val="both"/>
        <w:rPr>
          <w:rFonts w:ascii="Arial" w:hAnsi="Arial" w:cs="Arial"/>
          <w:sz w:val="20"/>
          <w:szCs w:val="20"/>
        </w:rPr>
      </w:pPr>
    </w:p>
    <w:p w14:paraId="7A10FC93"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t>V primeru, da izvajalec ne bo izpolnil pogodbenih obveznosti na način, predviden v pogodbi o izvedbi javnega naročila, naročnik lahko odstopi od te pogodbe.</w:t>
      </w:r>
    </w:p>
    <w:p w14:paraId="78B6957A" w14:textId="77777777" w:rsidR="00EA1FA5" w:rsidRPr="008D7D18" w:rsidRDefault="00EA1FA5" w:rsidP="00BA36DE">
      <w:pPr>
        <w:spacing w:after="0"/>
        <w:jc w:val="both"/>
        <w:rPr>
          <w:rFonts w:ascii="Arial" w:hAnsi="Arial" w:cs="Arial"/>
          <w:sz w:val="20"/>
          <w:szCs w:val="20"/>
        </w:rPr>
      </w:pPr>
    </w:p>
    <w:p w14:paraId="0F914FC0"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t>Naročnik ima pravico odstopiti od pogodbe kadarkoli, brez posledic za naročnika, če:</w:t>
      </w:r>
    </w:p>
    <w:p w14:paraId="54AD37EA" w14:textId="77777777" w:rsidR="00EA1FA5" w:rsidRPr="008D7D18" w:rsidRDefault="00EA1FA5" w:rsidP="00BA36DE">
      <w:pPr>
        <w:numPr>
          <w:ilvl w:val="0"/>
          <w:numId w:val="7"/>
        </w:numPr>
        <w:spacing w:after="0"/>
        <w:jc w:val="both"/>
        <w:rPr>
          <w:rFonts w:ascii="Arial" w:hAnsi="Arial" w:cs="Arial"/>
          <w:sz w:val="20"/>
          <w:szCs w:val="20"/>
        </w:rPr>
      </w:pPr>
      <w:r w:rsidRPr="008D7D18">
        <w:rPr>
          <w:rFonts w:ascii="Arial" w:hAnsi="Arial" w:cs="Arial"/>
          <w:sz w:val="20"/>
          <w:szCs w:val="20"/>
        </w:rPr>
        <w:t>pride izvajalec v takšno finančno situacijo, ki bi mu onemogočila izvedbo pogodbenih obveznosti;</w:t>
      </w:r>
    </w:p>
    <w:p w14:paraId="1446EA92" w14:textId="77777777" w:rsidR="00EA1FA5" w:rsidRPr="008D7D18" w:rsidRDefault="00EA1FA5" w:rsidP="00BA36DE">
      <w:pPr>
        <w:numPr>
          <w:ilvl w:val="0"/>
          <w:numId w:val="7"/>
        </w:numPr>
        <w:spacing w:after="0"/>
        <w:jc w:val="both"/>
        <w:rPr>
          <w:rFonts w:ascii="Arial" w:hAnsi="Arial" w:cs="Arial"/>
          <w:sz w:val="20"/>
          <w:szCs w:val="20"/>
        </w:rPr>
      </w:pPr>
      <w:r w:rsidRPr="008D7D18">
        <w:rPr>
          <w:rFonts w:ascii="Arial" w:hAnsi="Arial" w:cs="Arial"/>
          <w:sz w:val="20"/>
          <w:szCs w:val="20"/>
        </w:rPr>
        <w:t xml:space="preserve">izvajalec po svoji krivdi v roku </w:t>
      </w:r>
      <w:r w:rsidR="000838B6">
        <w:rPr>
          <w:rFonts w:ascii="Arial" w:hAnsi="Arial" w:cs="Arial"/>
          <w:sz w:val="20"/>
          <w:szCs w:val="20"/>
        </w:rPr>
        <w:t>15</w:t>
      </w:r>
      <w:r w:rsidR="008817A3" w:rsidRPr="008D7D18">
        <w:rPr>
          <w:rFonts w:ascii="Arial" w:hAnsi="Arial" w:cs="Arial"/>
          <w:sz w:val="20"/>
          <w:szCs w:val="20"/>
        </w:rPr>
        <w:t xml:space="preserve"> </w:t>
      </w:r>
      <w:r w:rsidRPr="008D7D18">
        <w:rPr>
          <w:rFonts w:ascii="Arial" w:hAnsi="Arial" w:cs="Arial"/>
          <w:sz w:val="20"/>
          <w:szCs w:val="20"/>
        </w:rPr>
        <w:t>dni od uvedbe v delo ne prične z delom;</w:t>
      </w:r>
    </w:p>
    <w:p w14:paraId="7FA19F5A" w14:textId="77777777" w:rsidR="00EA1FA5" w:rsidRPr="008D7D18" w:rsidRDefault="00EA1FA5" w:rsidP="00BA36DE">
      <w:pPr>
        <w:numPr>
          <w:ilvl w:val="0"/>
          <w:numId w:val="7"/>
        </w:numPr>
        <w:spacing w:after="0"/>
        <w:jc w:val="both"/>
        <w:rPr>
          <w:rFonts w:ascii="Arial" w:hAnsi="Arial" w:cs="Arial"/>
          <w:sz w:val="20"/>
          <w:szCs w:val="20"/>
        </w:rPr>
      </w:pPr>
      <w:r w:rsidRPr="008D7D18">
        <w:rPr>
          <w:rFonts w:ascii="Arial" w:hAnsi="Arial" w:cs="Arial"/>
          <w:sz w:val="20"/>
          <w:szCs w:val="20"/>
        </w:rPr>
        <w:t xml:space="preserve">izvajalec po svoji krivdi </w:t>
      </w:r>
      <w:r w:rsidR="002F1EE0" w:rsidRPr="008D7D18">
        <w:rPr>
          <w:rFonts w:ascii="Arial" w:hAnsi="Arial" w:cs="Arial"/>
          <w:sz w:val="20"/>
          <w:szCs w:val="20"/>
        </w:rPr>
        <w:t>zam</w:t>
      </w:r>
      <w:r w:rsidR="00E149D3" w:rsidRPr="008D7D18">
        <w:rPr>
          <w:rFonts w:ascii="Arial" w:hAnsi="Arial" w:cs="Arial"/>
          <w:sz w:val="20"/>
          <w:szCs w:val="20"/>
        </w:rPr>
        <w:t>u</w:t>
      </w:r>
      <w:r w:rsidR="002F1EE0" w:rsidRPr="008D7D18">
        <w:rPr>
          <w:rFonts w:ascii="Arial" w:hAnsi="Arial" w:cs="Arial"/>
          <w:sz w:val="20"/>
          <w:szCs w:val="20"/>
        </w:rPr>
        <w:t>ja</w:t>
      </w:r>
      <w:r w:rsidRPr="008D7D18">
        <w:rPr>
          <w:rFonts w:ascii="Arial" w:hAnsi="Arial" w:cs="Arial"/>
          <w:sz w:val="20"/>
          <w:szCs w:val="20"/>
        </w:rPr>
        <w:t xml:space="preserve"> z deli po faznih rokih iz potrjenega terminskega plana del več kot </w:t>
      </w:r>
      <w:r w:rsidR="000838B6">
        <w:rPr>
          <w:rFonts w:ascii="Arial" w:hAnsi="Arial" w:cs="Arial"/>
          <w:sz w:val="20"/>
          <w:szCs w:val="20"/>
        </w:rPr>
        <w:t>15</w:t>
      </w:r>
      <w:r w:rsidRPr="008D7D18">
        <w:rPr>
          <w:rFonts w:ascii="Arial" w:hAnsi="Arial" w:cs="Arial"/>
          <w:sz w:val="20"/>
          <w:szCs w:val="20"/>
        </w:rPr>
        <w:t xml:space="preserve"> dni, oziroma če ne dosega pogodbeno dogovorjene kvalitete in standardov in je ne more vzpostaviti niti v naknadno dogovorjenem roku, ki mu ga določi naročnik.</w:t>
      </w:r>
    </w:p>
    <w:p w14:paraId="766B485D" w14:textId="77777777" w:rsidR="00EA1FA5" w:rsidRPr="008D7D18" w:rsidRDefault="00EA1FA5" w:rsidP="00BA36DE">
      <w:pPr>
        <w:spacing w:after="0"/>
        <w:jc w:val="both"/>
        <w:rPr>
          <w:rFonts w:ascii="Arial" w:hAnsi="Arial" w:cs="Arial"/>
          <w:sz w:val="20"/>
          <w:szCs w:val="20"/>
        </w:rPr>
      </w:pPr>
    </w:p>
    <w:p w14:paraId="0CC3FD9E"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t>Med veljavnostjo pogodbe o izvedbi javnega naročila lahko naročnik ne glede na določbe zakona, ki ureja obligacijska razmerja, odstopi od pogodbe v naslednjih okoliščinah:</w:t>
      </w:r>
    </w:p>
    <w:p w14:paraId="55E5442E" w14:textId="77777777" w:rsidR="00EA1FA5" w:rsidRPr="008D7D18" w:rsidRDefault="00EA1FA5" w:rsidP="00BA36DE">
      <w:pPr>
        <w:numPr>
          <w:ilvl w:val="0"/>
          <w:numId w:val="8"/>
        </w:numPr>
        <w:spacing w:after="0"/>
        <w:jc w:val="both"/>
        <w:rPr>
          <w:rFonts w:ascii="Arial" w:hAnsi="Arial" w:cs="Arial"/>
          <w:sz w:val="20"/>
          <w:szCs w:val="20"/>
        </w:rPr>
      </w:pPr>
      <w:r w:rsidRPr="008D7D18">
        <w:rPr>
          <w:rFonts w:ascii="Arial" w:hAnsi="Arial" w:cs="Arial"/>
          <w:sz w:val="20"/>
          <w:szCs w:val="20"/>
        </w:rPr>
        <w:t>javno naročilo je bilo bistveno spremenjeno, kar terja nov postopek javnega naročanja;</w:t>
      </w:r>
    </w:p>
    <w:p w14:paraId="577571E0" w14:textId="77777777" w:rsidR="00EA1FA5" w:rsidRPr="008D7D18" w:rsidRDefault="00EA1FA5" w:rsidP="00BA36DE">
      <w:pPr>
        <w:numPr>
          <w:ilvl w:val="0"/>
          <w:numId w:val="8"/>
        </w:numPr>
        <w:spacing w:after="0"/>
        <w:jc w:val="both"/>
        <w:rPr>
          <w:rFonts w:ascii="Arial" w:hAnsi="Arial" w:cs="Arial"/>
          <w:sz w:val="20"/>
          <w:szCs w:val="20"/>
        </w:rPr>
      </w:pPr>
      <w:r w:rsidRPr="008D7D18">
        <w:rPr>
          <w:rFonts w:ascii="Arial"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4F9E7E0F" w14:textId="77777777" w:rsidR="00EA1FA5" w:rsidRPr="008D7D18" w:rsidRDefault="00EA1FA5" w:rsidP="00BA36DE">
      <w:pPr>
        <w:numPr>
          <w:ilvl w:val="0"/>
          <w:numId w:val="8"/>
        </w:numPr>
        <w:spacing w:after="0"/>
        <w:jc w:val="both"/>
        <w:rPr>
          <w:rFonts w:ascii="Arial" w:hAnsi="Arial" w:cs="Arial"/>
          <w:sz w:val="20"/>
          <w:szCs w:val="20"/>
        </w:rPr>
      </w:pPr>
      <w:r w:rsidRPr="008D7D18">
        <w:rPr>
          <w:rFonts w:ascii="Arial" w:hAnsi="Arial" w:cs="Arial"/>
          <w:sz w:val="20"/>
          <w:szCs w:val="20"/>
        </w:rPr>
        <w:t>zaradi hudih kršitev obveznosti iz PEU, PDEU in tega zakona, ki jih je po postopku v skladu z 258. členom PDEU ugotovilo Sodišče Evropske unije, javno naročilo ne bi smelo biti oddano izvajalcu.</w:t>
      </w:r>
    </w:p>
    <w:p w14:paraId="0E56DD91" w14:textId="77777777" w:rsidR="00EA1FA5" w:rsidRPr="008D7D18" w:rsidRDefault="00EA1FA5" w:rsidP="00BA36DE">
      <w:pPr>
        <w:spacing w:after="0"/>
        <w:jc w:val="both"/>
        <w:rPr>
          <w:rFonts w:ascii="Arial" w:hAnsi="Arial" w:cs="Arial"/>
          <w:sz w:val="20"/>
          <w:szCs w:val="20"/>
        </w:rPr>
      </w:pPr>
    </w:p>
    <w:p w14:paraId="357ECE88"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t>Odstop od pogodbe učinkuje z dnem, ko izvajalec prejme pisno izjavo naročnika o odstopu.</w:t>
      </w:r>
    </w:p>
    <w:p w14:paraId="5CC5FC7D" w14:textId="77777777" w:rsidR="00EA1FA5" w:rsidRPr="008D7D18" w:rsidRDefault="00EA1FA5" w:rsidP="00BA36DE">
      <w:pPr>
        <w:spacing w:after="0"/>
        <w:jc w:val="both"/>
        <w:rPr>
          <w:rFonts w:ascii="Arial" w:hAnsi="Arial" w:cs="Arial"/>
          <w:sz w:val="20"/>
          <w:szCs w:val="20"/>
        </w:rPr>
      </w:pPr>
    </w:p>
    <w:p w14:paraId="32743362"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t>Naročnik bo istočasno z odstopom od pogodbe pričel s postopki za unovčenje zavarovanja za dobro izvedbo pogodbenih obveznosti.</w:t>
      </w:r>
    </w:p>
    <w:p w14:paraId="2EE406A0" w14:textId="77777777" w:rsidR="00396588" w:rsidRPr="008D7D18" w:rsidRDefault="00396588" w:rsidP="00BA36DE">
      <w:pPr>
        <w:spacing w:after="0"/>
        <w:jc w:val="both"/>
        <w:rPr>
          <w:rFonts w:ascii="Arial" w:hAnsi="Arial" w:cs="Arial"/>
          <w:sz w:val="20"/>
          <w:szCs w:val="20"/>
        </w:rPr>
      </w:pPr>
    </w:p>
    <w:p w14:paraId="7CDF01A9" w14:textId="77777777" w:rsidR="00396588" w:rsidRPr="008D7D18" w:rsidRDefault="00396588" w:rsidP="00BA36DE">
      <w:pPr>
        <w:pStyle w:val="ListParagraph"/>
        <w:numPr>
          <w:ilvl w:val="0"/>
          <w:numId w:val="10"/>
        </w:numPr>
        <w:spacing w:after="0"/>
        <w:jc w:val="center"/>
        <w:rPr>
          <w:rFonts w:ascii="Arial" w:hAnsi="Arial" w:cs="Arial"/>
          <w:b/>
          <w:bCs/>
          <w:sz w:val="20"/>
          <w:szCs w:val="20"/>
        </w:rPr>
      </w:pPr>
      <w:r w:rsidRPr="008D7D18">
        <w:rPr>
          <w:rFonts w:ascii="Arial" w:hAnsi="Arial" w:cs="Arial"/>
          <w:b/>
          <w:bCs/>
          <w:sz w:val="20"/>
          <w:szCs w:val="20"/>
        </w:rPr>
        <w:t>člen</w:t>
      </w:r>
    </w:p>
    <w:p w14:paraId="124FB2EC" w14:textId="77777777" w:rsidR="00396588" w:rsidRPr="008D7D18" w:rsidRDefault="00396588" w:rsidP="00BA36DE">
      <w:pPr>
        <w:pStyle w:val="Default"/>
        <w:spacing w:line="276" w:lineRule="auto"/>
        <w:jc w:val="both"/>
        <w:rPr>
          <w:color w:val="auto"/>
          <w:sz w:val="20"/>
          <w:szCs w:val="20"/>
        </w:rPr>
      </w:pPr>
      <w:r w:rsidRPr="008D7D18">
        <w:rPr>
          <w:color w:val="auto"/>
          <w:sz w:val="20"/>
          <w:szCs w:val="20"/>
        </w:rPr>
        <w:lastRenderedPageBreak/>
        <w:t xml:space="preserve">Ne glede na to, katera od pogodbenih strank odstopa od pogodbe, je izvajalec dolžan izvršena dela zavarovati tako, da jih zaščiti pred propadanjem, stroške teh del pa nosi tista stranka, ki je </w:t>
      </w:r>
      <w:r w:rsidR="006F1801" w:rsidRPr="008D7D18">
        <w:rPr>
          <w:color w:val="auto"/>
          <w:sz w:val="20"/>
          <w:szCs w:val="20"/>
        </w:rPr>
        <w:t>odgovorna za odstop od pogodbe.</w:t>
      </w:r>
    </w:p>
    <w:p w14:paraId="168FCB66" w14:textId="77777777" w:rsidR="006F1801" w:rsidRPr="008D7D18" w:rsidRDefault="006F1801" w:rsidP="00BA36DE">
      <w:pPr>
        <w:pStyle w:val="Default"/>
        <w:spacing w:line="276" w:lineRule="auto"/>
        <w:jc w:val="both"/>
        <w:rPr>
          <w:color w:val="auto"/>
          <w:sz w:val="20"/>
          <w:szCs w:val="20"/>
        </w:rPr>
      </w:pPr>
    </w:p>
    <w:p w14:paraId="257ABC5B" w14:textId="77777777" w:rsidR="00396588" w:rsidRPr="008D7D18" w:rsidRDefault="00396588" w:rsidP="00BA36DE">
      <w:pPr>
        <w:pStyle w:val="Default"/>
        <w:spacing w:line="276" w:lineRule="auto"/>
        <w:jc w:val="both"/>
        <w:rPr>
          <w:color w:val="auto"/>
          <w:sz w:val="20"/>
          <w:szCs w:val="20"/>
        </w:rPr>
      </w:pPr>
      <w:r w:rsidRPr="008D7D18">
        <w:rPr>
          <w:color w:val="auto"/>
          <w:sz w:val="20"/>
          <w:szCs w:val="20"/>
        </w:rPr>
        <w:t>Pogodbeni stranki se zavezujeta takoj po odstopu od pogodbe pristopiti k primopredaji izvedenih del in izdelavi končnega obrač</w:t>
      </w:r>
      <w:r w:rsidR="006F1801" w:rsidRPr="008D7D18">
        <w:rPr>
          <w:color w:val="auto"/>
          <w:sz w:val="20"/>
          <w:szCs w:val="20"/>
        </w:rPr>
        <w:t>una.</w:t>
      </w:r>
    </w:p>
    <w:p w14:paraId="7098C0A7" w14:textId="77777777" w:rsidR="006F1801" w:rsidRPr="008D7D18" w:rsidRDefault="006F1801" w:rsidP="00BA36DE">
      <w:pPr>
        <w:spacing w:after="0"/>
        <w:jc w:val="both"/>
        <w:rPr>
          <w:rFonts w:ascii="Arial" w:hAnsi="Arial" w:cs="Arial"/>
          <w:sz w:val="20"/>
          <w:szCs w:val="20"/>
        </w:rPr>
      </w:pPr>
    </w:p>
    <w:p w14:paraId="2F23BF74" w14:textId="77777777" w:rsidR="00396588" w:rsidRPr="00EF214F" w:rsidRDefault="00396588" w:rsidP="00BA36DE">
      <w:pPr>
        <w:spacing w:after="0"/>
        <w:jc w:val="both"/>
        <w:rPr>
          <w:rFonts w:ascii="Arial" w:hAnsi="Arial" w:cs="Arial"/>
          <w:sz w:val="20"/>
          <w:szCs w:val="20"/>
        </w:rPr>
      </w:pPr>
      <w:r w:rsidRPr="008D7D18">
        <w:rPr>
          <w:rFonts w:ascii="Arial" w:hAnsi="Arial" w:cs="Arial"/>
          <w:sz w:val="20"/>
          <w:szCs w:val="20"/>
        </w:rPr>
        <w:t xml:space="preserve">Ne glede na to, katera od pogodbenih strank odstopa od pogodbe, je naročnik izvajalcu dolžan plačati vsa dela, ki </w:t>
      </w:r>
      <w:r w:rsidRPr="00EF214F">
        <w:rPr>
          <w:rFonts w:ascii="Arial" w:hAnsi="Arial" w:cs="Arial"/>
          <w:sz w:val="20"/>
          <w:szCs w:val="20"/>
        </w:rPr>
        <w:t>so bila izvedena v skladu s pogodbo do trenutka odstopa od pogodbe.</w:t>
      </w:r>
    </w:p>
    <w:p w14:paraId="0974977E" w14:textId="77777777" w:rsidR="00EA1FA5" w:rsidRPr="00EF214F" w:rsidRDefault="00EA1FA5" w:rsidP="00BA36DE">
      <w:pPr>
        <w:spacing w:after="0"/>
        <w:jc w:val="both"/>
        <w:rPr>
          <w:rFonts w:ascii="Arial" w:hAnsi="Arial" w:cs="Arial"/>
          <w:sz w:val="20"/>
          <w:szCs w:val="20"/>
        </w:rPr>
      </w:pPr>
    </w:p>
    <w:p w14:paraId="58E461C9" w14:textId="77777777" w:rsidR="00EA1FA5" w:rsidRPr="00EF214F" w:rsidRDefault="004832D1" w:rsidP="00BA36DE">
      <w:pPr>
        <w:pStyle w:val="ListParagraph"/>
        <w:numPr>
          <w:ilvl w:val="0"/>
          <w:numId w:val="11"/>
        </w:numPr>
        <w:spacing w:after="0"/>
        <w:contextualSpacing w:val="0"/>
        <w:jc w:val="both"/>
        <w:rPr>
          <w:rFonts w:ascii="Arial" w:hAnsi="Arial" w:cs="Arial"/>
          <w:b/>
          <w:bCs/>
          <w:sz w:val="20"/>
          <w:szCs w:val="20"/>
        </w:rPr>
      </w:pPr>
      <w:r w:rsidRPr="00EF214F">
        <w:rPr>
          <w:rFonts w:ascii="Arial" w:hAnsi="Arial" w:cs="Arial"/>
          <w:b/>
          <w:bCs/>
          <w:sz w:val="20"/>
          <w:szCs w:val="20"/>
        </w:rPr>
        <w:t>RAZVEZNI POGOJ</w:t>
      </w:r>
    </w:p>
    <w:p w14:paraId="4C8851E2" w14:textId="77777777" w:rsidR="00EA1FA5" w:rsidRPr="008D7D18" w:rsidRDefault="00EA1FA5" w:rsidP="00BA36DE">
      <w:pPr>
        <w:spacing w:after="0"/>
        <w:jc w:val="both"/>
        <w:rPr>
          <w:rFonts w:ascii="Arial" w:hAnsi="Arial" w:cs="Arial"/>
          <w:b/>
          <w:bCs/>
          <w:sz w:val="20"/>
          <w:szCs w:val="20"/>
        </w:rPr>
      </w:pPr>
    </w:p>
    <w:p w14:paraId="24BA1A3A" w14:textId="77777777" w:rsidR="00C52811" w:rsidRPr="008D7D18" w:rsidRDefault="00C52811" w:rsidP="00BA36DE">
      <w:pPr>
        <w:pStyle w:val="ListParagraph"/>
        <w:numPr>
          <w:ilvl w:val="0"/>
          <w:numId w:val="10"/>
        </w:numPr>
        <w:spacing w:after="0"/>
        <w:jc w:val="center"/>
        <w:rPr>
          <w:rFonts w:ascii="Arial" w:hAnsi="Arial" w:cs="Arial"/>
          <w:b/>
          <w:bCs/>
          <w:sz w:val="20"/>
          <w:szCs w:val="20"/>
        </w:rPr>
      </w:pPr>
      <w:r w:rsidRPr="008D7D18">
        <w:rPr>
          <w:rFonts w:ascii="Arial" w:hAnsi="Arial" w:cs="Arial"/>
          <w:b/>
          <w:bCs/>
          <w:sz w:val="20"/>
          <w:szCs w:val="20"/>
        </w:rPr>
        <w:t>člen</w:t>
      </w:r>
    </w:p>
    <w:p w14:paraId="128CF5B8" w14:textId="77777777" w:rsidR="00C52811" w:rsidRPr="008D7D18" w:rsidRDefault="00C52811" w:rsidP="00BA36DE">
      <w:pPr>
        <w:spacing w:after="0"/>
        <w:jc w:val="both"/>
        <w:rPr>
          <w:rFonts w:ascii="Arial" w:hAnsi="Arial" w:cs="Arial"/>
          <w:sz w:val="20"/>
          <w:szCs w:val="20"/>
        </w:rPr>
      </w:pPr>
      <w:r w:rsidRPr="008D7D18">
        <w:rPr>
          <w:rFonts w:ascii="Arial" w:hAnsi="Arial" w:cs="Arial"/>
          <w:sz w:val="20"/>
          <w:szCs w:val="20"/>
        </w:rPr>
        <w:t>Ta pogodba je sklenjena pod razveznim pogojem, ki se uresniči v primeru izpolnitve ene od naslednjih okoliščin:</w:t>
      </w:r>
    </w:p>
    <w:p w14:paraId="44BB54BB" w14:textId="77777777" w:rsidR="00C52811" w:rsidRPr="000220B6" w:rsidRDefault="00C52811" w:rsidP="00BA36DE">
      <w:pPr>
        <w:numPr>
          <w:ilvl w:val="0"/>
          <w:numId w:val="6"/>
        </w:numPr>
        <w:spacing w:after="0"/>
        <w:jc w:val="both"/>
        <w:rPr>
          <w:rFonts w:ascii="Arial" w:hAnsi="Arial" w:cs="Arial"/>
          <w:sz w:val="20"/>
          <w:szCs w:val="20"/>
        </w:rPr>
      </w:pPr>
      <w:r w:rsidRPr="008D7D18">
        <w:rPr>
          <w:rFonts w:ascii="Arial" w:hAnsi="Arial" w:cs="Arial"/>
          <w:sz w:val="20"/>
          <w:szCs w:val="20"/>
        </w:rPr>
        <w:t xml:space="preserve">če bo </w:t>
      </w:r>
      <w:r w:rsidRPr="000220B6">
        <w:rPr>
          <w:rFonts w:ascii="Arial" w:hAnsi="Arial" w:cs="Arial"/>
          <w:sz w:val="20"/>
          <w:szCs w:val="20"/>
        </w:rPr>
        <w:t xml:space="preserve">naročnik seznanjen, da je sodišče s pravnomočno odločitvijo ugotovilo kršitev obveznosti delovne, </w:t>
      </w:r>
      <w:proofErr w:type="spellStart"/>
      <w:r w:rsidRPr="000220B6">
        <w:rPr>
          <w:rFonts w:ascii="Arial" w:hAnsi="Arial" w:cs="Arial"/>
          <w:sz w:val="20"/>
          <w:szCs w:val="20"/>
        </w:rPr>
        <w:t>okoljske</w:t>
      </w:r>
      <w:proofErr w:type="spellEnd"/>
      <w:r w:rsidRPr="000220B6">
        <w:rPr>
          <w:rFonts w:ascii="Arial" w:hAnsi="Arial" w:cs="Arial"/>
          <w:sz w:val="20"/>
          <w:szCs w:val="20"/>
        </w:rPr>
        <w:t xml:space="preserve"> ali socialne zakonodaje s strani izvajalca ali podizvajalca ali </w:t>
      </w:r>
    </w:p>
    <w:p w14:paraId="61AE6F4F" w14:textId="77777777" w:rsidR="00C52811" w:rsidRPr="000220B6" w:rsidRDefault="00C52811" w:rsidP="00BA36DE">
      <w:pPr>
        <w:numPr>
          <w:ilvl w:val="0"/>
          <w:numId w:val="6"/>
        </w:numPr>
        <w:spacing w:after="0"/>
        <w:jc w:val="both"/>
        <w:rPr>
          <w:rFonts w:ascii="Arial" w:hAnsi="Arial" w:cs="Arial"/>
          <w:sz w:val="20"/>
          <w:szCs w:val="20"/>
        </w:rPr>
      </w:pPr>
      <w:r w:rsidRPr="000220B6">
        <w:rPr>
          <w:rFonts w:ascii="Arial" w:hAnsi="Arial" w:cs="Arial"/>
          <w:sz w:val="20"/>
          <w:szCs w:val="20"/>
        </w:rPr>
        <w:t>če bo naročnik seznanjen, da je pristojni državni organ pri izvajalcu ali podizvajalcu v času izvajanja pogodbe ugotovil najmanj dve kršitvi v zvezi s:</w:t>
      </w:r>
    </w:p>
    <w:p w14:paraId="7BF120AF" w14:textId="77777777" w:rsidR="00C52811" w:rsidRPr="000220B6" w:rsidRDefault="00C52811" w:rsidP="00BA36DE">
      <w:pPr>
        <w:pStyle w:val="ListParagraph"/>
        <w:numPr>
          <w:ilvl w:val="1"/>
          <w:numId w:val="14"/>
        </w:numPr>
        <w:spacing w:after="0"/>
        <w:ind w:left="1134"/>
        <w:jc w:val="both"/>
        <w:rPr>
          <w:rFonts w:ascii="Arial" w:hAnsi="Arial" w:cs="Arial"/>
          <w:sz w:val="20"/>
          <w:szCs w:val="20"/>
        </w:rPr>
      </w:pPr>
      <w:r w:rsidRPr="000220B6">
        <w:rPr>
          <w:rFonts w:ascii="Arial" w:hAnsi="Arial" w:cs="Arial"/>
          <w:sz w:val="20"/>
          <w:szCs w:val="20"/>
        </w:rPr>
        <w:t xml:space="preserve">plačilom za delo, </w:t>
      </w:r>
    </w:p>
    <w:p w14:paraId="6C7FC47F" w14:textId="77777777" w:rsidR="00C52811" w:rsidRPr="000220B6" w:rsidRDefault="00C52811" w:rsidP="00BA36DE">
      <w:pPr>
        <w:pStyle w:val="ListParagraph"/>
        <w:numPr>
          <w:ilvl w:val="1"/>
          <w:numId w:val="14"/>
        </w:numPr>
        <w:spacing w:after="0"/>
        <w:ind w:left="1134"/>
        <w:jc w:val="both"/>
        <w:rPr>
          <w:rFonts w:ascii="Arial" w:hAnsi="Arial" w:cs="Arial"/>
          <w:sz w:val="20"/>
          <w:szCs w:val="20"/>
        </w:rPr>
      </w:pPr>
      <w:r w:rsidRPr="000220B6">
        <w:rPr>
          <w:rFonts w:ascii="Arial" w:hAnsi="Arial" w:cs="Arial"/>
          <w:sz w:val="20"/>
          <w:szCs w:val="20"/>
        </w:rPr>
        <w:t xml:space="preserve">delovnim časom, </w:t>
      </w:r>
    </w:p>
    <w:p w14:paraId="7CA21DC4" w14:textId="77777777" w:rsidR="00C52811" w:rsidRPr="000220B6" w:rsidRDefault="00C52811" w:rsidP="00BA36DE">
      <w:pPr>
        <w:pStyle w:val="ListParagraph"/>
        <w:numPr>
          <w:ilvl w:val="1"/>
          <w:numId w:val="14"/>
        </w:numPr>
        <w:spacing w:after="0"/>
        <w:ind w:left="1134"/>
        <w:jc w:val="both"/>
        <w:rPr>
          <w:rFonts w:ascii="Arial" w:hAnsi="Arial" w:cs="Arial"/>
          <w:sz w:val="20"/>
          <w:szCs w:val="20"/>
        </w:rPr>
      </w:pPr>
      <w:r w:rsidRPr="000220B6">
        <w:rPr>
          <w:rFonts w:ascii="Arial" w:hAnsi="Arial" w:cs="Arial"/>
          <w:sz w:val="20"/>
          <w:szCs w:val="20"/>
        </w:rPr>
        <w:t xml:space="preserve">počitki, </w:t>
      </w:r>
    </w:p>
    <w:p w14:paraId="725CDC1D" w14:textId="77777777" w:rsidR="00C52811" w:rsidRPr="000220B6" w:rsidRDefault="00C52811" w:rsidP="00BA36DE">
      <w:pPr>
        <w:pStyle w:val="ListParagraph"/>
        <w:numPr>
          <w:ilvl w:val="1"/>
          <w:numId w:val="14"/>
        </w:numPr>
        <w:spacing w:after="0"/>
        <w:ind w:left="1134"/>
        <w:jc w:val="both"/>
        <w:rPr>
          <w:rFonts w:ascii="Arial" w:hAnsi="Arial" w:cs="Arial"/>
          <w:sz w:val="20"/>
          <w:szCs w:val="20"/>
        </w:rPr>
      </w:pPr>
      <w:r w:rsidRPr="000220B6">
        <w:rPr>
          <w:rFonts w:ascii="Arial" w:hAnsi="Arial" w:cs="Arial"/>
          <w:sz w:val="20"/>
          <w:szCs w:val="20"/>
        </w:rPr>
        <w:t xml:space="preserve">opravljanjem dela na podlagi pogodb civilnega prava kljub obstoju elementov delovnega razmerja ali v zvezi z zaposlovanjem na črno </w:t>
      </w:r>
    </w:p>
    <w:p w14:paraId="6F7544BC" w14:textId="77777777" w:rsidR="00C52811" w:rsidRPr="000220B6" w:rsidRDefault="00C52811" w:rsidP="00BA36DE">
      <w:pPr>
        <w:spacing w:after="0"/>
        <w:ind w:left="709"/>
        <w:jc w:val="both"/>
        <w:rPr>
          <w:rFonts w:ascii="Arial" w:hAnsi="Arial" w:cs="Arial"/>
          <w:sz w:val="20"/>
          <w:szCs w:val="20"/>
        </w:rPr>
      </w:pPr>
      <w:r w:rsidRPr="000220B6">
        <w:rPr>
          <w:rFonts w:ascii="Arial" w:hAnsi="Arial" w:cs="Arial"/>
          <w:sz w:val="20"/>
          <w:szCs w:val="20"/>
        </w:rPr>
        <w:t>in za kateri mu je bila s pravnomočno odločitvijo ali več pravnomočnimi odločitvami izrečena globa za prekršek</w:t>
      </w:r>
      <w:r w:rsidR="00A52EA4">
        <w:rPr>
          <w:rFonts w:ascii="Arial" w:hAnsi="Arial" w:cs="Arial"/>
          <w:sz w:val="20"/>
          <w:szCs w:val="20"/>
        </w:rPr>
        <w:t>.</w:t>
      </w:r>
    </w:p>
    <w:p w14:paraId="00DAD869" w14:textId="77777777" w:rsidR="00A52EA4" w:rsidRDefault="00A52EA4" w:rsidP="00BA36DE">
      <w:pPr>
        <w:spacing w:after="0"/>
        <w:jc w:val="both"/>
        <w:rPr>
          <w:rFonts w:ascii="Arial" w:hAnsi="Arial" w:cs="Arial"/>
          <w:sz w:val="20"/>
          <w:szCs w:val="20"/>
        </w:rPr>
      </w:pPr>
    </w:p>
    <w:p w14:paraId="66ACEE36" w14:textId="77777777" w:rsidR="00A52EA4" w:rsidRPr="001E70B1" w:rsidRDefault="00A52EA4" w:rsidP="00BA36DE">
      <w:pPr>
        <w:spacing w:after="0"/>
        <w:jc w:val="both"/>
        <w:rPr>
          <w:rFonts w:ascii="Arial" w:hAnsi="Arial" w:cs="Arial"/>
          <w:sz w:val="20"/>
          <w:szCs w:val="20"/>
        </w:rPr>
      </w:pPr>
      <w:r w:rsidRPr="001E70B1">
        <w:rPr>
          <w:rFonts w:ascii="Arial" w:hAnsi="Arial" w:cs="Arial"/>
          <w:sz w:val="20"/>
          <w:szCs w:val="20"/>
        </w:rPr>
        <w:t xml:space="preserve">Naročnik v primeru izpolnitve okoliščine iz prejšnjega odstavka pri izvajalcu ali podizvajalcu o tem obvesti izvajalca v desetih dneh. Izvajalec lahko v roku, ki ga določi naročnik in ni daljši kot 15 dni, predloži dokaze, da je izvajalec oz. podizvajalec sprejel zadostne ukrepe, s katerimi lahko dokaže svojo zanesljivost kljub obstoju kršitev. Če izvajalec ne bo predložil dokazov za podizvajalca ali če naročnik oceni, da ti ukrepi ne zadoščajo, lahko izvajalec zamenja tega podizvajalca na način določen v skladu s 94. členom ZJN-3 in določili </w:t>
      </w:r>
      <w:r>
        <w:rPr>
          <w:rFonts w:ascii="Arial" w:hAnsi="Arial" w:cs="Arial"/>
          <w:sz w:val="20"/>
          <w:szCs w:val="20"/>
          <w:lang w:eastAsia="zh-CN"/>
        </w:rPr>
        <w:t>te pogodbe</w:t>
      </w:r>
      <w:r w:rsidRPr="001E70B1">
        <w:rPr>
          <w:rFonts w:ascii="Arial" w:hAnsi="Arial" w:cs="Arial"/>
          <w:sz w:val="20"/>
          <w:szCs w:val="20"/>
          <w:lang w:eastAsia="zh-CN"/>
        </w:rPr>
        <w:t xml:space="preserve"> </w:t>
      </w:r>
      <w:r w:rsidRPr="001E70B1">
        <w:rPr>
          <w:rFonts w:ascii="Arial" w:hAnsi="Arial" w:cs="Arial"/>
          <w:sz w:val="20"/>
          <w:szCs w:val="20"/>
        </w:rPr>
        <w:t xml:space="preserve">v roku, ki ga določi naročnik in ni daljši od 15 dni, ali sam prevzame del, ki ga je dal v </w:t>
      </w:r>
      <w:proofErr w:type="spellStart"/>
      <w:r w:rsidRPr="001E70B1">
        <w:rPr>
          <w:rFonts w:ascii="Arial" w:hAnsi="Arial" w:cs="Arial"/>
          <w:sz w:val="20"/>
          <w:szCs w:val="20"/>
        </w:rPr>
        <w:t>podizvajanje</w:t>
      </w:r>
      <w:proofErr w:type="spellEnd"/>
      <w:r w:rsidRPr="001E70B1">
        <w:rPr>
          <w:rFonts w:ascii="Arial" w:hAnsi="Arial" w:cs="Arial"/>
          <w:sz w:val="20"/>
          <w:szCs w:val="20"/>
        </w:rPr>
        <w:t xml:space="preserve">, če ta zamenjava ali prevzem ne pomeni bistvene spremembe </w:t>
      </w:r>
      <w:r>
        <w:rPr>
          <w:rFonts w:ascii="Arial" w:hAnsi="Arial" w:cs="Arial"/>
          <w:sz w:val="20"/>
          <w:szCs w:val="20"/>
        </w:rPr>
        <w:t>pogodbe</w:t>
      </w:r>
      <w:r w:rsidRPr="001E70B1">
        <w:rPr>
          <w:rFonts w:ascii="Arial" w:hAnsi="Arial" w:cs="Arial"/>
          <w:sz w:val="20"/>
          <w:szCs w:val="20"/>
        </w:rPr>
        <w:t>.</w:t>
      </w:r>
    </w:p>
    <w:p w14:paraId="133B850F" w14:textId="77777777" w:rsidR="00A52EA4" w:rsidRPr="001E70B1" w:rsidRDefault="00A52EA4" w:rsidP="00BA36DE">
      <w:pPr>
        <w:spacing w:after="0"/>
        <w:jc w:val="both"/>
        <w:rPr>
          <w:rFonts w:ascii="Arial" w:hAnsi="Arial" w:cs="Arial"/>
          <w:sz w:val="20"/>
          <w:szCs w:val="20"/>
        </w:rPr>
      </w:pPr>
    </w:p>
    <w:p w14:paraId="6D6C3D8E" w14:textId="77777777" w:rsidR="00A52EA4" w:rsidRPr="001E70B1" w:rsidRDefault="00A52EA4" w:rsidP="00BA36DE">
      <w:pPr>
        <w:spacing w:after="0"/>
        <w:jc w:val="both"/>
        <w:rPr>
          <w:rFonts w:ascii="Arial" w:hAnsi="Arial" w:cs="Arial"/>
          <w:sz w:val="20"/>
          <w:szCs w:val="20"/>
        </w:rPr>
      </w:pPr>
      <w:r w:rsidRPr="001E70B1">
        <w:rPr>
          <w:rFonts w:ascii="Arial" w:hAnsi="Arial" w:cs="Arial"/>
          <w:sz w:val="20"/>
          <w:szCs w:val="20"/>
        </w:rPr>
        <w:t xml:space="preserve">Če izvajalec ne bo izvedel popravnega mehanizma na način iz prejšnjega odstavka, se razvezni pogoj uresniči pod pogojem, da je od seznanitve naročnika s kršitvijo in do izteka veljavnosti pogodbe še najmanj šest mesecev. V takem primeru se šteje, da je </w:t>
      </w:r>
      <w:r>
        <w:rPr>
          <w:rFonts w:ascii="Arial" w:hAnsi="Arial" w:cs="Arial"/>
          <w:sz w:val="20"/>
          <w:szCs w:val="20"/>
        </w:rPr>
        <w:t>pogodba</w:t>
      </w:r>
      <w:r w:rsidRPr="001E70B1">
        <w:rPr>
          <w:rFonts w:ascii="Arial" w:hAnsi="Arial" w:cs="Arial"/>
          <w:sz w:val="20"/>
          <w:szCs w:val="20"/>
        </w:rPr>
        <w:t xml:space="preserve"> razvezan</w:t>
      </w:r>
      <w:r>
        <w:rPr>
          <w:rFonts w:ascii="Arial" w:hAnsi="Arial" w:cs="Arial"/>
          <w:sz w:val="20"/>
          <w:szCs w:val="20"/>
        </w:rPr>
        <w:t>a</w:t>
      </w:r>
      <w:r w:rsidRPr="001E70B1">
        <w:rPr>
          <w:rFonts w:ascii="Arial" w:hAnsi="Arial" w:cs="Arial"/>
          <w:sz w:val="20"/>
          <w:szCs w:val="20"/>
        </w:rPr>
        <w:t xml:space="preserve"> z dnem sklenitve nove pogodbe o izvedbi javnega naročila za predmetno naročilo. O datumu sklenitve nove pogodbe bo naročnik obvestil izvajalca.</w:t>
      </w:r>
    </w:p>
    <w:p w14:paraId="6C8257C3" w14:textId="77777777" w:rsidR="00684A7C" w:rsidRPr="000220B6" w:rsidRDefault="00684A7C" w:rsidP="00BA36DE">
      <w:pPr>
        <w:spacing w:after="0"/>
        <w:jc w:val="both"/>
        <w:rPr>
          <w:rFonts w:ascii="Arial" w:hAnsi="Arial" w:cs="Arial"/>
          <w:sz w:val="20"/>
          <w:szCs w:val="20"/>
        </w:rPr>
      </w:pPr>
    </w:p>
    <w:p w14:paraId="5F6DB253" w14:textId="77777777" w:rsidR="00684A7C" w:rsidRPr="000220B6" w:rsidRDefault="00684A7C" w:rsidP="00BA36DE">
      <w:pPr>
        <w:spacing w:after="0"/>
        <w:jc w:val="both"/>
        <w:rPr>
          <w:rFonts w:ascii="Arial" w:hAnsi="Arial" w:cs="Arial"/>
          <w:sz w:val="20"/>
          <w:szCs w:val="20"/>
        </w:rPr>
      </w:pPr>
      <w:r w:rsidRPr="000220B6">
        <w:rPr>
          <w:rFonts w:ascii="Arial" w:hAnsi="Arial" w:cs="Arial"/>
          <w:sz w:val="20"/>
          <w:szCs w:val="20"/>
        </w:rPr>
        <w:t xml:space="preserve">Naročnik si pridržuje pravico, da se </w:t>
      </w:r>
      <w:r w:rsidR="005542F1" w:rsidRPr="000220B6">
        <w:rPr>
          <w:rFonts w:ascii="Arial" w:hAnsi="Arial" w:cs="Arial"/>
          <w:sz w:val="20"/>
          <w:szCs w:val="20"/>
        </w:rPr>
        <w:t>pogodba</w:t>
      </w:r>
      <w:r w:rsidRPr="000220B6">
        <w:rPr>
          <w:rFonts w:ascii="Arial" w:hAnsi="Arial" w:cs="Arial"/>
          <w:sz w:val="20"/>
          <w:szCs w:val="20"/>
        </w:rPr>
        <w:t xml:space="preserve"> izjemoma ne razveže v primeru, če bi razveza </w:t>
      </w:r>
      <w:r w:rsidR="005542F1" w:rsidRPr="000220B6">
        <w:rPr>
          <w:rFonts w:ascii="Arial" w:hAnsi="Arial" w:cs="Arial"/>
          <w:sz w:val="20"/>
          <w:szCs w:val="20"/>
        </w:rPr>
        <w:t>pogodbe</w:t>
      </w:r>
      <w:r w:rsidRPr="000220B6">
        <w:rPr>
          <w:rFonts w:ascii="Arial" w:hAnsi="Arial" w:cs="Arial"/>
          <w:sz w:val="20"/>
          <w:szCs w:val="20"/>
        </w:rPr>
        <w:t xml:space="preserve"> naročniku povzročila nesorazmerne stroške ali bistvene težave pri nemoteni izvedbi gradnje ali nesorazmerno časovno zamudo. </w:t>
      </w:r>
      <w:r w:rsidR="005542F1" w:rsidRPr="000220B6">
        <w:rPr>
          <w:rFonts w:ascii="Arial" w:hAnsi="Arial" w:cs="Arial"/>
          <w:sz w:val="20"/>
          <w:szCs w:val="20"/>
        </w:rPr>
        <w:t>Pogodba</w:t>
      </w:r>
      <w:r w:rsidRPr="000220B6">
        <w:rPr>
          <w:rFonts w:ascii="Arial" w:hAnsi="Arial" w:cs="Arial"/>
          <w:sz w:val="20"/>
          <w:szCs w:val="20"/>
        </w:rPr>
        <w:t xml:space="preserve"> se iz razlogov v tem odstavku ne razveže le pod pogojem, da naročnik izvajalca najkasneje v 20 dneh od seznanitve s kršitvijo obvesti, da se </w:t>
      </w:r>
      <w:r w:rsidR="005542F1" w:rsidRPr="000220B6">
        <w:rPr>
          <w:rFonts w:ascii="Arial" w:hAnsi="Arial" w:cs="Arial"/>
          <w:sz w:val="20"/>
          <w:szCs w:val="20"/>
        </w:rPr>
        <w:t>pogodba</w:t>
      </w:r>
      <w:r w:rsidRPr="000220B6">
        <w:rPr>
          <w:rFonts w:ascii="Arial" w:hAnsi="Arial" w:cs="Arial"/>
          <w:sz w:val="20"/>
          <w:szCs w:val="20"/>
        </w:rPr>
        <w:t xml:space="preserve"> ne razveže.</w:t>
      </w:r>
    </w:p>
    <w:p w14:paraId="0E5EF5F1" w14:textId="77777777" w:rsidR="00684A7C" w:rsidRPr="000220B6" w:rsidRDefault="00684A7C" w:rsidP="00BA36DE">
      <w:pPr>
        <w:spacing w:after="0"/>
        <w:jc w:val="both"/>
        <w:rPr>
          <w:rFonts w:ascii="Arial" w:hAnsi="Arial" w:cs="Arial"/>
          <w:sz w:val="20"/>
          <w:szCs w:val="20"/>
        </w:rPr>
      </w:pPr>
    </w:p>
    <w:p w14:paraId="6C0DE595" w14:textId="77777777" w:rsidR="00743B42" w:rsidRPr="008D7D18" w:rsidRDefault="008D7D18" w:rsidP="00BA36DE">
      <w:pPr>
        <w:spacing w:after="0"/>
        <w:jc w:val="both"/>
        <w:rPr>
          <w:rFonts w:ascii="Arial" w:hAnsi="Arial" w:cs="Arial"/>
          <w:sz w:val="20"/>
          <w:szCs w:val="20"/>
        </w:rPr>
      </w:pPr>
      <w:r w:rsidRPr="000220B6">
        <w:rPr>
          <w:rFonts w:cs="Arial"/>
          <w:sz w:val="20"/>
          <w:szCs w:val="20"/>
        </w:rPr>
        <w:t xml:space="preserve">Če naročnik v roku </w:t>
      </w:r>
      <w:r w:rsidR="00A52EA4">
        <w:rPr>
          <w:rFonts w:cs="Arial"/>
          <w:sz w:val="20"/>
          <w:szCs w:val="20"/>
        </w:rPr>
        <w:t>60</w:t>
      </w:r>
      <w:r w:rsidR="00A52EA4" w:rsidRPr="000220B6">
        <w:rPr>
          <w:rFonts w:cs="Arial"/>
          <w:sz w:val="20"/>
          <w:szCs w:val="20"/>
        </w:rPr>
        <w:t xml:space="preserve"> </w:t>
      </w:r>
      <w:r w:rsidRPr="000220B6">
        <w:rPr>
          <w:rFonts w:cs="Arial"/>
          <w:sz w:val="20"/>
          <w:szCs w:val="20"/>
        </w:rPr>
        <w:t xml:space="preserve">dni od seznanitve s kršitvijo ne začne novega postopka javnega naročila, se šteje, da je pogodba razvezana </w:t>
      </w:r>
      <w:r w:rsidR="00A52EA4" w:rsidRPr="00C537E5">
        <w:rPr>
          <w:rFonts w:cs="Arial"/>
          <w:sz w:val="20"/>
          <w:szCs w:val="20"/>
        </w:rPr>
        <w:t xml:space="preserve">šestdeseti </w:t>
      </w:r>
      <w:r w:rsidRPr="000220B6">
        <w:rPr>
          <w:rFonts w:cs="Arial"/>
          <w:sz w:val="20"/>
          <w:szCs w:val="20"/>
        </w:rPr>
        <w:t>dan od seznanitve s kršitvijo</w:t>
      </w:r>
      <w:r w:rsidR="00684A7C" w:rsidRPr="000220B6">
        <w:rPr>
          <w:rFonts w:ascii="Arial" w:hAnsi="Arial" w:cs="Arial"/>
          <w:sz w:val="20"/>
          <w:szCs w:val="20"/>
        </w:rPr>
        <w:t>.</w:t>
      </w:r>
    </w:p>
    <w:p w14:paraId="6C2D6675" w14:textId="77777777" w:rsidR="00C52811" w:rsidRPr="008D7D18" w:rsidRDefault="00C52811" w:rsidP="00BA36DE">
      <w:pPr>
        <w:spacing w:after="0"/>
        <w:jc w:val="both"/>
        <w:rPr>
          <w:rFonts w:ascii="Arial" w:hAnsi="Arial" w:cs="Arial"/>
          <w:sz w:val="20"/>
          <w:szCs w:val="20"/>
        </w:rPr>
      </w:pPr>
    </w:p>
    <w:p w14:paraId="24C094E9" w14:textId="77777777" w:rsidR="00EA1FA5" w:rsidRPr="008D7D18" w:rsidRDefault="00EA1FA5" w:rsidP="00BA36DE">
      <w:pPr>
        <w:pStyle w:val="ListParagraph"/>
        <w:numPr>
          <w:ilvl w:val="0"/>
          <w:numId w:val="11"/>
        </w:numPr>
        <w:spacing w:after="0"/>
        <w:contextualSpacing w:val="0"/>
        <w:jc w:val="both"/>
        <w:rPr>
          <w:rFonts w:ascii="Arial" w:hAnsi="Arial" w:cs="Arial"/>
          <w:b/>
          <w:bCs/>
          <w:sz w:val="20"/>
          <w:szCs w:val="20"/>
        </w:rPr>
      </w:pPr>
      <w:r w:rsidRPr="008D7D18">
        <w:rPr>
          <w:rFonts w:ascii="Arial" w:hAnsi="Arial" w:cs="Arial"/>
          <w:b/>
          <w:bCs/>
          <w:sz w:val="20"/>
          <w:szCs w:val="20"/>
        </w:rPr>
        <w:t>PROTIKORUPCIJSKA DOLOČBA</w:t>
      </w:r>
    </w:p>
    <w:p w14:paraId="0B1D729C" w14:textId="77777777" w:rsidR="00EA1FA5" w:rsidRPr="008D7D18" w:rsidRDefault="00EA1FA5" w:rsidP="00BA36DE">
      <w:pPr>
        <w:spacing w:after="0"/>
        <w:jc w:val="both"/>
        <w:rPr>
          <w:rFonts w:ascii="Arial" w:hAnsi="Arial" w:cs="Arial"/>
          <w:b/>
          <w:bCs/>
          <w:sz w:val="20"/>
          <w:szCs w:val="20"/>
        </w:rPr>
      </w:pPr>
    </w:p>
    <w:p w14:paraId="03C2747C" w14:textId="77777777" w:rsidR="00EA1FA5" w:rsidRPr="008D7D18" w:rsidRDefault="00EA1FA5" w:rsidP="00BA36DE">
      <w:pPr>
        <w:pStyle w:val="ListParagraph"/>
        <w:numPr>
          <w:ilvl w:val="0"/>
          <w:numId w:val="10"/>
        </w:numPr>
        <w:spacing w:after="0"/>
        <w:jc w:val="center"/>
        <w:rPr>
          <w:rFonts w:ascii="Arial" w:hAnsi="Arial" w:cs="Arial"/>
          <w:b/>
          <w:bCs/>
          <w:sz w:val="20"/>
          <w:szCs w:val="20"/>
        </w:rPr>
      </w:pPr>
      <w:r w:rsidRPr="008D7D18">
        <w:rPr>
          <w:rFonts w:ascii="Arial" w:hAnsi="Arial" w:cs="Arial"/>
          <w:b/>
          <w:bCs/>
          <w:sz w:val="20"/>
          <w:szCs w:val="20"/>
        </w:rPr>
        <w:t>člen</w:t>
      </w:r>
    </w:p>
    <w:p w14:paraId="55FB7A29" w14:textId="77777777" w:rsidR="00EA1FA5" w:rsidRDefault="00EA1FA5" w:rsidP="00BA36DE">
      <w:pPr>
        <w:spacing w:after="0"/>
        <w:jc w:val="both"/>
        <w:rPr>
          <w:rFonts w:ascii="Arial" w:hAnsi="Arial" w:cs="Arial"/>
          <w:sz w:val="20"/>
          <w:szCs w:val="20"/>
        </w:rPr>
      </w:pPr>
      <w:r w:rsidRPr="008D7D18">
        <w:rPr>
          <w:rFonts w:ascii="Arial" w:hAnsi="Arial" w:cs="Arial"/>
          <w:sz w:val="20"/>
          <w:szCs w:val="20"/>
        </w:rPr>
        <w:lastRenderedPageBreak/>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B8A4AD1" w14:textId="77777777" w:rsidR="006E32F6" w:rsidRPr="008D7D18" w:rsidRDefault="006E32F6" w:rsidP="00BA36DE">
      <w:pPr>
        <w:spacing w:after="0"/>
        <w:jc w:val="both"/>
        <w:rPr>
          <w:rFonts w:ascii="Arial" w:hAnsi="Arial" w:cs="Arial"/>
          <w:sz w:val="20"/>
          <w:szCs w:val="20"/>
        </w:rPr>
      </w:pPr>
    </w:p>
    <w:p w14:paraId="7364F82F"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p w14:paraId="03920F20" w14:textId="77777777" w:rsidR="00EA1FA5" w:rsidRPr="008D7D18" w:rsidRDefault="00EA1FA5" w:rsidP="00BA36DE">
      <w:pPr>
        <w:spacing w:after="0"/>
        <w:jc w:val="both"/>
        <w:rPr>
          <w:rFonts w:ascii="Arial" w:hAnsi="Arial" w:cs="Arial"/>
          <w:sz w:val="20"/>
          <w:szCs w:val="20"/>
        </w:rPr>
      </w:pPr>
    </w:p>
    <w:p w14:paraId="155AEF68" w14:textId="77777777" w:rsidR="00EA1FA5" w:rsidRPr="008D7D18" w:rsidRDefault="00EA1FA5" w:rsidP="00BA36DE">
      <w:pPr>
        <w:pStyle w:val="ListParagraph"/>
        <w:numPr>
          <w:ilvl w:val="0"/>
          <w:numId w:val="11"/>
        </w:numPr>
        <w:spacing w:after="0"/>
        <w:contextualSpacing w:val="0"/>
        <w:jc w:val="both"/>
        <w:rPr>
          <w:rFonts w:ascii="Arial" w:hAnsi="Arial" w:cs="Arial"/>
          <w:b/>
          <w:bCs/>
          <w:sz w:val="20"/>
          <w:szCs w:val="20"/>
        </w:rPr>
      </w:pPr>
      <w:r w:rsidRPr="008D7D18">
        <w:rPr>
          <w:rFonts w:ascii="Arial" w:hAnsi="Arial" w:cs="Arial"/>
          <w:b/>
          <w:bCs/>
          <w:sz w:val="20"/>
          <w:szCs w:val="20"/>
        </w:rPr>
        <w:t>REVIZIJSKA SLED</w:t>
      </w:r>
    </w:p>
    <w:p w14:paraId="5C9F25C5" w14:textId="77777777" w:rsidR="00EA1FA5" w:rsidRPr="008D7D18" w:rsidRDefault="00EA1FA5" w:rsidP="00BA36DE">
      <w:pPr>
        <w:spacing w:after="0"/>
        <w:jc w:val="both"/>
        <w:rPr>
          <w:rFonts w:ascii="Arial" w:hAnsi="Arial" w:cs="Arial"/>
          <w:b/>
          <w:bCs/>
          <w:sz w:val="20"/>
          <w:szCs w:val="20"/>
        </w:rPr>
      </w:pPr>
    </w:p>
    <w:p w14:paraId="6078F139" w14:textId="77777777" w:rsidR="00EA1FA5" w:rsidRPr="008D7D18" w:rsidRDefault="00EA1FA5" w:rsidP="00BA36DE">
      <w:pPr>
        <w:pStyle w:val="ListParagraph"/>
        <w:numPr>
          <w:ilvl w:val="0"/>
          <w:numId w:val="10"/>
        </w:numPr>
        <w:spacing w:after="0"/>
        <w:jc w:val="center"/>
        <w:rPr>
          <w:rFonts w:ascii="Arial" w:hAnsi="Arial" w:cs="Arial"/>
          <w:b/>
          <w:bCs/>
          <w:sz w:val="20"/>
          <w:szCs w:val="20"/>
        </w:rPr>
      </w:pPr>
      <w:r w:rsidRPr="008D7D18">
        <w:rPr>
          <w:rFonts w:ascii="Arial" w:hAnsi="Arial" w:cs="Arial"/>
          <w:b/>
          <w:bCs/>
          <w:sz w:val="20"/>
          <w:szCs w:val="20"/>
        </w:rPr>
        <w:t>člen</w:t>
      </w:r>
    </w:p>
    <w:p w14:paraId="1ACAFED0"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t>Vsa dokumentacija, povezana z izvedbo projekta, mora biti hranjena na način, da zagotavlja revizijsko sled izvedbe projekta.</w:t>
      </w:r>
    </w:p>
    <w:p w14:paraId="789E22A3" w14:textId="77777777" w:rsidR="00EA1FA5" w:rsidRPr="008D7D18" w:rsidRDefault="00EA1FA5" w:rsidP="00BA36DE">
      <w:pPr>
        <w:spacing w:after="0"/>
        <w:jc w:val="both"/>
        <w:rPr>
          <w:rFonts w:ascii="Arial" w:hAnsi="Arial" w:cs="Arial"/>
          <w:sz w:val="20"/>
          <w:szCs w:val="20"/>
        </w:rPr>
      </w:pPr>
    </w:p>
    <w:p w14:paraId="65A3C671"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t>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5700C75F" w14:textId="77777777" w:rsidR="00EA1FA5" w:rsidRPr="008D7D18" w:rsidRDefault="00EA1FA5" w:rsidP="00BA36DE">
      <w:pPr>
        <w:spacing w:after="0"/>
        <w:jc w:val="both"/>
        <w:rPr>
          <w:rFonts w:ascii="Arial" w:hAnsi="Arial" w:cs="Arial"/>
          <w:sz w:val="20"/>
          <w:szCs w:val="20"/>
        </w:rPr>
      </w:pPr>
    </w:p>
    <w:p w14:paraId="53ED7E0C"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590979D6" w14:textId="77777777" w:rsidR="00EA1FA5" w:rsidRPr="008D7D18" w:rsidRDefault="00EA1FA5" w:rsidP="00BA36DE">
      <w:pPr>
        <w:spacing w:after="0"/>
        <w:jc w:val="both"/>
        <w:rPr>
          <w:rFonts w:ascii="Arial" w:hAnsi="Arial" w:cs="Arial"/>
          <w:sz w:val="20"/>
          <w:szCs w:val="20"/>
        </w:rPr>
      </w:pPr>
    </w:p>
    <w:p w14:paraId="5B93DAA9"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52387004" w14:textId="77777777" w:rsidR="00EA1FA5" w:rsidRPr="008D7D18" w:rsidRDefault="00EA1FA5" w:rsidP="00BA36DE">
      <w:pPr>
        <w:spacing w:after="0"/>
        <w:jc w:val="both"/>
        <w:rPr>
          <w:rFonts w:ascii="Arial" w:hAnsi="Arial" w:cs="Arial"/>
          <w:sz w:val="20"/>
          <w:szCs w:val="20"/>
        </w:rPr>
      </w:pPr>
    </w:p>
    <w:p w14:paraId="5A2E3580"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t>Informacije, ki jih revizijska sled vključuje, morajo biti takšne, da dokazujejo nespornost shranjene informacije. Njihov nastanek in hramba morata zagotavljati njihovo nespornost in uporabnost v vsem času hranjenja informacij.</w:t>
      </w:r>
    </w:p>
    <w:p w14:paraId="39C7467E" w14:textId="77777777" w:rsidR="00EA1FA5" w:rsidRPr="008D7D18" w:rsidRDefault="00EA1FA5" w:rsidP="00BA36DE">
      <w:pPr>
        <w:spacing w:after="0"/>
        <w:jc w:val="both"/>
        <w:rPr>
          <w:rFonts w:ascii="Arial" w:hAnsi="Arial" w:cs="Arial"/>
          <w:sz w:val="20"/>
          <w:szCs w:val="20"/>
        </w:rPr>
      </w:pPr>
    </w:p>
    <w:p w14:paraId="2CE82531" w14:textId="77777777" w:rsidR="00EA1FA5" w:rsidRPr="008D7D18" w:rsidRDefault="00EA1FA5" w:rsidP="00BA36DE">
      <w:pPr>
        <w:pStyle w:val="ListParagraph"/>
        <w:numPr>
          <w:ilvl w:val="0"/>
          <w:numId w:val="11"/>
        </w:numPr>
        <w:spacing w:after="0"/>
        <w:contextualSpacing w:val="0"/>
        <w:jc w:val="both"/>
        <w:rPr>
          <w:rFonts w:ascii="Arial" w:hAnsi="Arial" w:cs="Arial"/>
          <w:b/>
          <w:bCs/>
          <w:sz w:val="20"/>
          <w:szCs w:val="20"/>
        </w:rPr>
      </w:pPr>
      <w:r w:rsidRPr="008D7D18">
        <w:rPr>
          <w:rFonts w:ascii="Arial" w:hAnsi="Arial" w:cs="Arial"/>
          <w:b/>
          <w:bCs/>
          <w:sz w:val="20"/>
          <w:szCs w:val="20"/>
        </w:rPr>
        <w:t>POSLOVNA SKRIVNOST</w:t>
      </w:r>
    </w:p>
    <w:p w14:paraId="60E7A556" w14:textId="77777777" w:rsidR="00EA1FA5" w:rsidRPr="008D7D18" w:rsidRDefault="00EA1FA5" w:rsidP="00BA36DE">
      <w:pPr>
        <w:spacing w:after="0"/>
        <w:jc w:val="both"/>
        <w:rPr>
          <w:rFonts w:ascii="Arial" w:hAnsi="Arial" w:cs="Arial"/>
          <w:b/>
          <w:bCs/>
          <w:sz w:val="20"/>
          <w:szCs w:val="20"/>
        </w:rPr>
      </w:pPr>
    </w:p>
    <w:p w14:paraId="31BEBA98" w14:textId="77777777" w:rsidR="00EA1FA5" w:rsidRPr="008D7D18" w:rsidRDefault="00EA1FA5" w:rsidP="00BA36DE">
      <w:pPr>
        <w:pStyle w:val="ListParagraph"/>
        <w:numPr>
          <w:ilvl w:val="0"/>
          <w:numId w:val="10"/>
        </w:numPr>
        <w:spacing w:after="0"/>
        <w:jc w:val="center"/>
        <w:rPr>
          <w:rFonts w:ascii="Arial" w:hAnsi="Arial" w:cs="Arial"/>
          <w:b/>
          <w:bCs/>
          <w:sz w:val="20"/>
          <w:szCs w:val="20"/>
        </w:rPr>
      </w:pPr>
      <w:r w:rsidRPr="008D7D18">
        <w:rPr>
          <w:rFonts w:ascii="Arial" w:hAnsi="Arial" w:cs="Arial"/>
          <w:b/>
          <w:bCs/>
          <w:sz w:val="20"/>
          <w:szCs w:val="20"/>
        </w:rPr>
        <w:t>člen</w:t>
      </w:r>
    </w:p>
    <w:p w14:paraId="7D0937B3"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t>Izvajalec in naročnik se strinjata, da so informacije, znanja in tehnologije, ki so predmet te pogodbe poslovna skrivnost, razen podatkov, ki v skladu z veljavnimi predpisi štejejo za javne. Zato se obvezujeta, da bosta naredila vse, da zaščitita te podatke pred nepooblaščenimi ali tretjimi osebami.</w:t>
      </w:r>
    </w:p>
    <w:p w14:paraId="65AAD01A" w14:textId="77777777" w:rsidR="00EA1FA5" w:rsidRPr="008D7D18" w:rsidRDefault="00EA1FA5" w:rsidP="00BA36DE">
      <w:pPr>
        <w:spacing w:after="0"/>
        <w:jc w:val="both"/>
        <w:rPr>
          <w:rFonts w:ascii="Arial" w:hAnsi="Arial" w:cs="Arial"/>
          <w:sz w:val="20"/>
          <w:szCs w:val="20"/>
        </w:rPr>
      </w:pPr>
    </w:p>
    <w:p w14:paraId="64FE5BDF"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t>Izvajalec se zavezuje varovati poslovno skrivnost naročnika in njegovih partnerjev.</w:t>
      </w:r>
    </w:p>
    <w:p w14:paraId="0D175F78" w14:textId="77777777" w:rsidR="00EA1FA5" w:rsidRPr="008D7D18" w:rsidRDefault="00EA1FA5" w:rsidP="00BA36DE">
      <w:pPr>
        <w:spacing w:after="0"/>
        <w:jc w:val="both"/>
        <w:rPr>
          <w:rFonts w:ascii="Arial" w:hAnsi="Arial" w:cs="Arial"/>
          <w:sz w:val="20"/>
          <w:szCs w:val="20"/>
        </w:rPr>
      </w:pPr>
    </w:p>
    <w:p w14:paraId="54B62FD2"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t xml:space="preserve">Izvajalec se strinja, da brez </w:t>
      </w:r>
      <w:r w:rsidR="00B12B60" w:rsidRPr="008D7D18">
        <w:rPr>
          <w:rFonts w:ascii="Arial" w:hAnsi="Arial" w:cs="Arial"/>
          <w:sz w:val="20"/>
          <w:szCs w:val="20"/>
        </w:rPr>
        <w:t>pisnega</w:t>
      </w:r>
      <w:r w:rsidRPr="008D7D18">
        <w:rPr>
          <w:rFonts w:ascii="Arial" w:hAnsi="Arial" w:cs="Arial"/>
          <w:sz w:val="20"/>
          <w:szCs w:val="20"/>
        </w:rPr>
        <w:t xml:space="preserve"> soglasja ne bo podajal medijem ali osebam, ki so z posameznimi mediji povezani nikakršnih informacij o poteku in stanju projekta.</w:t>
      </w:r>
    </w:p>
    <w:p w14:paraId="6C557217" w14:textId="77777777" w:rsidR="00EA1FA5" w:rsidRPr="008D7D18" w:rsidRDefault="00EA1FA5" w:rsidP="00BA36DE">
      <w:pPr>
        <w:spacing w:after="0"/>
        <w:jc w:val="both"/>
        <w:rPr>
          <w:rFonts w:ascii="Arial" w:hAnsi="Arial" w:cs="Arial"/>
          <w:sz w:val="20"/>
          <w:szCs w:val="20"/>
        </w:rPr>
      </w:pPr>
    </w:p>
    <w:p w14:paraId="2506BE4A"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lastRenderedPageBreak/>
        <w:t>Izvajalec se izrecno zavezuje, da ne bo posredoval tretjim osebam projektne in ostale dokumentacije povezane z izvajanjem te pogodbe.</w:t>
      </w:r>
    </w:p>
    <w:p w14:paraId="0EBEDFF2" w14:textId="77777777" w:rsidR="00EA1FA5" w:rsidRPr="008D7D18" w:rsidRDefault="00EA1FA5" w:rsidP="00BA36DE">
      <w:pPr>
        <w:spacing w:after="0"/>
        <w:jc w:val="both"/>
        <w:rPr>
          <w:rFonts w:ascii="Arial" w:hAnsi="Arial" w:cs="Arial"/>
          <w:sz w:val="20"/>
          <w:szCs w:val="20"/>
        </w:rPr>
      </w:pPr>
    </w:p>
    <w:p w14:paraId="4BA21032"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t>Določila iz tega člena veljajo tudi v primeru prenehanja veljavnosti te pogodbe in po zaključku ter končnem prevzemu objekta.</w:t>
      </w:r>
    </w:p>
    <w:p w14:paraId="23541A5E" w14:textId="77777777" w:rsidR="00D91361" w:rsidRPr="008D7D18" w:rsidRDefault="00D91361" w:rsidP="00BA36DE">
      <w:pPr>
        <w:spacing w:after="0"/>
        <w:jc w:val="both"/>
        <w:rPr>
          <w:rFonts w:ascii="Arial" w:hAnsi="Arial" w:cs="Arial"/>
          <w:sz w:val="20"/>
          <w:szCs w:val="20"/>
        </w:rPr>
      </w:pPr>
    </w:p>
    <w:p w14:paraId="6C845792" w14:textId="77777777" w:rsidR="00D91361" w:rsidRPr="008D7D18" w:rsidRDefault="00D91361" w:rsidP="00BA36DE">
      <w:pPr>
        <w:pStyle w:val="ListParagraph"/>
        <w:numPr>
          <w:ilvl w:val="0"/>
          <w:numId w:val="11"/>
        </w:numPr>
        <w:spacing w:after="0"/>
        <w:contextualSpacing w:val="0"/>
        <w:jc w:val="both"/>
        <w:rPr>
          <w:rFonts w:ascii="Arial" w:hAnsi="Arial" w:cs="Arial"/>
          <w:b/>
          <w:bCs/>
          <w:sz w:val="20"/>
          <w:szCs w:val="20"/>
        </w:rPr>
      </w:pPr>
      <w:r w:rsidRPr="008D7D18">
        <w:rPr>
          <w:rFonts w:ascii="Arial" w:hAnsi="Arial" w:cs="Arial"/>
          <w:b/>
          <w:bCs/>
          <w:sz w:val="20"/>
          <w:szCs w:val="20"/>
        </w:rPr>
        <w:t>REŠEVANJE SPOROV</w:t>
      </w:r>
    </w:p>
    <w:p w14:paraId="2C206A8F" w14:textId="77777777" w:rsidR="00D91361" w:rsidRPr="008D7D18" w:rsidRDefault="00D91361" w:rsidP="00BA36DE">
      <w:pPr>
        <w:spacing w:after="0"/>
        <w:jc w:val="both"/>
        <w:rPr>
          <w:rFonts w:ascii="Arial" w:hAnsi="Arial" w:cs="Arial"/>
          <w:b/>
          <w:bCs/>
          <w:sz w:val="20"/>
          <w:szCs w:val="20"/>
        </w:rPr>
      </w:pPr>
    </w:p>
    <w:p w14:paraId="72A4C6CA" w14:textId="77777777" w:rsidR="00D91361" w:rsidRPr="008D7D18" w:rsidRDefault="00D91361" w:rsidP="00BA36DE">
      <w:pPr>
        <w:pStyle w:val="ListParagraph"/>
        <w:numPr>
          <w:ilvl w:val="0"/>
          <w:numId w:val="10"/>
        </w:numPr>
        <w:spacing w:after="0"/>
        <w:jc w:val="center"/>
        <w:rPr>
          <w:rFonts w:ascii="Arial" w:hAnsi="Arial" w:cs="Arial"/>
          <w:b/>
          <w:bCs/>
          <w:sz w:val="20"/>
          <w:szCs w:val="20"/>
        </w:rPr>
      </w:pPr>
      <w:r w:rsidRPr="008D7D18">
        <w:rPr>
          <w:rFonts w:ascii="Arial" w:hAnsi="Arial" w:cs="Arial"/>
          <w:b/>
          <w:bCs/>
          <w:sz w:val="20"/>
          <w:szCs w:val="20"/>
        </w:rPr>
        <w:t>člen</w:t>
      </w:r>
    </w:p>
    <w:p w14:paraId="366B213B" w14:textId="77777777" w:rsidR="00D91361" w:rsidRPr="008D7D18" w:rsidRDefault="00D91361" w:rsidP="00BA36DE">
      <w:pPr>
        <w:spacing w:after="0"/>
        <w:jc w:val="both"/>
        <w:rPr>
          <w:rFonts w:ascii="Arial" w:hAnsi="Arial" w:cs="Arial"/>
          <w:sz w:val="20"/>
          <w:szCs w:val="20"/>
        </w:rPr>
      </w:pPr>
      <w:r w:rsidRPr="008D7D18">
        <w:rPr>
          <w:rFonts w:ascii="Arial" w:hAnsi="Arial" w:cs="Arial"/>
          <w:sz w:val="20"/>
          <w:szCs w:val="20"/>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14:paraId="46E69300" w14:textId="77777777" w:rsidR="00EA1FA5" w:rsidRPr="008D7D18" w:rsidRDefault="00EA1FA5" w:rsidP="00BA36DE">
      <w:pPr>
        <w:spacing w:after="0"/>
        <w:jc w:val="both"/>
        <w:rPr>
          <w:rFonts w:ascii="Arial" w:hAnsi="Arial" w:cs="Arial"/>
          <w:sz w:val="20"/>
          <w:szCs w:val="20"/>
        </w:rPr>
      </w:pPr>
    </w:p>
    <w:p w14:paraId="16A2342E" w14:textId="77777777" w:rsidR="00EA1FA5" w:rsidRPr="008D7D18" w:rsidRDefault="00EA1FA5" w:rsidP="00BA36DE">
      <w:pPr>
        <w:pStyle w:val="ListParagraph"/>
        <w:numPr>
          <w:ilvl w:val="0"/>
          <w:numId w:val="11"/>
        </w:numPr>
        <w:spacing w:after="0"/>
        <w:contextualSpacing w:val="0"/>
        <w:jc w:val="both"/>
        <w:rPr>
          <w:rFonts w:ascii="Arial" w:hAnsi="Arial" w:cs="Arial"/>
          <w:b/>
          <w:bCs/>
          <w:sz w:val="20"/>
          <w:szCs w:val="20"/>
        </w:rPr>
      </w:pPr>
      <w:r w:rsidRPr="008D7D18">
        <w:rPr>
          <w:rFonts w:ascii="Arial" w:hAnsi="Arial" w:cs="Arial"/>
          <w:b/>
          <w:bCs/>
          <w:sz w:val="20"/>
          <w:szCs w:val="20"/>
        </w:rPr>
        <w:t>KONČNE DOLOČBE</w:t>
      </w:r>
    </w:p>
    <w:p w14:paraId="67B87FA2" w14:textId="77777777" w:rsidR="00EA1FA5" w:rsidRPr="008D7D18" w:rsidRDefault="00EA1FA5" w:rsidP="00BA36DE">
      <w:pPr>
        <w:spacing w:after="0"/>
        <w:jc w:val="both"/>
        <w:rPr>
          <w:rFonts w:ascii="Arial" w:hAnsi="Arial" w:cs="Arial"/>
          <w:b/>
          <w:bCs/>
          <w:sz w:val="20"/>
          <w:szCs w:val="20"/>
        </w:rPr>
      </w:pPr>
    </w:p>
    <w:p w14:paraId="2C054929" w14:textId="77777777" w:rsidR="00EA1FA5" w:rsidRPr="008D7D18" w:rsidRDefault="00EA1FA5" w:rsidP="00BA36DE">
      <w:pPr>
        <w:pStyle w:val="ListParagraph"/>
        <w:numPr>
          <w:ilvl w:val="0"/>
          <w:numId w:val="10"/>
        </w:numPr>
        <w:spacing w:after="0"/>
        <w:jc w:val="center"/>
        <w:rPr>
          <w:rFonts w:ascii="Arial" w:hAnsi="Arial" w:cs="Arial"/>
          <w:b/>
          <w:bCs/>
          <w:sz w:val="20"/>
          <w:szCs w:val="20"/>
        </w:rPr>
      </w:pPr>
      <w:r w:rsidRPr="008D7D18">
        <w:rPr>
          <w:rFonts w:ascii="Arial" w:hAnsi="Arial" w:cs="Arial"/>
          <w:b/>
          <w:bCs/>
          <w:sz w:val="20"/>
          <w:szCs w:val="20"/>
        </w:rPr>
        <w:t>člen</w:t>
      </w:r>
    </w:p>
    <w:p w14:paraId="61D48588"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t>Če pride do statusne spremembe stranke tega sporazuma, pridobi status stranke novi subjekt le v primeru, če naročnik s tem soglaša, razen v primeru univerzalnega pravnega nasledstva. Enako velja tudi v primeru stečaja ali prisilne poravnave.</w:t>
      </w:r>
    </w:p>
    <w:p w14:paraId="311391DE" w14:textId="77777777" w:rsidR="00EA1FA5" w:rsidRPr="008D7D18" w:rsidRDefault="00EA1FA5" w:rsidP="00BA36DE">
      <w:pPr>
        <w:spacing w:after="0"/>
        <w:jc w:val="both"/>
        <w:rPr>
          <w:rFonts w:ascii="Arial" w:hAnsi="Arial" w:cs="Arial"/>
          <w:sz w:val="20"/>
          <w:szCs w:val="20"/>
        </w:rPr>
      </w:pPr>
    </w:p>
    <w:p w14:paraId="56CFB4DC" w14:textId="77777777" w:rsidR="00EA1FA5" w:rsidRPr="008D7D18" w:rsidRDefault="00EA1FA5" w:rsidP="00BA36DE">
      <w:pPr>
        <w:pStyle w:val="ListParagraph"/>
        <w:numPr>
          <w:ilvl w:val="0"/>
          <w:numId w:val="10"/>
        </w:numPr>
        <w:spacing w:after="0"/>
        <w:jc w:val="center"/>
        <w:rPr>
          <w:rFonts w:ascii="Arial" w:hAnsi="Arial" w:cs="Arial"/>
          <w:b/>
          <w:bCs/>
          <w:sz w:val="20"/>
          <w:szCs w:val="20"/>
        </w:rPr>
      </w:pPr>
      <w:r w:rsidRPr="008D7D18">
        <w:rPr>
          <w:rFonts w:ascii="Arial" w:hAnsi="Arial" w:cs="Arial"/>
          <w:b/>
          <w:bCs/>
          <w:sz w:val="20"/>
          <w:szCs w:val="20"/>
        </w:rPr>
        <w:t>člen</w:t>
      </w:r>
    </w:p>
    <w:p w14:paraId="795A3323"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t>Pogodba se lahko spremeni ali dopolni s pisnim dodatkom, ki ga sprejmejo in podpišejo vse stranke.</w:t>
      </w:r>
    </w:p>
    <w:p w14:paraId="1468B00B" w14:textId="77777777" w:rsidR="00EA1FA5" w:rsidRPr="008D7D18" w:rsidRDefault="00EA1FA5" w:rsidP="00BA36DE">
      <w:pPr>
        <w:spacing w:after="0"/>
        <w:jc w:val="both"/>
        <w:rPr>
          <w:rFonts w:ascii="Arial" w:hAnsi="Arial" w:cs="Arial"/>
          <w:sz w:val="20"/>
          <w:szCs w:val="20"/>
        </w:rPr>
      </w:pPr>
    </w:p>
    <w:p w14:paraId="0F363FE2" w14:textId="77777777" w:rsidR="00EA1FA5" w:rsidRPr="008D7D18" w:rsidRDefault="00EA1FA5" w:rsidP="00BA36DE">
      <w:pPr>
        <w:pStyle w:val="ListParagraph"/>
        <w:numPr>
          <w:ilvl w:val="0"/>
          <w:numId w:val="10"/>
        </w:numPr>
        <w:spacing w:after="0"/>
        <w:jc w:val="center"/>
        <w:rPr>
          <w:rFonts w:ascii="Arial" w:hAnsi="Arial" w:cs="Arial"/>
          <w:b/>
          <w:bCs/>
          <w:sz w:val="20"/>
          <w:szCs w:val="20"/>
        </w:rPr>
      </w:pPr>
      <w:r w:rsidRPr="008D7D18">
        <w:rPr>
          <w:rFonts w:ascii="Arial" w:hAnsi="Arial" w:cs="Arial"/>
          <w:b/>
          <w:bCs/>
          <w:sz w:val="20"/>
          <w:szCs w:val="20"/>
        </w:rPr>
        <w:t>člen</w:t>
      </w:r>
    </w:p>
    <w:p w14:paraId="2F3D892F"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t>Za razmerja, ki jih predmetna pogodba ne ureja, veljajo določbe zakona, ki ureja obligacijska razmerja in gradbenih uzanc. Posebne gradbene uzance veljajo, če niso v nasprotju z določili te pogodbe.</w:t>
      </w:r>
    </w:p>
    <w:p w14:paraId="66C49FDF" w14:textId="77777777" w:rsidR="00EA1FA5" w:rsidRPr="008D7D18" w:rsidRDefault="00EA1FA5" w:rsidP="00BA36DE">
      <w:pPr>
        <w:spacing w:after="0"/>
        <w:jc w:val="both"/>
        <w:rPr>
          <w:rFonts w:ascii="Arial" w:hAnsi="Arial" w:cs="Arial"/>
          <w:sz w:val="20"/>
          <w:szCs w:val="20"/>
        </w:rPr>
      </w:pPr>
    </w:p>
    <w:p w14:paraId="20361903"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t>Če katerakoli od določb je ali postane neveljavna, to ne vpliva na ostale pogodbene določbe. Neveljavna določba se nadomesti z veljavno, ki mora čim bolj ustrezati namenu, ki ga je želela doseči neveljavna določba.</w:t>
      </w:r>
    </w:p>
    <w:p w14:paraId="566A4A40" w14:textId="77777777" w:rsidR="00EA1FA5" w:rsidRPr="008D7D18" w:rsidRDefault="00EA1FA5" w:rsidP="00BA36DE">
      <w:pPr>
        <w:spacing w:after="0"/>
        <w:jc w:val="both"/>
        <w:rPr>
          <w:rFonts w:ascii="Arial" w:hAnsi="Arial" w:cs="Arial"/>
          <w:sz w:val="20"/>
          <w:szCs w:val="20"/>
        </w:rPr>
      </w:pPr>
    </w:p>
    <w:p w14:paraId="46AF6200" w14:textId="77777777" w:rsidR="00EA1FA5" w:rsidRPr="008D7D18" w:rsidRDefault="00EA1FA5" w:rsidP="00BA36DE">
      <w:pPr>
        <w:pStyle w:val="ListParagraph"/>
        <w:numPr>
          <w:ilvl w:val="0"/>
          <w:numId w:val="10"/>
        </w:numPr>
        <w:spacing w:after="0"/>
        <w:jc w:val="center"/>
        <w:rPr>
          <w:rFonts w:ascii="Arial" w:hAnsi="Arial" w:cs="Arial"/>
          <w:b/>
          <w:bCs/>
          <w:sz w:val="20"/>
          <w:szCs w:val="20"/>
        </w:rPr>
      </w:pPr>
      <w:r w:rsidRPr="008D7D18">
        <w:rPr>
          <w:rFonts w:ascii="Arial" w:hAnsi="Arial" w:cs="Arial"/>
          <w:b/>
          <w:bCs/>
          <w:sz w:val="20"/>
          <w:szCs w:val="20"/>
        </w:rPr>
        <w:t>člen</w:t>
      </w:r>
    </w:p>
    <w:p w14:paraId="514F714A" w14:textId="77777777" w:rsidR="00207347" w:rsidRPr="008D7D18" w:rsidRDefault="00EA1FA5" w:rsidP="00BA36DE">
      <w:pPr>
        <w:spacing w:after="0"/>
        <w:jc w:val="both"/>
        <w:rPr>
          <w:rFonts w:ascii="Arial" w:hAnsi="Arial" w:cs="Arial"/>
          <w:sz w:val="20"/>
          <w:szCs w:val="20"/>
        </w:rPr>
      </w:pPr>
      <w:r w:rsidRPr="008D7D18">
        <w:rPr>
          <w:rFonts w:ascii="Arial" w:hAnsi="Arial" w:cs="Arial"/>
          <w:sz w:val="20"/>
          <w:szCs w:val="20"/>
        </w:rPr>
        <w:t>Izvajalec ne more prenesti nobene svoje pogodbene obveznosti na tretjo osebo, razen če za to ne dobi pisnega soglasja naročnika.</w:t>
      </w:r>
    </w:p>
    <w:p w14:paraId="6FBA152C" w14:textId="77777777" w:rsidR="00EA1FA5" w:rsidRPr="008D7D18" w:rsidRDefault="00EA1FA5" w:rsidP="00BA36DE">
      <w:pPr>
        <w:spacing w:after="0"/>
        <w:jc w:val="both"/>
        <w:rPr>
          <w:rFonts w:ascii="Arial" w:hAnsi="Arial" w:cs="Arial"/>
          <w:sz w:val="20"/>
          <w:szCs w:val="20"/>
        </w:rPr>
      </w:pPr>
    </w:p>
    <w:p w14:paraId="50CB2B66" w14:textId="77777777" w:rsidR="00FA0158" w:rsidRPr="008D7D18" w:rsidRDefault="00FA0158" w:rsidP="00BA36DE">
      <w:pPr>
        <w:pStyle w:val="ListParagraph"/>
        <w:numPr>
          <w:ilvl w:val="0"/>
          <w:numId w:val="10"/>
        </w:numPr>
        <w:spacing w:after="0"/>
        <w:jc w:val="center"/>
        <w:rPr>
          <w:rFonts w:ascii="Arial" w:hAnsi="Arial" w:cs="Arial"/>
          <w:b/>
          <w:bCs/>
          <w:sz w:val="20"/>
          <w:szCs w:val="20"/>
        </w:rPr>
      </w:pPr>
      <w:r w:rsidRPr="008D7D18">
        <w:rPr>
          <w:rFonts w:ascii="Arial" w:hAnsi="Arial" w:cs="Arial"/>
          <w:b/>
          <w:bCs/>
          <w:sz w:val="20"/>
          <w:szCs w:val="20"/>
        </w:rPr>
        <w:t>člen</w:t>
      </w:r>
    </w:p>
    <w:p w14:paraId="1D4CCFFC" w14:textId="77777777" w:rsidR="00FA0158" w:rsidRDefault="00FA0158" w:rsidP="00BA36DE">
      <w:pPr>
        <w:spacing w:after="0"/>
        <w:jc w:val="both"/>
        <w:rPr>
          <w:rFonts w:ascii="Arial" w:hAnsi="Arial" w:cs="Arial"/>
          <w:sz w:val="20"/>
          <w:szCs w:val="20"/>
        </w:rPr>
      </w:pPr>
      <w:r w:rsidRPr="008D7D18">
        <w:rPr>
          <w:rFonts w:ascii="Arial" w:hAnsi="Arial" w:cs="Arial"/>
          <w:sz w:val="20"/>
          <w:szCs w:val="20"/>
        </w:rPr>
        <w:t xml:space="preserve">Pogodba je sklenjena z dnem, ko </w:t>
      </w:r>
      <w:r w:rsidRPr="00D84213">
        <w:rPr>
          <w:rFonts w:ascii="Arial" w:hAnsi="Arial" w:cs="Arial"/>
          <w:sz w:val="20"/>
          <w:szCs w:val="20"/>
        </w:rPr>
        <w:t xml:space="preserve">jo podpišejo vse pogodbene stranke, in prične veljati </w:t>
      </w:r>
      <w:r w:rsidR="002A54A5">
        <w:rPr>
          <w:rFonts w:ascii="Arial" w:hAnsi="Arial" w:cs="Arial"/>
          <w:sz w:val="20"/>
          <w:szCs w:val="20"/>
        </w:rPr>
        <w:t xml:space="preserve">pod </w:t>
      </w:r>
      <w:proofErr w:type="spellStart"/>
      <w:r w:rsidR="002A54A5">
        <w:rPr>
          <w:rFonts w:ascii="Arial" w:hAnsi="Arial" w:cs="Arial"/>
          <w:sz w:val="20"/>
          <w:szCs w:val="20"/>
        </w:rPr>
        <w:t>odložnim</w:t>
      </w:r>
      <w:proofErr w:type="spellEnd"/>
      <w:r w:rsidR="002A54A5">
        <w:rPr>
          <w:rFonts w:ascii="Arial" w:hAnsi="Arial" w:cs="Arial"/>
          <w:sz w:val="20"/>
          <w:szCs w:val="20"/>
        </w:rPr>
        <w:t xml:space="preserve"> pogojem </w:t>
      </w:r>
      <w:r w:rsidRPr="00D84213">
        <w:rPr>
          <w:rFonts w:ascii="Arial" w:hAnsi="Arial" w:cs="Arial"/>
          <w:sz w:val="20"/>
          <w:szCs w:val="20"/>
        </w:rPr>
        <w:t>predložitve garancije za dobro izvedbo</w:t>
      </w:r>
      <w:r w:rsidRPr="008D7D18">
        <w:rPr>
          <w:rFonts w:ascii="Arial" w:hAnsi="Arial" w:cs="Arial"/>
          <w:sz w:val="20"/>
          <w:szCs w:val="20"/>
        </w:rPr>
        <w:t xml:space="preserve"> in zavarovanja odgovornosti za škodo iz te pogodbe. Pogodba je veljavna do zaključka vseh pogodbenih obveznosti strank po pogodbi.</w:t>
      </w:r>
    </w:p>
    <w:p w14:paraId="26D3A78D" w14:textId="77777777" w:rsidR="00FA0158" w:rsidRPr="00E47F3E" w:rsidRDefault="00FA0158" w:rsidP="00BA36DE">
      <w:pPr>
        <w:spacing w:after="0"/>
        <w:jc w:val="both"/>
        <w:rPr>
          <w:rFonts w:ascii="Arial" w:hAnsi="Arial" w:cs="Arial"/>
          <w:color w:val="0070C0"/>
          <w:sz w:val="20"/>
          <w:szCs w:val="20"/>
        </w:rPr>
      </w:pPr>
    </w:p>
    <w:p w14:paraId="20CF9E1F" w14:textId="77777777" w:rsidR="00E47F3E" w:rsidRPr="00207347" w:rsidRDefault="00E47F3E" w:rsidP="00BA36DE">
      <w:pPr>
        <w:spacing w:after="0"/>
        <w:jc w:val="both"/>
        <w:rPr>
          <w:rFonts w:ascii="Arial" w:hAnsi="Arial" w:cs="Arial"/>
          <w:color w:val="0070C0"/>
          <w:sz w:val="20"/>
          <w:szCs w:val="20"/>
        </w:rPr>
      </w:pPr>
    </w:p>
    <w:p w14:paraId="57F1D331" w14:textId="77777777" w:rsidR="00EA1FA5" w:rsidRPr="008D7D18" w:rsidRDefault="00EA1FA5" w:rsidP="00BA36DE">
      <w:pPr>
        <w:pStyle w:val="ListParagraph"/>
        <w:numPr>
          <w:ilvl w:val="0"/>
          <w:numId w:val="10"/>
        </w:numPr>
        <w:spacing w:after="0"/>
        <w:jc w:val="center"/>
        <w:rPr>
          <w:rFonts w:ascii="Arial" w:hAnsi="Arial" w:cs="Arial"/>
          <w:b/>
          <w:bCs/>
          <w:sz w:val="20"/>
          <w:szCs w:val="20"/>
        </w:rPr>
      </w:pPr>
      <w:r w:rsidRPr="008D7D18">
        <w:rPr>
          <w:rFonts w:ascii="Arial" w:hAnsi="Arial" w:cs="Arial"/>
          <w:b/>
          <w:bCs/>
          <w:sz w:val="20"/>
          <w:szCs w:val="20"/>
        </w:rPr>
        <w:t>člen</w:t>
      </w:r>
    </w:p>
    <w:p w14:paraId="733FE706" w14:textId="77777777" w:rsidR="00EA1FA5" w:rsidRPr="008D7D18" w:rsidRDefault="00EA1FA5" w:rsidP="00BA36DE">
      <w:pPr>
        <w:spacing w:after="0"/>
        <w:jc w:val="both"/>
        <w:rPr>
          <w:rFonts w:ascii="Arial" w:hAnsi="Arial" w:cs="Arial"/>
          <w:sz w:val="20"/>
          <w:szCs w:val="20"/>
        </w:rPr>
      </w:pPr>
      <w:r w:rsidRPr="008D7D18">
        <w:rPr>
          <w:rFonts w:ascii="Arial" w:hAnsi="Arial" w:cs="Arial"/>
          <w:sz w:val="20"/>
          <w:szCs w:val="20"/>
        </w:rPr>
        <w:t xml:space="preserve">Ta pogodba je napisana v </w:t>
      </w:r>
      <w:r w:rsidR="00D07CBF" w:rsidRPr="008D7D18">
        <w:rPr>
          <w:rFonts w:ascii="Arial" w:hAnsi="Arial" w:cs="Arial"/>
          <w:sz w:val="20"/>
          <w:szCs w:val="20"/>
        </w:rPr>
        <w:t>dveh</w:t>
      </w:r>
      <w:r w:rsidRPr="008D7D18">
        <w:rPr>
          <w:rFonts w:ascii="Arial" w:hAnsi="Arial" w:cs="Arial"/>
          <w:sz w:val="20"/>
          <w:szCs w:val="20"/>
        </w:rPr>
        <w:t xml:space="preserve"> (</w:t>
      </w:r>
      <w:r w:rsidR="00D07CBF" w:rsidRPr="008D7D18">
        <w:rPr>
          <w:rFonts w:ascii="Arial" w:hAnsi="Arial" w:cs="Arial"/>
          <w:sz w:val="20"/>
          <w:szCs w:val="20"/>
        </w:rPr>
        <w:t>2</w:t>
      </w:r>
      <w:r w:rsidRPr="008D7D18">
        <w:rPr>
          <w:rFonts w:ascii="Arial" w:hAnsi="Arial" w:cs="Arial"/>
          <w:sz w:val="20"/>
          <w:szCs w:val="20"/>
        </w:rPr>
        <w:t xml:space="preserve">) enakih izvodih, od katerih prejme vsaka stranka po </w:t>
      </w:r>
      <w:r w:rsidR="00D07CBF" w:rsidRPr="008D7D18">
        <w:rPr>
          <w:rFonts w:ascii="Arial" w:hAnsi="Arial" w:cs="Arial"/>
          <w:sz w:val="20"/>
          <w:szCs w:val="20"/>
        </w:rPr>
        <w:t>en</w:t>
      </w:r>
      <w:r w:rsidRPr="008D7D18">
        <w:rPr>
          <w:rFonts w:ascii="Arial" w:hAnsi="Arial" w:cs="Arial"/>
          <w:sz w:val="20"/>
          <w:szCs w:val="20"/>
        </w:rPr>
        <w:t xml:space="preserve"> (</w:t>
      </w:r>
      <w:r w:rsidR="00D07CBF" w:rsidRPr="008D7D18">
        <w:rPr>
          <w:rFonts w:ascii="Arial" w:hAnsi="Arial" w:cs="Arial"/>
          <w:sz w:val="20"/>
          <w:szCs w:val="20"/>
        </w:rPr>
        <w:t>1</w:t>
      </w:r>
      <w:r w:rsidRPr="008D7D18">
        <w:rPr>
          <w:rFonts w:ascii="Arial" w:hAnsi="Arial" w:cs="Arial"/>
          <w:sz w:val="20"/>
          <w:szCs w:val="20"/>
        </w:rPr>
        <w:t>) izvod.</w:t>
      </w:r>
    </w:p>
    <w:p w14:paraId="758EC46B" w14:textId="77777777" w:rsidR="00EA1FA5" w:rsidRPr="008D7D18" w:rsidRDefault="00EA1FA5" w:rsidP="00BA36DE">
      <w:pPr>
        <w:spacing w:after="0"/>
        <w:rPr>
          <w:rFonts w:ascii="Arial" w:hAnsi="Arial" w:cs="Arial"/>
          <w:b/>
          <w:sz w:val="20"/>
          <w:szCs w:val="20"/>
        </w:rPr>
      </w:pPr>
    </w:p>
    <w:p w14:paraId="011224CD" w14:textId="77777777" w:rsidR="00EA1FA5" w:rsidRPr="008D7D18" w:rsidRDefault="00EA1FA5" w:rsidP="00BA36DE">
      <w:pPr>
        <w:spacing w:after="0"/>
        <w:rPr>
          <w:rFonts w:ascii="Arial" w:hAnsi="Arial" w:cs="Arial"/>
          <w:b/>
          <w:sz w:val="20"/>
          <w:szCs w:val="20"/>
        </w:rPr>
      </w:pPr>
    </w:p>
    <w:p w14:paraId="301A7D8D" w14:textId="77777777" w:rsidR="00EA1FA5" w:rsidRPr="008D7D18" w:rsidRDefault="00EA1FA5" w:rsidP="00BA36DE">
      <w:pPr>
        <w:spacing w:after="0"/>
        <w:rPr>
          <w:rFonts w:ascii="Arial" w:hAnsi="Arial" w:cs="Arial"/>
          <w:b/>
          <w:sz w:val="20"/>
          <w:szCs w:val="20"/>
        </w:rPr>
      </w:pPr>
    </w:p>
    <w:p w14:paraId="034F6318" w14:textId="77777777" w:rsidR="00EA1FA5" w:rsidRPr="008D7D18" w:rsidRDefault="00EA1FA5" w:rsidP="00BA36DE">
      <w:pPr>
        <w:spacing w:after="0"/>
        <w:rPr>
          <w:rFonts w:ascii="Arial" w:hAnsi="Arial" w:cs="Arial"/>
          <w:b/>
          <w:sz w:val="20"/>
          <w:szCs w:val="20"/>
        </w:rPr>
      </w:pPr>
      <w:r w:rsidRPr="008D7D18">
        <w:rPr>
          <w:rFonts w:ascii="Arial" w:hAnsi="Arial" w:cs="Arial"/>
          <w:b/>
          <w:sz w:val="20"/>
          <w:szCs w:val="20"/>
        </w:rPr>
        <w:t>IZVAJALEC:</w:t>
      </w:r>
      <w:r w:rsidRPr="008D7D18">
        <w:rPr>
          <w:rFonts w:ascii="Arial" w:hAnsi="Arial" w:cs="Arial"/>
          <w:b/>
          <w:sz w:val="20"/>
          <w:szCs w:val="20"/>
        </w:rPr>
        <w:tab/>
      </w:r>
      <w:r w:rsidRPr="008D7D18">
        <w:rPr>
          <w:rFonts w:ascii="Arial" w:hAnsi="Arial" w:cs="Arial"/>
          <w:b/>
          <w:sz w:val="20"/>
          <w:szCs w:val="20"/>
        </w:rPr>
        <w:tab/>
      </w:r>
      <w:r w:rsidRPr="008D7D18">
        <w:rPr>
          <w:rFonts w:ascii="Arial" w:hAnsi="Arial" w:cs="Arial"/>
          <w:b/>
          <w:sz w:val="20"/>
          <w:szCs w:val="20"/>
        </w:rPr>
        <w:tab/>
      </w:r>
      <w:r w:rsidRPr="008D7D18">
        <w:rPr>
          <w:rFonts w:ascii="Arial" w:hAnsi="Arial" w:cs="Arial"/>
          <w:b/>
          <w:sz w:val="20"/>
          <w:szCs w:val="20"/>
        </w:rPr>
        <w:tab/>
      </w:r>
      <w:r w:rsidRPr="008D7D18">
        <w:rPr>
          <w:rFonts w:ascii="Arial" w:hAnsi="Arial" w:cs="Arial"/>
          <w:b/>
          <w:sz w:val="20"/>
          <w:szCs w:val="20"/>
        </w:rPr>
        <w:tab/>
      </w:r>
      <w:r w:rsidRPr="008D7D18">
        <w:rPr>
          <w:rFonts w:ascii="Arial" w:hAnsi="Arial" w:cs="Arial"/>
          <w:b/>
          <w:sz w:val="20"/>
          <w:szCs w:val="20"/>
        </w:rPr>
        <w:tab/>
      </w:r>
      <w:r w:rsidRPr="008D7D18">
        <w:rPr>
          <w:rFonts w:ascii="Arial" w:hAnsi="Arial" w:cs="Arial"/>
          <w:b/>
          <w:sz w:val="20"/>
          <w:szCs w:val="20"/>
        </w:rPr>
        <w:tab/>
      </w:r>
      <w:r w:rsidRPr="008D7D18">
        <w:rPr>
          <w:rFonts w:ascii="Arial" w:hAnsi="Arial" w:cs="Arial"/>
          <w:b/>
          <w:sz w:val="20"/>
          <w:szCs w:val="20"/>
        </w:rPr>
        <w:tab/>
        <w:t>NAROČNIK:</w:t>
      </w:r>
    </w:p>
    <w:p w14:paraId="179938AB" w14:textId="77777777" w:rsidR="00EA1FA5" w:rsidRPr="008D7D18" w:rsidRDefault="00EA1FA5" w:rsidP="00BA36DE">
      <w:pPr>
        <w:spacing w:after="0"/>
        <w:rPr>
          <w:rFonts w:ascii="Arial" w:hAnsi="Arial" w:cs="Arial"/>
          <w:sz w:val="20"/>
          <w:szCs w:val="20"/>
        </w:rPr>
      </w:pPr>
      <w:r w:rsidRPr="008D7D18">
        <w:rPr>
          <w:rFonts w:ascii="Arial" w:hAnsi="Arial" w:cs="Arial"/>
          <w:sz w:val="20"/>
          <w:szCs w:val="20"/>
        </w:rPr>
        <w:t>_________________________</w:t>
      </w:r>
      <w:r w:rsidRPr="008D7D18">
        <w:rPr>
          <w:rFonts w:ascii="Arial" w:hAnsi="Arial" w:cs="Arial"/>
          <w:sz w:val="20"/>
          <w:szCs w:val="20"/>
        </w:rPr>
        <w:tab/>
      </w:r>
      <w:r w:rsidRPr="008D7D18">
        <w:rPr>
          <w:rFonts w:ascii="Arial" w:hAnsi="Arial" w:cs="Arial"/>
          <w:sz w:val="20"/>
          <w:szCs w:val="20"/>
        </w:rPr>
        <w:tab/>
      </w:r>
      <w:r w:rsidRPr="008D7D18">
        <w:rPr>
          <w:rFonts w:ascii="Arial" w:hAnsi="Arial" w:cs="Arial"/>
          <w:sz w:val="20"/>
          <w:szCs w:val="20"/>
        </w:rPr>
        <w:tab/>
      </w:r>
      <w:r w:rsidRPr="008D7D18">
        <w:rPr>
          <w:rFonts w:ascii="Arial" w:hAnsi="Arial" w:cs="Arial"/>
          <w:sz w:val="20"/>
          <w:szCs w:val="20"/>
        </w:rPr>
        <w:tab/>
      </w:r>
      <w:r w:rsidRPr="008D7D18">
        <w:rPr>
          <w:rFonts w:ascii="Arial" w:hAnsi="Arial" w:cs="Arial"/>
          <w:sz w:val="20"/>
          <w:szCs w:val="20"/>
        </w:rPr>
        <w:tab/>
      </w:r>
      <w:r w:rsidRPr="008D7D18">
        <w:rPr>
          <w:rFonts w:ascii="Arial" w:hAnsi="Arial" w:cs="Arial"/>
          <w:sz w:val="20"/>
          <w:szCs w:val="20"/>
        </w:rPr>
        <w:tab/>
        <w:t>Občina Tržič</w:t>
      </w:r>
      <w:r w:rsidRPr="008D7D18">
        <w:rPr>
          <w:rFonts w:ascii="Arial" w:hAnsi="Arial" w:cs="Arial"/>
          <w:sz w:val="20"/>
          <w:szCs w:val="20"/>
        </w:rPr>
        <w:tab/>
      </w:r>
    </w:p>
    <w:p w14:paraId="6C1FC902" w14:textId="77777777" w:rsidR="00EA1FA5" w:rsidRPr="008D7D18" w:rsidRDefault="00EA1FA5" w:rsidP="00BA36DE">
      <w:pPr>
        <w:spacing w:after="0"/>
        <w:rPr>
          <w:rFonts w:ascii="Arial" w:hAnsi="Arial" w:cs="Arial"/>
          <w:sz w:val="20"/>
          <w:szCs w:val="20"/>
        </w:rPr>
      </w:pPr>
    </w:p>
    <w:p w14:paraId="1A6F3280" w14:textId="77777777" w:rsidR="00EA1FA5" w:rsidRPr="008D7D18" w:rsidRDefault="00EA1FA5" w:rsidP="00BA36DE">
      <w:pPr>
        <w:spacing w:after="0"/>
        <w:rPr>
          <w:rFonts w:ascii="Arial" w:hAnsi="Arial" w:cs="Arial"/>
          <w:sz w:val="20"/>
          <w:szCs w:val="20"/>
        </w:rPr>
      </w:pPr>
      <w:r w:rsidRPr="008D7D18">
        <w:rPr>
          <w:rFonts w:ascii="Arial" w:hAnsi="Arial" w:cs="Arial"/>
          <w:sz w:val="20"/>
          <w:szCs w:val="20"/>
        </w:rPr>
        <w:t>dne:</w:t>
      </w:r>
      <w:r w:rsidRPr="008D7D18">
        <w:rPr>
          <w:rFonts w:ascii="Arial" w:hAnsi="Arial" w:cs="Arial"/>
          <w:sz w:val="20"/>
          <w:szCs w:val="20"/>
        </w:rPr>
        <w:tab/>
      </w:r>
      <w:r w:rsidRPr="008D7D18">
        <w:rPr>
          <w:rFonts w:ascii="Arial" w:hAnsi="Arial" w:cs="Arial"/>
          <w:sz w:val="20"/>
          <w:szCs w:val="20"/>
        </w:rPr>
        <w:tab/>
      </w:r>
      <w:r w:rsidRPr="008D7D18">
        <w:rPr>
          <w:rFonts w:ascii="Arial" w:hAnsi="Arial" w:cs="Arial"/>
          <w:sz w:val="20"/>
          <w:szCs w:val="20"/>
        </w:rPr>
        <w:tab/>
        <w:t xml:space="preserve">              </w:t>
      </w:r>
      <w:r w:rsidRPr="008D7D18">
        <w:rPr>
          <w:rFonts w:ascii="Arial" w:hAnsi="Arial" w:cs="Arial"/>
          <w:sz w:val="20"/>
          <w:szCs w:val="20"/>
        </w:rPr>
        <w:tab/>
      </w:r>
      <w:r w:rsidRPr="008D7D18">
        <w:rPr>
          <w:rFonts w:ascii="Arial" w:hAnsi="Arial" w:cs="Arial"/>
          <w:sz w:val="20"/>
          <w:szCs w:val="20"/>
        </w:rPr>
        <w:tab/>
      </w:r>
      <w:r w:rsidRPr="008D7D18">
        <w:rPr>
          <w:rFonts w:ascii="Arial" w:hAnsi="Arial" w:cs="Arial"/>
          <w:sz w:val="20"/>
          <w:szCs w:val="20"/>
        </w:rPr>
        <w:tab/>
      </w:r>
      <w:r w:rsidRPr="008D7D18">
        <w:rPr>
          <w:rFonts w:ascii="Arial" w:hAnsi="Arial" w:cs="Arial"/>
          <w:sz w:val="20"/>
          <w:szCs w:val="20"/>
        </w:rPr>
        <w:tab/>
      </w:r>
      <w:r w:rsidRPr="008D7D18">
        <w:rPr>
          <w:rFonts w:ascii="Arial" w:hAnsi="Arial" w:cs="Arial"/>
          <w:sz w:val="20"/>
          <w:szCs w:val="20"/>
        </w:rPr>
        <w:tab/>
        <w:t>dne:</w:t>
      </w:r>
    </w:p>
    <w:p w14:paraId="36F10F6C" w14:textId="77777777" w:rsidR="00EA1FA5" w:rsidRPr="008D7D18" w:rsidRDefault="00EA1FA5" w:rsidP="00BA36DE">
      <w:pPr>
        <w:spacing w:after="0"/>
        <w:ind w:left="708" w:hanging="708"/>
        <w:rPr>
          <w:rFonts w:ascii="Arial" w:hAnsi="Arial" w:cs="Arial"/>
          <w:sz w:val="20"/>
          <w:szCs w:val="20"/>
        </w:rPr>
      </w:pPr>
      <w:r w:rsidRPr="008D7D18">
        <w:rPr>
          <w:rFonts w:ascii="Arial" w:hAnsi="Arial" w:cs="Arial"/>
          <w:sz w:val="20"/>
          <w:szCs w:val="20"/>
        </w:rPr>
        <w:t>_ _ _ _ _ _ _ _ _ _ _ _ _ _ _ _ _</w:t>
      </w:r>
      <w:r w:rsidRPr="008D7D18">
        <w:rPr>
          <w:rFonts w:ascii="Arial" w:hAnsi="Arial" w:cs="Arial"/>
          <w:sz w:val="20"/>
          <w:szCs w:val="20"/>
        </w:rPr>
        <w:tab/>
      </w:r>
      <w:r w:rsidRPr="008D7D18">
        <w:rPr>
          <w:rFonts w:ascii="Arial" w:hAnsi="Arial" w:cs="Arial"/>
          <w:sz w:val="20"/>
          <w:szCs w:val="20"/>
        </w:rPr>
        <w:tab/>
      </w:r>
      <w:r w:rsidRPr="008D7D18">
        <w:rPr>
          <w:rFonts w:ascii="Arial" w:hAnsi="Arial" w:cs="Arial"/>
          <w:sz w:val="20"/>
          <w:szCs w:val="20"/>
        </w:rPr>
        <w:tab/>
      </w:r>
      <w:r w:rsidRPr="008D7D18">
        <w:rPr>
          <w:rFonts w:ascii="Arial" w:hAnsi="Arial" w:cs="Arial"/>
          <w:sz w:val="20"/>
          <w:szCs w:val="20"/>
        </w:rPr>
        <w:tab/>
      </w:r>
      <w:r w:rsidRPr="008D7D18">
        <w:rPr>
          <w:rFonts w:ascii="Arial" w:hAnsi="Arial" w:cs="Arial"/>
          <w:sz w:val="20"/>
          <w:szCs w:val="20"/>
        </w:rPr>
        <w:tab/>
      </w:r>
      <w:r w:rsidRPr="008D7D18">
        <w:rPr>
          <w:rFonts w:ascii="Arial" w:hAnsi="Arial" w:cs="Arial"/>
          <w:sz w:val="20"/>
          <w:szCs w:val="20"/>
        </w:rPr>
        <w:tab/>
        <w:t>_ _ _ _ _ _ _ _ _ _ _ _ _ _ _</w:t>
      </w:r>
    </w:p>
    <w:p w14:paraId="58E9818B" w14:textId="77777777" w:rsidR="00EA1FA5" w:rsidRPr="008D7D18" w:rsidRDefault="00EA1FA5" w:rsidP="00BA36DE">
      <w:pPr>
        <w:spacing w:after="0"/>
        <w:ind w:left="708" w:hanging="708"/>
        <w:rPr>
          <w:rFonts w:ascii="Arial" w:hAnsi="Arial" w:cs="Arial"/>
          <w:sz w:val="20"/>
          <w:szCs w:val="20"/>
        </w:rPr>
      </w:pPr>
      <w:r w:rsidRPr="008D7D18">
        <w:rPr>
          <w:rFonts w:ascii="Arial" w:hAnsi="Arial" w:cs="Arial"/>
          <w:sz w:val="20"/>
          <w:szCs w:val="20"/>
        </w:rPr>
        <w:t>(podpis in žig)</w:t>
      </w:r>
      <w:r w:rsidRPr="008D7D18">
        <w:rPr>
          <w:rFonts w:ascii="Arial" w:hAnsi="Arial" w:cs="Arial"/>
          <w:sz w:val="20"/>
          <w:szCs w:val="20"/>
        </w:rPr>
        <w:tab/>
      </w:r>
      <w:r w:rsidRPr="008D7D18">
        <w:rPr>
          <w:rFonts w:ascii="Arial" w:hAnsi="Arial" w:cs="Arial"/>
          <w:sz w:val="20"/>
          <w:szCs w:val="20"/>
        </w:rPr>
        <w:tab/>
      </w:r>
      <w:r w:rsidRPr="008D7D18">
        <w:rPr>
          <w:rFonts w:ascii="Arial" w:hAnsi="Arial" w:cs="Arial"/>
          <w:sz w:val="20"/>
          <w:szCs w:val="20"/>
        </w:rPr>
        <w:tab/>
      </w:r>
      <w:r w:rsidRPr="008D7D18">
        <w:rPr>
          <w:rFonts w:ascii="Arial" w:hAnsi="Arial" w:cs="Arial"/>
          <w:sz w:val="20"/>
          <w:szCs w:val="20"/>
        </w:rPr>
        <w:tab/>
      </w:r>
      <w:r w:rsidRPr="008D7D18">
        <w:rPr>
          <w:rFonts w:ascii="Arial" w:hAnsi="Arial" w:cs="Arial"/>
          <w:sz w:val="20"/>
          <w:szCs w:val="20"/>
        </w:rPr>
        <w:tab/>
      </w:r>
      <w:r w:rsidRPr="008D7D18">
        <w:rPr>
          <w:rFonts w:ascii="Arial" w:hAnsi="Arial" w:cs="Arial"/>
          <w:sz w:val="20"/>
          <w:szCs w:val="20"/>
        </w:rPr>
        <w:tab/>
      </w:r>
      <w:r w:rsidRPr="008D7D18">
        <w:rPr>
          <w:rFonts w:ascii="Arial" w:hAnsi="Arial" w:cs="Arial"/>
          <w:sz w:val="20"/>
          <w:szCs w:val="20"/>
        </w:rPr>
        <w:tab/>
      </w:r>
      <w:r w:rsidRPr="008D7D18">
        <w:rPr>
          <w:rFonts w:ascii="Arial" w:hAnsi="Arial" w:cs="Arial"/>
          <w:sz w:val="20"/>
          <w:szCs w:val="20"/>
        </w:rPr>
        <w:tab/>
        <w:t>(podpis in žig)</w:t>
      </w:r>
      <w:r w:rsidRPr="008D7D18">
        <w:rPr>
          <w:rFonts w:ascii="Arial" w:hAnsi="Arial" w:cs="Arial"/>
          <w:sz w:val="20"/>
          <w:szCs w:val="20"/>
        </w:rPr>
        <w:tab/>
      </w:r>
      <w:r w:rsidRPr="008D7D18">
        <w:rPr>
          <w:rFonts w:ascii="Arial" w:hAnsi="Arial" w:cs="Arial"/>
          <w:sz w:val="20"/>
          <w:szCs w:val="20"/>
        </w:rPr>
        <w:tab/>
      </w:r>
    </w:p>
    <w:p w14:paraId="111B8D23" w14:textId="77777777" w:rsidR="00EA1FA5" w:rsidRPr="008D7D18" w:rsidRDefault="00EA1FA5" w:rsidP="00BA36DE">
      <w:pPr>
        <w:spacing w:after="0"/>
        <w:rPr>
          <w:rFonts w:ascii="Arial" w:hAnsi="Arial" w:cs="Arial"/>
          <w:sz w:val="20"/>
          <w:szCs w:val="20"/>
        </w:rPr>
      </w:pPr>
    </w:p>
    <w:p w14:paraId="690230CF" w14:textId="77777777" w:rsidR="00A43B6D" w:rsidRPr="008D7D18" w:rsidRDefault="00EA1FA5" w:rsidP="00BA36DE">
      <w:pPr>
        <w:spacing w:after="0"/>
        <w:rPr>
          <w:rFonts w:ascii="Arial" w:hAnsi="Arial" w:cs="Arial"/>
          <w:sz w:val="20"/>
          <w:szCs w:val="20"/>
        </w:rPr>
      </w:pPr>
      <w:r w:rsidRPr="008D7D18">
        <w:rPr>
          <w:rFonts w:ascii="Arial" w:hAnsi="Arial" w:cs="Arial"/>
          <w:sz w:val="20"/>
          <w:szCs w:val="20"/>
        </w:rPr>
        <w:lastRenderedPageBreak/>
        <w:t>_ _ _ _ _ _ _ _ _ _ _ _ _ _ _ _ _</w:t>
      </w:r>
      <w:r w:rsidRPr="008D7D18">
        <w:rPr>
          <w:rFonts w:ascii="Arial" w:hAnsi="Arial" w:cs="Arial"/>
          <w:sz w:val="20"/>
          <w:szCs w:val="20"/>
        </w:rPr>
        <w:tab/>
      </w:r>
      <w:r w:rsidRPr="008D7D18">
        <w:rPr>
          <w:rFonts w:ascii="Arial" w:hAnsi="Arial" w:cs="Arial"/>
          <w:sz w:val="20"/>
          <w:szCs w:val="20"/>
        </w:rPr>
        <w:tab/>
      </w:r>
      <w:r w:rsidRPr="008D7D18">
        <w:rPr>
          <w:rFonts w:ascii="Arial" w:hAnsi="Arial" w:cs="Arial"/>
          <w:sz w:val="20"/>
          <w:szCs w:val="20"/>
        </w:rPr>
        <w:tab/>
      </w:r>
      <w:r w:rsidRPr="008D7D18">
        <w:rPr>
          <w:rFonts w:ascii="Arial" w:hAnsi="Arial" w:cs="Arial"/>
          <w:sz w:val="20"/>
          <w:szCs w:val="20"/>
        </w:rPr>
        <w:tab/>
      </w:r>
      <w:r w:rsidRPr="008D7D18">
        <w:rPr>
          <w:rFonts w:ascii="Arial" w:hAnsi="Arial" w:cs="Arial"/>
          <w:sz w:val="20"/>
          <w:szCs w:val="20"/>
        </w:rPr>
        <w:tab/>
      </w:r>
      <w:r w:rsidRPr="008D7D18">
        <w:rPr>
          <w:rFonts w:ascii="Arial" w:hAnsi="Arial" w:cs="Arial"/>
          <w:sz w:val="20"/>
          <w:szCs w:val="20"/>
        </w:rPr>
        <w:tab/>
      </w:r>
      <w:r w:rsidR="00DE7293" w:rsidRPr="008D7D18">
        <w:rPr>
          <w:rFonts w:ascii="Arial" w:hAnsi="Arial" w:cs="Arial"/>
          <w:sz w:val="20"/>
          <w:szCs w:val="20"/>
        </w:rPr>
        <w:t>Peter Miklič</w:t>
      </w:r>
      <w:r w:rsidR="00A43B6D" w:rsidRPr="008D7D18">
        <w:rPr>
          <w:rFonts w:ascii="Arial" w:hAnsi="Arial" w:cs="Arial"/>
          <w:sz w:val="20"/>
          <w:szCs w:val="20"/>
        </w:rPr>
        <w:t>,</w:t>
      </w:r>
    </w:p>
    <w:p w14:paraId="14175EC7" w14:textId="77777777" w:rsidR="003108EB" w:rsidRPr="008D7D18" w:rsidRDefault="00A43B6D" w:rsidP="00BA36DE">
      <w:pPr>
        <w:spacing w:after="0"/>
        <w:ind w:left="5664" w:firstLine="708"/>
        <w:rPr>
          <w:rFonts w:ascii="Arial" w:hAnsi="Arial" w:cs="Arial"/>
          <w:sz w:val="20"/>
          <w:szCs w:val="20"/>
        </w:rPr>
      </w:pPr>
      <w:r w:rsidRPr="008D7D18">
        <w:rPr>
          <w:rFonts w:ascii="Arial" w:hAnsi="Arial" w:cs="Arial"/>
          <w:sz w:val="20"/>
          <w:szCs w:val="20"/>
        </w:rPr>
        <w:t>župan</w:t>
      </w:r>
    </w:p>
    <w:p w14:paraId="61A0AC02" w14:textId="77777777" w:rsidR="00387AC3" w:rsidRPr="008D7D18" w:rsidRDefault="00387AC3" w:rsidP="00BA36DE">
      <w:pPr>
        <w:spacing w:after="0"/>
        <w:rPr>
          <w:rFonts w:ascii="Arial" w:hAnsi="Arial" w:cs="Arial"/>
          <w:sz w:val="20"/>
          <w:szCs w:val="20"/>
        </w:rPr>
        <w:sectPr w:rsidR="00387AC3" w:rsidRPr="008D7D18" w:rsidSect="006375C7">
          <w:headerReference w:type="default" r:id="rId8"/>
          <w:footerReference w:type="default" r:id="rId9"/>
          <w:headerReference w:type="first" r:id="rId10"/>
          <w:footerReference w:type="first" r:id="rId11"/>
          <w:pgSz w:w="11906" w:h="16838"/>
          <w:pgMar w:top="1418" w:right="1274" w:bottom="1418" w:left="1418" w:header="567" w:footer="596" w:gutter="0"/>
          <w:cols w:space="708"/>
          <w:titlePg/>
          <w:docGrid w:linePitch="360"/>
        </w:sectPr>
      </w:pPr>
    </w:p>
    <w:p w14:paraId="6BF3B73E" w14:textId="77777777" w:rsidR="003108EB" w:rsidRPr="008D7D18" w:rsidRDefault="003108EB" w:rsidP="00BA36DE">
      <w:pPr>
        <w:pStyle w:val="Heading1"/>
        <w:numPr>
          <w:ilvl w:val="0"/>
          <w:numId w:val="16"/>
        </w:numPr>
        <w:pBdr>
          <w:top w:val="single" w:sz="36" w:space="1" w:color="7EFF09"/>
          <w:left w:val="single" w:sz="36" w:space="5" w:color="7EFF09"/>
          <w:bottom w:val="single" w:sz="36" w:space="1" w:color="7EFF09"/>
          <w:right w:val="single" w:sz="36" w:space="4" w:color="7EFF09"/>
        </w:pBdr>
        <w:shd w:val="clear" w:color="auto" w:fill="7BF949"/>
        <w:spacing w:before="0"/>
        <w:rPr>
          <w:rFonts w:cs="Arial"/>
          <w:szCs w:val="20"/>
        </w:rPr>
      </w:pPr>
      <w:r w:rsidRPr="008D7D18">
        <w:rPr>
          <w:rFonts w:cs="Arial"/>
          <w:szCs w:val="20"/>
        </w:rPr>
        <w:lastRenderedPageBreak/>
        <w:t>Vzorec menične izjave za dobro izvedbo del</w:t>
      </w:r>
    </w:p>
    <w:p w14:paraId="7FC9C2A6" w14:textId="77777777" w:rsidR="003108EB" w:rsidRPr="008D7D18" w:rsidRDefault="003108EB" w:rsidP="00BA36DE">
      <w:pPr>
        <w:spacing w:after="0"/>
        <w:jc w:val="both"/>
        <w:rPr>
          <w:rFonts w:ascii="Arial" w:hAnsi="Arial" w:cs="Arial"/>
          <w:color w:val="000000"/>
          <w:sz w:val="20"/>
          <w:szCs w:val="20"/>
        </w:rPr>
      </w:pPr>
    </w:p>
    <w:tbl>
      <w:tblPr>
        <w:tblStyle w:val="NormalTablePHPDOCX"/>
        <w:tblpPr w:leftFromText="141" w:rightFromText="141" w:vertAnchor="text" w:horzAnchor="margin" w:tblpY="15"/>
        <w:tblW w:w="9322" w:type="dxa"/>
        <w:tblLook w:val="04A0" w:firstRow="1" w:lastRow="0" w:firstColumn="1" w:lastColumn="0" w:noHBand="0" w:noVBand="1"/>
      </w:tblPr>
      <w:tblGrid>
        <w:gridCol w:w="987"/>
        <w:gridCol w:w="8335"/>
      </w:tblGrid>
      <w:tr w:rsidR="00387AC3" w:rsidRPr="008D7D18" w14:paraId="7D3C43A5" w14:textId="77777777" w:rsidTr="00387AC3">
        <w:trPr>
          <w:trHeight w:val="23"/>
        </w:trPr>
        <w:tc>
          <w:tcPr>
            <w:tcW w:w="987"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7A3D67B1" w14:textId="77777777" w:rsidR="00387AC3" w:rsidRPr="008D7D18" w:rsidRDefault="00387AC3" w:rsidP="00BA36DE">
            <w:pPr>
              <w:spacing w:line="276" w:lineRule="auto"/>
              <w:rPr>
                <w:rFonts w:ascii="Arial" w:hAnsi="Arial" w:cs="Arial"/>
                <w:b/>
                <w:sz w:val="20"/>
                <w:szCs w:val="20"/>
              </w:rPr>
            </w:pPr>
            <w:r w:rsidRPr="008D7D18">
              <w:rPr>
                <w:rFonts w:ascii="Arial" w:hAnsi="Arial" w:cs="Arial"/>
                <w:b/>
                <w:bCs/>
                <w:color w:val="000000"/>
                <w:position w:val="-2"/>
                <w:sz w:val="20"/>
                <w:szCs w:val="20"/>
                <w:shd w:val="clear" w:color="auto" w:fill="CCCCCC"/>
              </w:rPr>
              <w:t>Naziv:</w:t>
            </w:r>
          </w:p>
        </w:tc>
        <w:tc>
          <w:tcPr>
            <w:tcW w:w="8335"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20BFE837" w14:textId="77777777" w:rsidR="00387AC3" w:rsidRPr="008D7D18" w:rsidRDefault="00387AC3" w:rsidP="00BA36DE">
            <w:pPr>
              <w:spacing w:line="276" w:lineRule="auto"/>
              <w:rPr>
                <w:rFonts w:ascii="Arial" w:hAnsi="Arial" w:cs="Arial"/>
                <w:sz w:val="20"/>
                <w:szCs w:val="20"/>
              </w:rPr>
            </w:pPr>
          </w:p>
        </w:tc>
      </w:tr>
      <w:tr w:rsidR="00387AC3" w:rsidRPr="008D7D18" w14:paraId="6D3D1E33" w14:textId="77777777" w:rsidTr="00387AC3">
        <w:trPr>
          <w:trHeight w:val="23"/>
        </w:trPr>
        <w:tc>
          <w:tcPr>
            <w:tcW w:w="987"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0BFBFD97" w14:textId="77777777" w:rsidR="00387AC3" w:rsidRPr="008D7D18" w:rsidRDefault="00387AC3" w:rsidP="00BA36DE">
            <w:pPr>
              <w:spacing w:line="276" w:lineRule="auto"/>
              <w:rPr>
                <w:rFonts w:ascii="Arial" w:hAnsi="Arial" w:cs="Arial"/>
                <w:b/>
                <w:sz w:val="20"/>
                <w:szCs w:val="20"/>
              </w:rPr>
            </w:pPr>
            <w:r w:rsidRPr="008D7D18">
              <w:rPr>
                <w:rFonts w:ascii="Arial" w:hAnsi="Arial" w:cs="Arial"/>
                <w:b/>
                <w:bCs/>
                <w:color w:val="000000"/>
                <w:position w:val="-2"/>
                <w:sz w:val="20"/>
                <w:szCs w:val="20"/>
                <w:shd w:val="clear" w:color="auto" w:fill="CCCCCC"/>
              </w:rPr>
              <w:t>Naslov:</w:t>
            </w:r>
          </w:p>
        </w:tc>
        <w:tc>
          <w:tcPr>
            <w:tcW w:w="8335"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5D3C4C04" w14:textId="77777777" w:rsidR="00387AC3" w:rsidRPr="008D7D18" w:rsidRDefault="00387AC3" w:rsidP="00BA36DE">
            <w:pPr>
              <w:spacing w:line="276" w:lineRule="auto"/>
              <w:rPr>
                <w:rFonts w:ascii="Arial" w:hAnsi="Arial" w:cs="Arial"/>
                <w:sz w:val="20"/>
                <w:szCs w:val="20"/>
              </w:rPr>
            </w:pPr>
          </w:p>
        </w:tc>
      </w:tr>
    </w:tbl>
    <w:p w14:paraId="5CBC882E" w14:textId="77777777" w:rsidR="00387AC3" w:rsidRPr="008D7D18" w:rsidRDefault="00387AC3" w:rsidP="00BA36DE">
      <w:pPr>
        <w:spacing w:after="0"/>
        <w:jc w:val="center"/>
        <w:rPr>
          <w:rFonts w:ascii="Arial" w:hAnsi="Arial" w:cs="Arial"/>
          <w:b/>
          <w:bCs/>
          <w:color w:val="000000"/>
          <w:sz w:val="20"/>
          <w:szCs w:val="20"/>
        </w:rPr>
      </w:pPr>
    </w:p>
    <w:p w14:paraId="47C13E14" w14:textId="77777777" w:rsidR="00387AC3" w:rsidRPr="008D7D18" w:rsidRDefault="00387AC3" w:rsidP="00BA36DE">
      <w:pPr>
        <w:spacing w:after="0"/>
        <w:jc w:val="center"/>
        <w:rPr>
          <w:rFonts w:ascii="Arial" w:hAnsi="Arial" w:cs="Arial"/>
          <w:b/>
          <w:bCs/>
          <w:color w:val="000000"/>
          <w:sz w:val="20"/>
          <w:szCs w:val="20"/>
        </w:rPr>
      </w:pPr>
    </w:p>
    <w:p w14:paraId="5B775849" w14:textId="77777777" w:rsidR="003108EB" w:rsidRPr="008D7D18" w:rsidRDefault="003108EB" w:rsidP="00BA36DE">
      <w:pPr>
        <w:spacing w:after="0"/>
        <w:jc w:val="center"/>
        <w:rPr>
          <w:rFonts w:ascii="Arial" w:hAnsi="Arial" w:cs="Arial"/>
          <w:sz w:val="20"/>
          <w:szCs w:val="20"/>
        </w:rPr>
      </w:pPr>
      <w:r w:rsidRPr="008D7D18">
        <w:rPr>
          <w:rFonts w:ascii="Arial" w:hAnsi="Arial" w:cs="Arial"/>
          <w:b/>
          <w:bCs/>
          <w:color w:val="000000"/>
          <w:sz w:val="20"/>
          <w:szCs w:val="20"/>
        </w:rPr>
        <w:t>MENIČNA IZJAVA</w:t>
      </w:r>
    </w:p>
    <w:p w14:paraId="0C82CC41" w14:textId="77777777" w:rsidR="003108EB" w:rsidRPr="008D7D18" w:rsidRDefault="003108EB" w:rsidP="00BA36DE">
      <w:pPr>
        <w:spacing w:after="0"/>
        <w:jc w:val="center"/>
        <w:rPr>
          <w:rFonts w:ascii="Arial" w:hAnsi="Arial" w:cs="Arial"/>
          <w:color w:val="000000"/>
          <w:sz w:val="20"/>
          <w:szCs w:val="20"/>
        </w:rPr>
      </w:pPr>
    </w:p>
    <w:p w14:paraId="10E28407" w14:textId="77777777" w:rsidR="003108EB" w:rsidRPr="008D7D18" w:rsidRDefault="003108EB" w:rsidP="00BA36DE">
      <w:pPr>
        <w:spacing w:after="0"/>
        <w:jc w:val="center"/>
        <w:rPr>
          <w:rFonts w:ascii="Arial" w:hAnsi="Arial" w:cs="Arial"/>
          <w:sz w:val="20"/>
          <w:szCs w:val="20"/>
        </w:rPr>
      </w:pPr>
      <w:r w:rsidRPr="008D7D18">
        <w:rPr>
          <w:rFonts w:ascii="Arial" w:hAnsi="Arial" w:cs="Arial"/>
          <w:color w:val="000000"/>
          <w:sz w:val="20"/>
          <w:szCs w:val="20"/>
        </w:rPr>
        <w:t>s pooblastilom za izpolnitev in unovčenje menice</w:t>
      </w:r>
    </w:p>
    <w:p w14:paraId="5CEFACAD" w14:textId="77777777" w:rsidR="003108EB" w:rsidRPr="008D7D18" w:rsidRDefault="003108EB" w:rsidP="00BA36DE">
      <w:pPr>
        <w:spacing w:after="0"/>
        <w:jc w:val="both"/>
        <w:rPr>
          <w:rFonts w:ascii="Arial" w:hAnsi="Arial" w:cs="Arial"/>
          <w:sz w:val="20"/>
          <w:szCs w:val="20"/>
        </w:rPr>
      </w:pPr>
      <w:r w:rsidRPr="008D7D18">
        <w:rPr>
          <w:rFonts w:ascii="Arial" w:hAnsi="Arial" w:cs="Arial"/>
          <w:color w:val="000000"/>
          <w:sz w:val="20"/>
          <w:szCs w:val="20"/>
        </w:rPr>
        <w:t> </w:t>
      </w:r>
    </w:p>
    <w:p w14:paraId="71C04229" w14:textId="77777777" w:rsidR="003108EB" w:rsidRPr="008D7D18" w:rsidRDefault="003108EB" w:rsidP="00BA36DE">
      <w:pPr>
        <w:spacing w:after="0"/>
        <w:jc w:val="both"/>
        <w:rPr>
          <w:rFonts w:ascii="Arial" w:hAnsi="Arial" w:cs="Arial"/>
          <w:color w:val="000000"/>
          <w:sz w:val="20"/>
          <w:szCs w:val="20"/>
        </w:rPr>
      </w:pPr>
    </w:p>
    <w:p w14:paraId="77B70C83" w14:textId="77777777" w:rsidR="003108EB" w:rsidRPr="008D7D18" w:rsidRDefault="003108EB" w:rsidP="00BA36DE">
      <w:pPr>
        <w:spacing w:after="0"/>
        <w:jc w:val="both"/>
        <w:rPr>
          <w:rFonts w:ascii="Arial" w:hAnsi="Arial" w:cs="Arial"/>
          <w:color w:val="000000"/>
          <w:sz w:val="20"/>
          <w:szCs w:val="20"/>
        </w:rPr>
      </w:pPr>
      <w:r w:rsidRPr="008D7D18">
        <w:rPr>
          <w:rFonts w:ascii="Arial" w:hAnsi="Arial" w:cs="Arial"/>
          <w:color w:val="000000"/>
          <w:sz w:val="20"/>
          <w:szCs w:val="20"/>
        </w:rPr>
        <w:t xml:space="preserve">Naročniku OBČINA TRŽIČ, TRG SVOBODE 18, 4290 TRŽIČ, kot zavarovanje </w:t>
      </w:r>
      <w:r w:rsidRPr="008D7D18">
        <w:rPr>
          <w:rFonts w:ascii="Arial" w:hAnsi="Arial" w:cs="Arial"/>
          <w:b/>
          <w:color w:val="000000"/>
          <w:sz w:val="20"/>
          <w:szCs w:val="20"/>
        </w:rPr>
        <w:t>za dobro in pravočasno izvedbo</w:t>
      </w:r>
      <w:r w:rsidRPr="008D7D18">
        <w:rPr>
          <w:rFonts w:ascii="Arial" w:hAnsi="Arial" w:cs="Arial"/>
          <w:color w:val="000000"/>
          <w:sz w:val="20"/>
          <w:szCs w:val="20"/>
        </w:rPr>
        <w:t xml:space="preserve"> obveznosti pogodbe št. ___________________</w:t>
      </w:r>
      <w:r w:rsidRPr="008D7D18">
        <w:rPr>
          <w:rFonts w:ascii="Arial" w:hAnsi="Arial" w:cs="Arial"/>
          <w:b/>
          <w:bCs/>
          <w:color w:val="000000"/>
          <w:sz w:val="20"/>
          <w:szCs w:val="20"/>
        </w:rPr>
        <w:t>,</w:t>
      </w:r>
      <w:r w:rsidRPr="008D7D18">
        <w:rPr>
          <w:rFonts w:ascii="Arial" w:hAnsi="Arial" w:cs="Arial"/>
          <w:color w:val="000000"/>
          <w:sz w:val="20"/>
          <w:szCs w:val="20"/>
        </w:rPr>
        <w:t xml:space="preserve"> ki so opredeljena v javnem naročilu</w:t>
      </w:r>
    </w:p>
    <w:p w14:paraId="4467F3E7" w14:textId="77777777" w:rsidR="003108EB" w:rsidRPr="008D7D18" w:rsidRDefault="003108EB" w:rsidP="00BA36DE">
      <w:pPr>
        <w:spacing w:after="0"/>
        <w:jc w:val="both"/>
        <w:rPr>
          <w:rFonts w:ascii="Arial" w:hAnsi="Arial" w:cs="Arial"/>
          <w:sz w:val="20"/>
          <w:szCs w:val="20"/>
        </w:rPr>
      </w:pPr>
    </w:p>
    <w:p w14:paraId="6304B790" w14:textId="77777777" w:rsidR="003108EB" w:rsidRPr="008D7D18" w:rsidRDefault="003108EB" w:rsidP="00BA36DE">
      <w:pPr>
        <w:spacing w:after="0"/>
        <w:jc w:val="center"/>
        <w:rPr>
          <w:rFonts w:ascii="Arial" w:hAnsi="Arial" w:cs="Arial"/>
          <w:b/>
          <w:bCs/>
          <w:color w:val="000000"/>
          <w:sz w:val="20"/>
          <w:szCs w:val="20"/>
        </w:rPr>
      </w:pPr>
      <w:r w:rsidRPr="008D7D18">
        <w:rPr>
          <w:rFonts w:ascii="Arial" w:hAnsi="Arial" w:cs="Arial"/>
          <w:b/>
          <w:bCs/>
          <w:color w:val="000000"/>
          <w:sz w:val="20"/>
          <w:szCs w:val="20"/>
        </w:rPr>
        <w:t>»</w:t>
      </w:r>
      <w:r w:rsidR="006618E7" w:rsidRPr="006618E7">
        <w:rPr>
          <w:rFonts w:ascii="Arial" w:hAnsi="Arial" w:cs="Arial"/>
          <w:b/>
          <w:sz w:val="20"/>
          <w:szCs w:val="20"/>
        </w:rPr>
        <w:t>Gradnja poslovilne kapele v Lomu pod Storžičem – 2. faza</w:t>
      </w:r>
      <w:r w:rsidRPr="008D7D18">
        <w:rPr>
          <w:rFonts w:ascii="Arial" w:hAnsi="Arial" w:cs="Arial"/>
          <w:b/>
          <w:bCs/>
          <w:color w:val="000000"/>
          <w:sz w:val="20"/>
          <w:szCs w:val="20"/>
        </w:rPr>
        <w:t>«</w:t>
      </w:r>
    </w:p>
    <w:p w14:paraId="4702F690" w14:textId="77777777" w:rsidR="003108EB" w:rsidRPr="008D7D18" w:rsidRDefault="003108EB" w:rsidP="00BA36DE">
      <w:pPr>
        <w:spacing w:after="0"/>
        <w:jc w:val="both"/>
        <w:rPr>
          <w:rFonts w:ascii="Arial" w:hAnsi="Arial" w:cs="Arial"/>
          <w:color w:val="000000"/>
          <w:sz w:val="20"/>
          <w:szCs w:val="20"/>
        </w:rPr>
      </w:pPr>
    </w:p>
    <w:p w14:paraId="57B9D7B0" w14:textId="77777777" w:rsidR="003108EB" w:rsidRPr="008D7D18" w:rsidRDefault="003108EB" w:rsidP="00BA36DE">
      <w:pPr>
        <w:spacing w:after="0"/>
        <w:jc w:val="both"/>
        <w:rPr>
          <w:rFonts w:ascii="Arial" w:hAnsi="Arial" w:cs="Arial"/>
          <w:sz w:val="20"/>
          <w:szCs w:val="20"/>
        </w:rPr>
      </w:pPr>
      <w:r w:rsidRPr="008D7D18">
        <w:rPr>
          <w:rFonts w:ascii="Arial" w:hAnsi="Arial" w:cs="Arial"/>
          <w:color w:val="000000"/>
          <w:sz w:val="20"/>
          <w:szCs w:val="20"/>
        </w:rPr>
        <w:t>izročamo bianco lastno menico ter menično izjavo s pooblastilom za izpolnitev in unovčenje menice.</w:t>
      </w:r>
    </w:p>
    <w:p w14:paraId="0F9471ED" w14:textId="77777777" w:rsidR="003108EB" w:rsidRPr="008D7D18" w:rsidRDefault="003108EB" w:rsidP="00BA36DE">
      <w:pPr>
        <w:spacing w:after="0"/>
        <w:jc w:val="both"/>
        <w:rPr>
          <w:rFonts w:ascii="Arial" w:hAnsi="Arial" w:cs="Arial"/>
          <w:sz w:val="20"/>
          <w:szCs w:val="20"/>
        </w:rPr>
      </w:pPr>
      <w:r w:rsidRPr="008D7D18">
        <w:rPr>
          <w:rFonts w:ascii="Arial" w:hAnsi="Arial" w:cs="Arial"/>
          <w:color w:val="000000"/>
          <w:sz w:val="20"/>
          <w:szCs w:val="20"/>
        </w:rPr>
        <w:t> </w:t>
      </w:r>
    </w:p>
    <w:p w14:paraId="4CE355A8" w14:textId="77777777" w:rsidR="003108EB" w:rsidRPr="008D7D18" w:rsidRDefault="003108EB" w:rsidP="00BA36DE">
      <w:pPr>
        <w:spacing w:after="0"/>
        <w:jc w:val="both"/>
        <w:rPr>
          <w:rFonts w:ascii="Arial" w:hAnsi="Arial" w:cs="Arial"/>
          <w:bCs/>
          <w:color w:val="000000"/>
          <w:sz w:val="20"/>
          <w:szCs w:val="20"/>
        </w:rPr>
      </w:pPr>
      <w:r w:rsidRPr="008D7D18">
        <w:rPr>
          <w:rFonts w:ascii="Arial" w:hAnsi="Arial" w:cs="Arial"/>
          <w:color w:val="000000"/>
          <w:sz w:val="20"/>
          <w:szCs w:val="20"/>
        </w:rPr>
        <w:t xml:space="preserve">Naročnika OBČINA TRŽIČ pooblaščamo, da izpolni priloženo menico z zneskom v višini </w:t>
      </w:r>
      <w:r w:rsidRPr="008D7D18">
        <w:rPr>
          <w:rFonts w:ascii="Arial" w:hAnsi="Arial" w:cs="Arial"/>
          <w:b/>
          <w:bCs/>
          <w:color w:val="000000"/>
          <w:sz w:val="20"/>
          <w:szCs w:val="20"/>
        </w:rPr>
        <w:t xml:space="preserve">10% pogodbene vrednosti </w:t>
      </w:r>
      <w:r w:rsidR="00F7171F">
        <w:rPr>
          <w:rFonts w:ascii="Arial" w:hAnsi="Arial" w:cs="Arial"/>
          <w:b/>
          <w:bCs/>
          <w:color w:val="000000"/>
          <w:sz w:val="20"/>
          <w:szCs w:val="20"/>
        </w:rPr>
        <w:t>bre</w:t>
      </w:r>
      <w:r w:rsidRPr="008D7D18">
        <w:rPr>
          <w:rFonts w:ascii="Arial" w:hAnsi="Arial" w:cs="Arial"/>
          <w:b/>
          <w:bCs/>
          <w:color w:val="000000"/>
          <w:sz w:val="20"/>
          <w:szCs w:val="20"/>
        </w:rPr>
        <w:t xml:space="preserve">z DDV, kar znaša </w:t>
      </w:r>
      <w:r w:rsidRPr="008D7D18">
        <w:rPr>
          <w:rFonts w:ascii="Arial" w:hAnsi="Arial" w:cs="Arial"/>
          <w:b/>
          <w:bCs/>
          <w:color w:val="000000"/>
          <w:sz w:val="20"/>
          <w:szCs w:val="20"/>
          <w:u w:val="single"/>
        </w:rPr>
        <w:t>_______________</w:t>
      </w:r>
    </w:p>
    <w:p w14:paraId="4859EF96" w14:textId="77777777" w:rsidR="003108EB" w:rsidRPr="008D7D18" w:rsidRDefault="003108EB" w:rsidP="00BA36DE">
      <w:pPr>
        <w:spacing w:after="0"/>
        <w:jc w:val="both"/>
        <w:rPr>
          <w:rFonts w:ascii="Arial" w:hAnsi="Arial" w:cs="Arial"/>
          <w:sz w:val="20"/>
          <w:szCs w:val="20"/>
        </w:rPr>
      </w:pPr>
    </w:p>
    <w:p w14:paraId="3D493A5D" w14:textId="77777777" w:rsidR="003108EB" w:rsidRPr="008D7D18" w:rsidRDefault="003108EB" w:rsidP="00BA36DE">
      <w:pPr>
        <w:spacing w:after="0"/>
        <w:jc w:val="both"/>
        <w:rPr>
          <w:rFonts w:ascii="Arial" w:hAnsi="Arial" w:cs="Arial"/>
          <w:sz w:val="20"/>
          <w:szCs w:val="20"/>
        </w:rPr>
      </w:pPr>
      <w:r w:rsidRPr="008D7D18">
        <w:rPr>
          <w:rFonts w:ascii="Arial" w:hAnsi="Arial" w:cs="Arial"/>
          <w:color w:val="000000"/>
          <w:sz w:val="20"/>
          <w:szCs w:val="20"/>
        </w:rPr>
        <w:t xml:space="preserve">in z vsemi ostalimi potrebnimi podatki in klavzulo »brez protesta« ter jo na naš račun unovči v primeru, če </w:t>
      </w:r>
      <w:r w:rsidRPr="008D7D18">
        <w:rPr>
          <w:rFonts w:ascii="Arial" w:hAnsi="Arial" w:cs="Arial"/>
          <w:sz w:val="20"/>
          <w:szCs w:val="20"/>
        </w:rPr>
        <w:t>svojih obveznosti ne izpolnimo skladno z določili pogodbe, to je v dogovorjeni kvaliteti, količini in rokih ali v primeru, da naročnik naši krivdi odstopi od pogodbe, oziroma če od tega pogodbe po lastni krivdi odstopimo mi.</w:t>
      </w:r>
    </w:p>
    <w:p w14:paraId="3D50D8B4" w14:textId="77777777" w:rsidR="003108EB" w:rsidRPr="008D7D18" w:rsidRDefault="003108EB" w:rsidP="00BA36DE">
      <w:pPr>
        <w:spacing w:after="0"/>
        <w:jc w:val="both"/>
        <w:rPr>
          <w:rFonts w:ascii="Arial" w:hAnsi="Arial" w:cs="Arial"/>
          <w:sz w:val="20"/>
          <w:szCs w:val="20"/>
        </w:rPr>
      </w:pPr>
    </w:p>
    <w:p w14:paraId="61963FD7" w14:textId="77777777" w:rsidR="003108EB" w:rsidRPr="008D7D18" w:rsidRDefault="003108EB" w:rsidP="00BA36DE">
      <w:pPr>
        <w:spacing w:after="0"/>
        <w:jc w:val="both"/>
        <w:rPr>
          <w:rFonts w:ascii="Arial" w:hAnsi="Arial" w:cs="Arial"/>
          <w:color w:val="000000"/>
          <w:sz w:val="20"/>
          <w:szCs w:val="20"/>
        </w:rPr>
      </w:pPr>
      <w:r w:rsidRPr="008D7D18">
        <w:rPr>
          <w:rFonts w:ascii="Arial" w:hAnsi="Arial" w:cs="Arial"/>
          <w:color w:val="000000"/>
          <w:sz w:val="20"/>
          <w:szCs w:val="20"/>
        </w:rPr>
        <w:t xml:space="preserve">Menična izjava je veljavna od njenega podpisa do izteka roka veljavnosti zavarovanja za dobro izvedbo po predmetnem naročilu, </w:t>
      </w:r>
      <w:proofErr w:type="spellStart"/>
      <w:r w:rsidRPr="008D7D18">
        <w:rPr>
          <w:rFonts w:ascii="Arial" w:hAnsi="Arial" w:cs="Arial"/>
          <w:color w:val="000000"/>
          <w:sz w:val="20"/>
          <w:szCs w:val="20"/>
        </w:rPr>
        <w:t>t.j</w:t>
      </w:r>
      <w:proofErr w:type="spellEnd"/>
      <w:r w:rsidRPr="008D7D18">
        <w:rPr>
          <w:rFonts w:ascii="Arial" w:hAnsi="Arial" w:cs="Arial"/>
          <w:color w:val="000000"/>
          <w:sz w:val="20"/>
          <w:szCs w:val="20"/>
        </w:rPr>
        <w:t xml:space="preserve">. najkasneje do </w:t>
      </w:r>
      <w:r w:rsidRPr="008D7D18">
        <w:rPr>
          <w:rFonts w:ascii="Arial" w:hAnsi="Arial" w:cs="Arial"/>
          <w:b/>
          <w:bCs/>
          <w:color w:val="000000"/>
          <w:sz w:val="20"/>
          <w:szCs w:val="20"/>
          <w:u w:val="single"/>
        </w:rPr>
        <w:t>_______________</w:t>
      </w:r>
      <w:r w:rsidRPr="008D7D18">
        <w:rPr>
          <w:rFonts w:ascii="Arial" w:hAnsi="Arial" w:cs="Arial"/>
          <w:color w:val="000000"/>
          <w:sz w:val="20"/>
          <w:szCs w:val="20"/>
        </w:rPr>
        <w:t>.</w:t>
      </w:r>
    </w:p>
    <w:p w14:paraId="5C1BFBC3" w14:textId="77777777" w:rsidR="003108EB" w:rsidRPr="008D7D18" w:rsidRDefault="003108EB" w:rsidP="00BA36DE">
      <w:pPr>
        <w:spacing w:after="0"/>
        <w:jc w:val="both"/>
        <w:rPr>
          <w:rFonts w:ascii="Arial" w:hAnsi="Arial" w:cs="Arial"/>
          <w:sz w:val="20"/>
          <w:szCs w:val="20"/>
        </w:rPr>
      </w:pPr>
    </w:p>
    <w:p w14:paraId="38964DD1" w14:textId="77777777" w:rsidR="00574D02" w:rsidRPr="00DB6F0B" w:rsidRDefault="00574D02" w:rsidP="00BA36DE">
      <w:pPr>
        <w:autoSpaceDE w:val="0"/>
        <w:autoSpaceDN w:val="0"/>
        <w:adjustRightInd w:val="0"/>
        <w:jc w:val="both"/>
        <w:rPr>
          <w:rFonts w:ascii="Arial" w:eastAsia="Helvetica" w:hAnsi="Arial" w:cs="Arial"/>
          <w:color w:val="000000"/>
          <w:sz w:val="20"/>
          <w:szCs w:val="20"/>
        </w:rPr>
      </w:pPr>
      <w:r w:rsidRPr="00DB6F0B">
        <w:rPr>
          <w:rFonts w:ascii="Arial" w:eastAsia="Helvetica" w:hAnsi="Arial" w:cs="Arial"/>
          <w:color w:val="000000"/>
          <w:sz w:val="20"/>
          <w:szCs w:val="20"/>
        </w:rPr>
        <w:t>Naročniku tako dajem nalog za plačilo oz. pooblastilo vsem spodaj navedenim bankam z naslednjih mojih računov:</w:t>
      </w: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4673"/>
        <w:gridCol w:w="4389"/>
      </w:tblGrid>
      <w:tr w:rsidR="00574D02" w:rsidRPr="00DB6F0B" w14:paraId="352134EC" w14:textId="77777777" w:rsidTr="00112695">
        <w:tc>
          <w:tcPr>
            <w:tcW w:w="4673" w:type="dxa"/>
          </w:tcPr>
          <w:p w14:paraId="79342CEE" w14:textId="77777777" w:rsidR="00574D02" w:rsidRPr="00DB6F0B" w:rsidRDefault="00574D02" w:rsidP="00BA36DE">
            <w:pPr>
              <w:pStyle w:val="Standard"/>
              <w:spacing w:line="276" w:lineRule="auto"/>
              <w:jc w:val="both"/>
              <w:rPr>
                <w:rFonts w:ascii="Arial" w:hAnsi="Arial" w:cs="Arial"/>
                <w:sz w:val="20"/>
                <w:szCs w:val="20"/>
              </w:rPr>
            </w:pPr>
            <w:r w:rsidRPr="00DB6F0B">
              <w:rPr>
                <w:rFonts w:ascii="Arial" w:hAnsi="Arial" w:cs="Arial"/>
                <w:sz w:val="20"/>
                <w:szCs w:val="20"/>
              </w:rPr>
              <w:t>Banka</w:t>
            </w:r>
          </w:p>
        </w:tc>
        <w:tc>
          <w:tcPr>
            <w:tcW w:w="4389" w:type="dxa"/>
          </w:tcPr>
          <w:p w14:paraId="61AC96C7" w14:textId="77777777" w:rsidR="00574D02" w:rsidRPr="00DB6F0B" w:rsidRDefault="00574D02" w:rsidP="00BA36DE">
            <w:pPr>
              <w:pStyle w:val="Standard"/>
              <w:spacing w:line="276" w:lineRule="auto"/>
              <w:jc w:val="both"/>
              <w:rPr>
                <w:rFonts w:ascii="Arial" w:hAnsi="Arial" w:cs="Arial"/>
                <w:sz w:val="20"/>
                <w:szCs w:val="20"/>
              </w:rPr>
            </w:pPr>
            <w:r w:rsidRPr="00DB6F0B">
              <w:rPr>
                <w:rFonts w:ascii="Arial" w:hAnsi="Arial" w:cs="Arial"/>
                <w:sz w:val="20"/>
                <w:szCs w:val="20"/>
              </w:rPr>
              <w:t xml:space="preserve">št. </w:t>
            </w:r>
            <w:r w:rsidRPr="00DB6F0B">
              <w:rPr>
                <w:rFonts w:ascii="Arial" w:hAnsi="Arial" w:cs="Arial"/>
                <w:color w:val="000000"/>
                <w:sz w:val="20"/>
                <w:szCs w:val="20"/>
              </w:rPr>
              <w:t>transakcijskega računa (TRR)</w:t>
            </w:r>
          </w:p>
        </w:tc>
      </w:tr>
      <w:tr w:rsidR="00574D02" w:rsidRPr="00DB6F0B" w14:paraId="75B0BB76" w14:textId="77777777" w:rsidTr="00112695">
        <w:tc>
          <w:tcPr>
            <w:tcW w:w="4673" w:type="dxa"/>
          </w:tcPr>
          <w:p w14:paraId="55F81966" w14:textId="77777777" w:rsidR="00574D02" w:rsidRPr="00DB6F0B" w:rsidRDefault="00574D02" w:rsidP="00BA36DE">
            <w:pPr>
              <w:pStyle w:val="Standard"/>
              <w:spacing w:line="276" w:lineRule="auto"/>
              <w:jc w:val="both"/>
              <w:rPr>
                <w:rFonts w:ascii="Arial" w:hAnsi="Arial" w:cs="Arial"/>
                <w:sz w:val="20"/>
                <w:szCs w:val="20"/>
              </w:rPr>
            </w:pPr>
          </w:p>
        </w:tc>
        <w:tc>
          <w:tcPr>
            <w:tcW w:w="4389" w:type="dxa"/>
          </w:tcPr>
          <w:p w14:paraId="29F34BD4" w14:textId="77777777" w:rsidR="00574D02" w:rsidRPr="00DB6F0B" w:rsidRDefault="00574D02" w:rsidP="00BA36DE">
            <w:pPr>
              <w:pStyle w:val="Standard"/>
              <w:spacing w:line="276" w:lineRule="auto"/>
              <w:jc w:val="both"/>
              <w:rPr>
                <w:rFonts w:ascii="Arial" w:hAnsi="Arial" w:cs="Arial"/>
                <w:sz w:val="20"/>
                <w:szCs w:val="20"/>
              </w:rPr>
            </w:pPr>
          </w:p>
        </w:tc>
      </w:tr>
      <w:tr w:rsidR="00574D02" w:rsidRPr="00DB6F0B" w14:paraId="05A4BBAF" w14:textId="77777777" w:rsidTr="00112695">
        <w:tc>
          <w:tcPr>
            <w:tcW w:w="4673" w:type="dxa"/>
          </w:tcPr>
          <w:p w14:paraId="18148798" w14:textId="77777777" w:rsidR="00574D02" w:rsidRPr="00DB6F0B" w:rsidRDefault="00574D02" w:rsidP="00BA36DE">
            <w:pPr>
              <w:pStyle w:val="Standard"/>
              <w:spacing w:line="276" w:lineRule="auto"/>
              <w:jc w:val="both"/>
              <w:rPr>
                <w:rFonts w:ascii="Arial" w:hAnsi="Arial" w:cs="Arial"/>
                <w:sz w:val="20"/>
                <w:szCs w:val="20"/>
              </w:rPr>
            </w:pPr>
          </w:p>
        </w:tc>
        <w:tc>
          <w:tcPr>
            <w:tcW w:w="4389" w:type="dxa"/>
          </w:tcPr>
          <w:p w14:paraId="66A29115" w14:textId="77777777" w:rsidR="00574D02" w:rsidRPr="00DB6F0B" w:rsidRDefault="00574D02" w:rsidP="00BA36DE">
            <w:pPr>
              <w:pStyle w:val="Standard"/>
              <w:spacing w:line="276" w:lineRule="auto"/>
              <w:jc w:val="both"/>
              <w:rPr>
                <w:rFonts w:ascii="Arial" w:hAnsi="Arial" w:cs="Arial"/>
                <w:sz w:val="20"/>
                <w:szCs w:val="20"/>
              </w:rPr>
            </w:pPr>
          </w:p>
        </w:tc>
      </w:tr>
      <w:tr w:rsidR="00574D02" w:rsidRPr="00DB6F0B" w14:paraId="7D8DF31A" w14:textId="77777777" w:rsidTr="00112695">
        <w:tc>
          <w:tcPr>
            <w:tcW w:w="4673" w:type="dxa"/>
          </w:tcPr>
          <w:p w14:paraId="1BC0CF04" w14:textId="77777777" w:rsidR="00574D02" w:rsidRPr="00DB6F0B" w:rsidRDefault="00574D02" w:rsidP="00BA36DE">
            <w:pPr>
              <w:pStyle w:val="Standard"/>
              <w:spacing w:line="276" w:lineRule="auto"/>
              <w:jc w:val="both"/>
              <w:rPr>
                <w:rFonts w:ascii="Arial" w:hAnsi="Arial" w:cs="Arial"/>
                <w:sz w:val="20"/>
                <w:szCs w:val="20"/>
              </w:rPr>
            </w:pPr>
          </w:p>
        </w:tc>
        <w:tc>
          <w:tcPr>
            <w:tcW w:w="4389" w:type="dxa"/>
          </w:tcPr>
          <w:p w14:paraId="4ED286E6" w14:textId="77777777" w:rsidR="00574D02" w:rsidRPr="00DB6F0B" w:rsidRDefault="00574D02" w:rsidP="00BA36DE">
            <w:pPr>
              <w:pStyle w:val="Standard"/>
              <w:spacing w:line="276" w:lineRule="auto"/>
              <w:jc w:val="both"/>
              <w:rPr>
                <w:rFonts w:ascii="Arial" w:hAnsi="Arial" w:cs="Arial"/>
                <w:sz w:val="20"/>
                <w:szCs w:val="20"/>
              </w:rPr>
            </w:pPr>
          </w:p>
        </w:tc>
      </w:tr>
    </w:tbl>
    <w:p w14:paraId="49B42C93" w14:textId="77777777" w:rsidR="00574D02" w:rsidRPr="00DB6F0B" w:rsidRDefault="00574D02" w:rsidP="00BA36DE">
      <w:pPr>
        <w:pStyle w:val="Standard"/>
        <w:spacing w:after="0"/>
        <w:jc w:val="both"/>
        <w:rPr>
          <w:rFonts w:ascii="Arial" w:hAnsi="Arial" w:cs="Arial"/>
          <w:sz w:val="20"/>
          <w:szCs w:val="20"/>
        </w:rPr>
      </w:pPr>
    </w:p>
    <w:p w14:paraId="201ECE42" w14:textId="77777777" w:rsidR="00574D02" w:rsidRPr="00DB6F0B" w:rsidRDefault="00574D02" w:rsidP="00BA36DE">
      <w:pPr>
        <w:pStyle w:val="Standard"/>
        <w:spacing w:after="0"/>
        <w:jc w:val="both"/>
        <w:rPr>
          <w:rFonts w:ascii="Arial" w:hAnsi="Arial" w:cs="Arial"/>
          <w:color w:val="000000"/>
          <w:sz w:val="20"/>
          <w:szCs w:val="20"/>
        </w:rPr>
      </w:pPr>
      <w:r w:rsidRPr="00DB6F0B">
        <w:rPr>
          <w:rFonts w:ascii="Arial" w:hAnsi="Arial" w:cs="Arial"/>
          <w:color w:val="000000"/>
          <w:sz w:val="20"/>
          <w:szCs w:val="20"/>
        </w:rPr>
        <w:t>V primeru odprtja dodatnega računa, ki ni zgoraj naveden, izrecno dovoljujem izplačilo menice in pooblaščam banko, pri kateri je takšen račun odprt, da izvede plačilo.</w:t>
      </w:r>
    </w:p>
    <w:p w14:paraId="58DB7F0F" w14:textId="77777777" w:rsidR="00574D02" w:rsidRPr="00DB6F0B" w:rsidRDefault="00574D02" w:rsidP="00BA36DE">
      <w:pPr>
        <w:pStyle w:val="Standard"/>
        <w:spacing w:after="0"/>
        <w:jc w:val="both"/>
        <w:rPr>
          <w:rFonts w:ascii="Arial" w:hAnsi="Arial" w:cs="Arial"/>
          <w:color w:val="000000"/>
          <w:sz w:val="20"/>
          <w:szCs w:val="20"/>
        </w:rPr>
      </w:pPr>
    </w:p>
    <w:p w14:paraId="77A64E6B" w14:textId="77777777" w:rsidR="00574D02" w:rsidRPr="00DB6F0B" w:rsidRDefault="00574D02" w:rsidP="00BA36DE">
      <w:pPr>
        <w:pStyle w:val="Standard"/>
        <w:spacing w:after="0"/>
        <w:jc w:val="both"/>
        <w:rPr>
          <w:rFonts w:ascii="Arial" w:hAnsi="Arial" w:cs="Arial"/>
          <w:sz w:val="20"/>
          <w:szCs w:val="20"/>
        </w:rPr>
      </w:pPr>
      <w:r w:rsidRPr="00DB6F0B">
        <w:rPr>
          <w:rFonts w:ascii="Arial" w:hAnsi="Arial" w:cs="Arial"/>
          <w:color w:val="000000"/>
          <w:sz w:val="20"/>
          <w:szCs w:val="20"/>
        </w:rPr>
        <w:t> </w:t>
      </w:r>
    </w:p>
    <w:p w14:paraId="421B5542" w14:textId="77777777" w:rsidR="00574D02" w:rsidRPr="00DB6F0B" w:rsidRDefault="00574D02" w:rsidP="00BA36DE">
      <w:pPr>
        <w:pStyle w:val="Standard"/>
        <w:spacing w:after="0"/>
        <w:jc w:val="both"/>
        <w:rPr>
          <w:rFonts w:ascii="Arial" w:hAnsi="Arial" w:cs="Arial"/>
          <w:sz w:val="20"/>
          <w:szCs w:val="20"/>
        </w:rPr>
      </w:pPr>
      <w:r w:rsidRPr="00DB6F0B">
        <w:rPr>
          <w:rFonts w:ascii="Arial" w:hAnsi="Arial" w:cs="Arial"/>
          <w:color w:val="000000"/>
          <w:sz w:val="20"/>
          <w:szCs w:val="20"/>
          <w:u w:val="single"/>
        </w:rPr>
        <w:t>Priloga</w:t>
      </w:r>
      <w:r w:rsidRPr="00DB6F0B">
        <w:rPr>
          <w:rFonts w:ascii="Arial" w:hAnsi="Arial" w:cs="Arial"/>
          <w:color w:val="000000"/>
          <w:sz w:val="20"/>
          <w:szCs w:val="20"/>
        </w:rPr>
        <w:t>: </w:t>
      </w:r>
    </w:p>
    <w:p w14:paraId="2DA29E84" w14:textId="77777777" w:rsidR="00574D02" w:rsidRPr="00DB6F0B" w:rsidRDefault="00574D02" w:rsidP="00BA36DE">
      <w:pPr>
        <w:pStyle w:val="Standard"/>
        <w:spacing w:after="0"/>
        <w:jc w:val="both"/>
        <w:rPr>
          <w:rFonts w:ascii="Arial" w:hAnsi="Arial" w:cs="Arial"/>
          <w:sz w:val="20"/>
          <w:szCs w:val="20"/>
        </w:rPr>
      </w:pPr>
      <w:r w:rsidRPr="00DB6F0B">
        <w:rPr>
          <w:rFonts w:ascii="Arial" w:hAnsi="Arial" w:cs="Arial"/>
          <w:color w:val="000000"/>
          <w:sz w:val="20"/>
          <w:szCs w:val="20"/>
        </w:rPr>
        <w:t xml:space="preserve">- </w:t>
      </w:r>
      <w:r w:rsidRPr="00DB6F0B">
        <w:rPr>
          <w:rFonts w:ascii="Arial" w:hAnsi="Arial" w:cs="Arial"/>
          <w:b/>
          <w:color w:val="000000"/>
          <w:sz w:val="20"/>
          <w:szCs w:val="20"/>
        </w:rPr>
        <w:t>bianco menica, podpisana in žigosana</w:t>
      </w:r>
    </w:p>
    <w:p w14:paraId="52A80A1D" w14:textId="77777777" w:rsidR="00574D02" w:rsidRPr="00DB6F0B" w:rsidRDefault="00574D02" w:rsidP="00BA36DE">
      <w:pPr>
        <w:pStyle w:val="Standard"/>
        <w:spacing w:after="0"/>
        <w:jc w:val="both"/>
        <w:rPr>
          <w:rFonts w:ascii="Arial" w:hAnsi="Arial" w:cs="Arial"/>
          <w:sz w:val="20"/>
          <w:szCs w:val="20"/>
        </w:rPr>
      </w:pPr>
      <w:r w:rsidRPr="00DB6F0B">
        <w:rPr>
          <w:rFonts w:ascii="Arial" w:hAnsi="Arial" w:cs="Arial"/>
          <w:color w:val="000000"/>
          <w:sz w:val="20"/>
          <w:szCs w:val="20"/>
        </w:rPr>
        <w:t> </w:t>
      </w:r>
    </w:p>
    <w:p w14:paraId="1398E469" w14:textId="77777777" w:rsidR="00574D02" w:rsidRPr="00DB6F0B" w:rsidRDefault="00574D02" w:rsidP="00BA36DE">
      <w:pPr>
        <w:pStyle w:val="Standard"/>
        <w:spacing w:after="0"/>
        <w:jc w:val="both"/>
        <w:rPr>
          <w:rFonts w:ascii="Arial" w:hAnsi="Arial" w:cs="Arial"/>
          <w:sz w:val="20"/>
          <w:szCs w:val="20"/>
        </w:rPr>
      </w:pPr>
    </w:p>
    <w:tbl>
      <w:tblPr>
        <w:tblW w:w="5000" w:type="pct"/>
        <w:tblInd w:w="108" w:type="dxa"/>
        <w:tblLayout w:type="fixed"/>
        <w:tblCellMar>
          <w:left w:w="10" w:type="dxa"/>
          <w:right w:w="10" w:type="dxa"/>
        </w:tblCellMar>
        <w:tblLook w:val="0000" w:firstRow="0" w:lastRow="0" w:firstColumn="0" w:lastColumn="0" w:noHBand="0" w:noVBand="0"/>
      </w:tblPr>
      <w:tblGrid>
        <w:gridCol w:w="4607"/>
        <w:gridCol w:w="4607"/>
      </w:tblGrid>
      <w:tr w:rsidR="00574D02" w14:paraId="6AFF6CF1" w14:textId="77777777" w:rsidTr="00112695">
        <w:tc>
          <w:tcPr>
            <w:tcW w:w="4607" w:type="dxa"/>
            <w:tcMar>
              <w:top w:w="75" w:type="dxa"/>
              <w:left w:w="108" w:type="dxa"/>
              <w:bottom w:w="75" w:type="dxa"/>
              <w:right w:w="108" w:type="dxa"/>
            </w:tcMar>
            <w:vAlign w:val="center"/>
          </w:tcPr>
          <w:p w14:paraId="6B7F5CDE" w14:textId="77777777" w:rsidR="00574D02" w:rsidRDefault="00574D02" w:rsidP="00BA36DE">
            <w:pPr>
              <w:pStyle w:val="Standard"/>
              <w:spacing w:after="0"/>
            </w:pPr>
            <w:r>
              <w:rPr>
                <w:rFonts w:ascii="Arial" w:hAnsi="Arial" w:cs="Arial"/>
                <w:color w:val="000000"/>
                <w:position w:val="-2"/>
                <w:sz w:val="20"/>
                <w:szCs w:val="20"/>
              </w:rPr>
              <w:lastRenderedPageBreak/>
              <w:t xml:space="preserve">Kraj: </w:t>
            </w:r>
            <w:r>
              <w:rPr>
                <w:rFonts w:ascii="Arial" w:hAnsi="Arial" w:cs="Arial"/>
                <w:color w:val="000000"/>
                <w:position w:val="-2"/>
                <w:sz w:val="20"/>
                <w:szCs w:val="20"/>
                <w:u w:val="single"/>
              </w:rPr>
              <w:t>_______________</w:t>
            </w:r>
          </w:p>
        </w:tc>
        <w:tc>
          <w:tcPr>
            <w:tcW w:w="4607" w:type="dxa"/>
            <w:tcMar>
              <w:top w:w="75" w:type="dxa"/>
              <w:left w:w="108" w:type="dxa"/>
              <w:bottom w:w="75" w:type="dxa"/>
              <w:right w:w="108" w:type="dxa"/>
            </w:tcMar>
            <w:vAlign w:val="center"/>
          </w:tcPr>
          <w:p w14:paraId="101AB0DB" w14:textId="77777777" w:rsidR="00574D02" w:rsidRDefault="00574D02" w:rsidP="00BA36DE">
            <w:pPr>
              <w:pStyle w:val="Standard"/>
              <w:spacing w:after="0"/>
            </w:pPr>
            <w:r>
              <w:rPr>
                <w:rFonts w:ascii="Arial" w:hAnsi="Arial" w:cs="Arial"/>
                <w:color w:val="000000"/>
                <w:position w:val="-2"/>
                <w:sz w:val="20"/>
                <w:szCs w:val="20"/>
              </w:rPr>
              <w:t xml:space="preserve">Izdajatelj menice: </w:t>
            </w:r>
            <w:r>
              <w:rPr>
                <w:rFonts w:ascii="Arial" w:hAnsi="Arial" w:cs="Arial"/>
                <w:color w:val="000000"/>
                <w:position w:val="-2"/>
                <w:sz w:val="20"/>
                <w:szCs w:val="20"/>
                <w:u w:val="single"/>
              </w:rPr>
              <w:t>_______________</w:t>
            </w:r>
          </w:p>
        </w:tc>
      </w:tr>
      <w:tr w:rsidR="00574D02" w14:paraId="514B7220" w14:textId="77777777" w:rsidTr="00112695">
        <w:tc>
          <w:tcPr>
            <w:tcW w:w="4607" w:type="dxa"/>
            <w:tcMar>
              <w:top w:w="75" w:type="dxa"/>
              <w:left w:w="108" w:type="dxa"/>
              <w:bottom w:w="75" w:type="dxa"/>
              <w:right w:w="108" w:type="dxa"/>
            </w:tcMar>
            <w:vAlign w:val="center"/>
          </w:tcPr>
          <w:p w14:paraId="640339E8" w14:textId="77777777" w:rsidR="00574D02" w:rsidRDefault="00574D02" w:rsidP="00BA36DE">
            <w:pPr>
              <w:pStyle w:val="Standard"/>
              <w:spacing w:after="0"/>
            </w:pPr>
            <w:r>
              <w:rPr>
                <w:rFonts w:ascii="Arial" w:hAnsi="Arial" w:cs="Arial"/>
                <w:color w:val="000000"/>
                <w:position w:val="-2"/>
                <w:sz w:val="20"/>
                <w:szCs w:val="20"/>
              </w:rPr>
              <w:t xml:space="preserve">Datum: </w:t>
            </w:r>
            <w:r>
              <w:rPr>
                <w:rFonts w:ascii="Arial" w:hAnsi="Arial" w:cs="Arial"/>
                <w:color w:val="000000"/>
                <w:position w:val="-2"/>
                <w:sz w:val="20"/>
                <w:szCs w:val="20"/>
                <w:u w:val="single"/>
              </w:rPr>
              <w:t>_______________</w:t>
            </w:r>
          </w:p>
        </w:tc>
        <w:tc>
          <w:tcPr>
            <w:tcW w:w="4607" w:type="dxa"/>
            <w:tcMar>
              <w:top w:w="75" w:type="dxa"/>
              <w:left w:w="108" w:type="dxa"/>
              <w:bottom w:w="75" w:type="dxa"/>
              <w:right w:w="108" w:type="dxa"/>
            </w:tcMar>
            <w:vAlign w:val="center"/>
          </w:tcPr>
          <w:p w14:paraId="6AD169E5" w14:textId="77777777" w:rsidR="00574D02" w:rsidRDefault="00574D02" w:rsidP="00BA36DE">
            <w:pPr>
              <w:pStyle w:val="Standard"/>
              <w:spacing w:after="0"/>
              <w:rPr>
                <w:rFonts w:ascii="Arial" w:hAnsi="Arial" w:cs="Arial"/>
                <w:sz w:val="20"/>
                <w:szCs w:val="20"/>
              </w:rPr>
            </w:pPr>
          </w:p>
          <w:p w14:paraId="7ED8769D" w14:textId="77777777" w:rsidR="00574D02" w:rsidRDefault="00574D02" w:rsidP="00BA36DE">
            <w:pPr>
              <w:pStyle w:val="Standard"/>
              <w:spacing w:after="0"/>
            </w:pPr>
            <w:r>
              <w:rPr>
                <w:rFonts w:ascii="Arial" w:hAnsi="Arial" w:cs="Arial"/>
                <w:color w:val="A9A9A9"/>
                <w:position w:val="-2"/>
                <w:sz w:val="20"/>
                <w:szCs w:val="20"/>
              </w:rPr>
              <w:t>(žig in podpis)</w:t>
            </w:r>
          </w:p>
        </w:tc>
      </w:tr>
    </w:tbl>
    <w:p w14:paraId="566610A9" w14:textId="77777777" w:rsidR="00387AC3" w:rsidRPr="00574D02" w:rsidRDefault="00387AC3" w:rsidP="00BA36DE">
      <w:pPr>
        <w:spacing w:after="0"/>
        <w:jc w:val="both"/>
        <w:rPr>
          <w:rFonts w:ascii="Arial" w:hAnsi="Arial" w:cs="Arial"/>
          <w:sz w:val="20"/>
          <w:szCs w:val="20"/>
        </w:rPr>
        <w:sectPr w:rsidR="00387AC3" w:rsidRPr="00574D02" w:rsidSect="006375C7">
          <w:pgSz w:w="11906" w:h="16838"/>
          <w:pgMar w:top="1418" w:right="1274" w:bottom="1418" w:left="1418" w:header="567" w:footer="596" w:gutter="0"/>
          <w:cols w:space="708"/>
          <w:titlePg/>
          <w:docGrid w:linePitch="360"/>
        </w:sectPr>
      </w:pPr>
    </w:p>
    <w:p w14:paraId="249A17D6" w14:textId="77777777" w:rsidR="003108EB" w:rsidRPr="008D7D18" w:rsidRDefault="003108EB" w:rsidP="00BA36DE">
      <w:pPr>
        <w:spacing w:after="0"/>
        <w:rPr>
          <w:rFonts w:ascii="Arial" w:eastAsiaTheme="majorEastAsia" w:hAnsi="Arial" w:cs="Arial"/>
          <w:b/>
          <w:bCs/>
          <w:sz w:val="20"/>
          <w:szCs w:val="20"/>
        </w:rPr>
      </w:pPr>
    </w:p>
    <w:p w14:paraId="46912A8F" w14:textId="77777777" w:rsidR="003108EB" w:rsidRPr="008D7D18" w:rsidRDefault="003108EB" w:rsidP="00BA36DE">
      <w:pPr>
        <w:pStyle w:val="Heading1"/>
        <w:numPr>
          <w:ilvl w:val="0"/>
          <w:numId w:val="16"/>
        </w:numPr>
        <w:pBdr>
          <w:top w:val="single" w:sz="36" w:space="1" w:color="7EFF09"/>
          <w:left w:val="single" w:sz="36" w:space="5" w:color="7EFF09"/>
          <w:bottom w:val="single" w:sz="36" w:space="1" w:color="7EFF09"/>
          <w:right w:val="single" w:sz="36" w:space="4" w:color="7EFF09"/>
        </w:pBdr>
        <w:shd w:val="clear" w:color="auto" w:fill="7BF949"/>
        <w:spacing w:before="0"/>
        <w:rPr>
          <w:rFonts w:cs="Arial"/>
          <w:szCs w:val="20"/>
        </w:rPr>
      </w:pPr>
      <w:r w:rsidRPr="008D7D18">
        <w:rPr>
          <w:rFonts w:cs="Arial"/>
          <w:szCs w:val="20"/>
        </w:rPr>
        <w:t>Vzorec menične izjave za odpravo napak</w:t>
      </w:r>
    </w:p>
    <w:p w14:paraId="4A1A842B" w14:textId="77777777" w:rsidR="003108EB" w:rsidRPr="008D7D18" w:rsidRDefault="003108EB" w:rsidP="00BA36DE">
      <w:pPr>
        <w:spacing w:after="0"/>
        <w:rPr>
          <w:rFonts w:ascii="Arial" w:hAnsi="Arial" w:cs="Arial"/>
          <w:sz w:val="20"/>
          <w:szCs w:val="20"/>
        </w:rPr>
      </w:pPr>
    </w:p>
    <w:tbl>
      <w:tblPr>
        <w:tblStyle w:val="NormalTablePHPDOCX"/>
        <w:tblpPr w:leftFromText="141" w:rightFromText="141" w:vertAnchor="text" w:horzAnchor="margin" w:tblpY="15"/>
        <w:tblW w:w="9322" w:type="dxa"/>
        <w:tblLook w:val="04A0" w:firstRow="1" w:lastRow="0" w:firstColumn="1" w:lastColumn="0" w:noHBand="0" w:noVBand="1"/>
      </w:tblPr>
      <w:tblGrid>
        <w:gridCol w:w="987"/>
        <w:gridCol w:w="8335"/>
      </w:tblGrid>
      <w:tr w:rsidR="00387AC3" w:rsidRPr="008D7D18" w14:paraId="167A3D7E" w14:textId="77777777" w:rsidTr="00BB09A1">
        <w:trPr>
          <w:trHeight w:val="23"/>
        </w:trPr>
        <w:tc>
          <w:tcPr>
            <w:tcW w:w="987"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764D45C0" w14:textId="77777777" w:rsidR="00387AC3" w:rsidRPr="008D7D18" w:rsidRDefault="00387AC3" w:rsidP="00BA36DE">
            <w:pPr>
              <w:spacing w:line="276" w:lineRule="auto"/>
              <w:rPr>
                <w:rFonts w:ascii="Arial" w:hAnsi="Arial" w:cs="Arial"/>
                <w:b/>
                <w:sz w:val="20"/>
                <w:szCs w:val="20"/>
              </w:rPr>
            </w:pPr>
            <w:r w:rsidRPr="008D7D18">
              <w:rPr>
                <w:rFonts w:ascii="Arial" w:hAnsi="Arial" w:cs="Arial"/>
                <w:b/>
                <w:bCs/>
                <w:color w:val="000000"/>
                <w:position w:val="-2"/>
                <w:sz w:val="20"/>
                <w:szCs w:val="20"/>
                <w:shd w:val="clear" w:color="auto" w:fill="CCCCCC"/>
              </w:rPr>
              <w:t>Naziv:</w:t>
            </w:r>
          </w:p>
        </w:tc>
        <w:tc>
          <w:tcPr>
            <w:tcW w:w="8335"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0D79D8AE" w14:textId="77777777" w:rsidR="00387AC3" w:rsidRPr="008D7D18" w:rsidRDefault="00387AC3" w:rsidP="00BA36DE">
            <w:pPr>
              <w:spacing w:line="276" w:lineRule="auto"/>
              <w:rPr>
                <w:rFonts w:ascii="Arial" w:hAnsi="Arial" w:cs="Arial"/>
                <w:sz w:val="20"/>
                <w:szCs w:val="20"/>
              </w:rPr>
            </w:pPr>
          </w:p>
        </w:tc>
      </w:tr>
      <w:tr w:rsidR="00387AC3" w:rsidRPr="008D7D18" w14:paraId="7DD4F1CA" w14:textId="77777777" w:rsidTr="00BB09A1">
        <w:trPr>
          <w:trHeight w:val="23"/>
        </w:trPr>
        <w:tc>
          <w:tcPr>
            <w:tcW w:w="987"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6A95B9AD" w14:textId="77777777" w:rsidR="00387AC3" w:rsidRPr="008D7D18" w:rsidRDefault="00387AC3" w:rsidP="00BA36DE">
            <w:pPr>
              <w:spacing w:line="276" w:lineRule="auto"/>
              <w:rPr>
                <w:rFonts w:ascii="Arial" w:hAnsi="Arial" w:cs="Arial"/>
                <w:b/>
                <w:sz w:val="20"/>
                <w:szCs w:val="20"/>
              </w:rPr>
            </w:pPr>
            <w:r w:rsidRPr="008D7D18">
              <w:rPr>
                <w:rFonts w:ascii="Arial" w:hAnsi="Arial" w:cs="Arial"/>
                <w:b/>
                <w:bCs/>
                <w:color w:val="000000"/>
                <w:position w:val="-2"/>
                <w:sz w:val="20"/>
                <w:szCs w:val="20"/>
                <w:shd w:val="clear" w:color="auto" w:fill="CCCCCC"/>
              </w:rPr>
              <w:t>Naslov:</w:t>
            </w:r>
          </w:p>
        </w:tc>
        <w:tc>
          <w:tcPr>
            <w:tcW w:w="8335"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0D0116D0" w14:textId="77777777" w:rsidR="00387AC3" w:rsidRPr="008D7D18" w:rsidRDefault="00387AC3" w:rsidP="00BA36DE">
            <w:pPr>
              <w:spacing w:line="276" w:lineRule="auto"/>
              <w:rPr>
                <w:rFonts w:ascii="Arial" w:hAnsi="Arial" w:cs="Arial"/>
                <w:sz w:val="20"/>
                <w:szCs w:val="20"/>
              </w:rPr>
            </w:pPr>
          </w:p>
        </w:tc>
      </w:tr>
    </w:tbl>
    <w:p w14:paraId="6D4CD67B" w14:textId="77777777" w:rsidR="003108EB" w:rsidRPr="008D7D18" w:rsidRDefault="003108EB" w:rsidP="00BA36DE">
      <w:pPr>
        <w:spacing w:after="0"/>
        <w:rPr>
          <w:rFonts w:ascii="Arial" w:hAnsi="Arial" w:cs="Arial"/>
          <w:sz w:val="20"/>
          <w:szCs w:val="20"/>
        </w:rPr>
      </w:pPr>
    </w:p>
    <w:p w14:paraId="37CD0F84" w14:textId="77777777" w:rsidR="003108EB" w:rsidRPr="008D7D18" w:rsidRDefault="003108EB" w:rsidP="00BA36DE">
      <w:pPr>
        <w:spacing w:after="0"/>
        <w:rPr>
          <w:rFonts w:ascii="Arial" w:hAnsi="Arial" w:cs="Arial"/>
          <w:sz w:val="20"/>
          <w:szCs w:val="20"/>
        </w:rPr>
      </w:pPr>
    </w:p>
    <w:p w14:paraId="50D904E8" w14:textId="77777777" w:rsidR="003108EB" w:rsidRPr="008D7D18" w:rsidRDefault="003108EB" w:rsidP="00BA36DE">
      <w:pPr>
        <w:spacing w:after="0"/>
        <w:jc w:val="center"/>
        <w:rPr>
          <w:rFonts w:ascii="Arial" w:hAnsi="Arial" w:cs="Arial"/>
          <w:b/>
          <w:bCs/>
          <w:color w:val="000000"/>
          <w:sz w:val="20"/>
          <w:szCs w:val="20"/>
        </w:rPr>
      </w:pPr>
      <w:r w:rsidRPr="008D7D18">
        <w:rPr>
          <w:rFonts w:ascii="Arial" w:hAnsi="Arial" w:cs="Arial"/>
          <w:b/>
          <w:bCs/>
          <w:color w:val="000000"/>
          <w:sz w:val="20"/>
          <w:szCs w:val="20"/>
        </w:rPr>
        <w:t>MENIČNA IZJAVA</w:t>
      </w:r>
    </w:p>
    <w:p w14:paraId="309E1CD6" w14:textId="77777777" w:rsidR="003108EB" w:rsidRPr="008D7D18" w:rsidRDefault="003108EB" w:rsidP="00BA36DE">
      <w:pPr>
        <w:spacing w:after="0"/>
        <w:jc w:val="center"/>
        <w:rPr>
          <w:rFonts w:ascii="Arial" w:hAnsi="Arial" w:cs="Arial"/>
          <w:sz w:val="20"/>
          <w:szCs w:val="20"/>
        </w:rPr>
      </w:pPr>
    </w:p>
    <w:p w14:paraId="3CC50E71" w14:textId="77777777" w:rsidR="003108EB" w:rsidRPr="008D7D18" w:rsidRDefault="003108EB" w:rsidP="00BA36DE">
      <w:pPr>
        <w:spacing w:after="0"/>
        <w:jc w:val="center"/>
        <w:rPr>
          <w:rFonts w:ascii="Arial" w:hAnsi="Arial" w:cs="Arial"/>
          <w:sz w:val="20"/>
          <w:szCs w:val="20"/>
        </w:rPr>
      </w:pPr>
      <w:r w:rsidRPr="008D7D18">
        <w:rPr>
          <w:rFonts w:ascii="Arial" w:hAnsi="Arial" w:cs="Arial"/>
          <w:color w:val="000000"/>
          <w:sz w:val="20"/>
          <w:szCs w:val="20"/>
        </w:rPr>
        <w:t>s pooblastilom za izpolnitev in unovčenje menice</w:t>
      </w:r>
    </w:p>
    <w:p w14:paraId="6EC7D093" w14:textId="77777777" w:rsidR="003108EB" w:rsidRPr="008D7D18" w:rsidRDefault="003108EB" w:rsidP="00BA36DE">
      <w:pPr>
        <w:spacing w:after="0"/>
        <w:jc w:val="both"/>
        <w:rPr>
          <w:rFonts w:ascii="Arial" w:hAnsi="Arial" w:cs="Arial"/>
          <w:color w:val="000000"/>
          <w:sz w:val="20"/>
          <w:szCs w:val="20"/>
        </w:rPr>
      </w:pPr>
      <w:r w:rsidRPr="008D7D18">
        <w:rPr>
          <w:rFonts w:ascii="Arial" w:hAnsi="Arial" w:cs="Arial"/>
          <w:color w:val="000000"/>
          <w:sz w:val="20"/>
          <w:szCs w:val="20"/>
        </w:rPr>
        <w:t> </w:t>
      </w:r>
    </w:p>
    <w:p w14:paraId="02999B35" w14:textId="77777777" w:rsidR="003108EB" w:rsidRPr="008D7D18" w:rsidRDefault="003108EB" w:rsidP="00BA36DE">
      <w:pPr>
        <w:spacing w:after="0"/>
        <w:jc w:val="both"/>
        <w:rPr>
          <w:rFonts w:ascii="Arial" w:hAnsi="Arial" w:cs="Arial"/>
          <w:sz w:val="20"/>
          <w:szCs w:val="20"/>
        </w:rPr>
      </w:pPr>
    </w:p>
    <w:p w14:paraId="59E3E0D9" w14:textId="77777777" w:rsidR="003108EB" w:rsidRPr="008D7D18" w:rsidRDefault="003108EB" w:rsidP="00BA36DE">
      <w:pPr>
        <w:spacing w:after="0"/>
        <w:jc w:val="both"/>
        <w:rPr>
          <w:rFonts w:ascii="Arial" w:hAnsi="Arial" w:cs="Arial"/>
          <w:sz w:val="20"/>
          <w:szCs w:val="20"/>
        </w:rPr>
      </w:pPr>
      <w:r w:rsidRPr="008D7D18">
        <w:rPr>
          <w:rFonts w:ascii="Arial" w:hAnsi="Arial" w:cs="Arial"/>
          <w:color w:val="000000"/>
          <w:sz w:val="20"/>
          <w:szCs w:val="20"/>
        </w:rPr>
        <w:t xml:space="preserve">Naročniku OBČINA TRŽIČ, TRG SVOBODE 18, 4290 TRŽIČ, kot </w:t>
      </w:r>
      <w:r w:rsidRPr="008D7D18">
        <w:rPr>
          <w:rFonts w:ascii="Arial" w:hAnsi="Arial" w:cs="Arial"/>
          <w:b/>
          <w:color w:val="000000"/>
          <w:sz w:val="20"/>
          <w:szCs w:val="20"/>
        </w:rPr>
        <w:t>zavarovanje za</w:t>
      </w:r>
      <w:r w:rsidRPr="008D7D18">
        <w:rPr>
          <w:rFonts w:ascii="Arial" w:hAnsi="Arial" w:cs="Arial"/>
          <w:color w:val="000000"/>
          <w:sz w:val="20"/>
          <w:szCs w:val="20"/>
        </w:rPr>
        <w:t xml:space="preserve"> </w:t>
      </w:r>
      <w:r w:rsidRPr="008D7D18">
        <w:rPr>
          <w:rFonts w:ascii="Arial" w:hAnsi="Arial" w:cs="Arial"/>
          <w:b/>
          <w:bCs/>
          <w:color w:val="000000"/>
          <w:sz w:val="20"/>
          <w:szCs w:val="20"/>
        </w:rPr>
        <w:t>odpravo napak</w:t>
      </w:r>
      <w:r w:rsidRPr="008D7D18">
        <w:rPr>
          <w:rFonts w:ascii="Arial" w:hAnsi="Arial" w:cs="Arial"/>
          <w:color w:val="000000"/>
          <w:sz w:val="20"/>
          <w:szCs w:val="20"/>
        </w:rPr>
        <w:t>, ki izhajajo iz del opravljenih po pogodbi št. ____________________ v okviru javnega naročila</w:t>
      </w:r>
    </w:p>
    <w:p w14:paraId="1635BF33" w14:textId="77777777" w:rsidR="003108EB" w:rsidRPr="008D7D18" w:rsidRDefault="003108EB" w:rsidP="00BA36DE">
      <w:pPr>
        <w:spacing w:after="0"/>
        <w:jc w:val="both"/>
        <w:rPr>
          <w:rFonts w:ascii="Arial" w:hAnsi="Arial" w:cs="Arial"/>
          <w:b/>
          <w:bCs/>
          <w:color w:val="000000"/>
          <w:sz w:val="20"/>
          <w:szCs w:val="20"/>
        </w:rPr>
      </w:pPr>
    </w:p>
    <w:p w14:paraId="26F4D441" w14:textId="77777777" w:rsidR="003108EB" w:rsidRPr="007D0BD8" w:rsidRDefault="003108EB" w:rsidP="00BA36DE">
      <w:pPr>
        <w:spacing w:after="0"/>
        <w:jc w:val="center"/>
        <w:rPr>
          <w:rFonts w:ascii="Arial" w:hAnsi="Arial" w:cs="Arial"/>
          <w:b/>
          <w:sz w:val="20"/>
          <w:szCs w:val="20"/>
        </w:rPr>
      </w:pPr>
      <w:r w:rsidRPr="008D7D18">
        <w:rPr>
          <w:rFonts w:ascii="Arial" w:hAnsi="Arial" w:cs="Arial"/>
          <w:b/>
          <w:bCs/>
          <w:color w:val="000000"/>
          <w:sz w:val="20"/>
          <w:szCs w:val="20"/>
        </w:rPr>
        <w:t>»</w:t>
      </w:r>
      <w:r w:rsidR="006618E7" w:rsidRPr="006618E7">
        <w:rPr>
          <w:rFonts w:ascii="Arial" w:hAnsi="Arial" w:cs="Arial"/>
          <w:b/>
          <w:sz w:val="20"/>
          <w:szCs w:val="20"/>
        </w:rPr>
        <w:t>Gradnja poslovilne kapele v Lomu pod Storžičem – 2. faza</w:t>
      </w:r>
      <w:r w:rsidRPr="008D7D18">
        <w:rPr>
          <w:rFonts w:ascii="Arial" w:hAnsi="Arial" w:cs="Arial"/>
          <w:b/>
          <w:color w:val="000000"/>
          <w:sz w:val="20"/>
          <w:szCs w:val="20"/>
        </w:rPr>
        <w:t>«</w:t>
      </w:r>
    </w:p>
    <w:p w14:paraId="197F9B74" w14:textId="77777777" w:rsidR="003108EB" w:rsidRPr="008D7D18" w:rsidRDefault="003108EB" w:rsidP="00BA36DE">
      <w:pPr>
        <w:spacing w:after="0"/>
        <w:jc w:val="both"/>
        <w:rPr>
          <w:rFonts w:ascii="Arial" w:hAnsi="Arial" w:cs="Arial"/>
          <w:color w:val="000000"/>
          <w:sz w:val="20"/>
          <w:szCs w:val="20"/>
        </w:rPr>
      </w:pPr>
    </w:p>
    <w:p w14:paraId="4F7B82D0" w14:textId="77777777" w:rsidR="003108EB" w:rsidRPr="008D7D18" w:rsidRDefault="003108EB" w:rsidP="00BA36DE">
      <w:pPr>
        <w:spacing w:after="0"/>
        <w:jc w:val="both"/>
        <w:rPr>
          <w:rFonts w:ascii="Arial" w:hAnsi="Arial" w:cs="Arial"/>
          <w:sz w:val="20"/>
          <w:szCs w:val="20"/>
        </w:rPr>
      </w:pPr>
      <w:r w:rsidRPr="008D7D18">
        <w:rPr>
          <w:rFonts w:ascii="Arial" w:hAnsi="Arial" w:cs="Arial"/>
          <w:color w:val="000000"/>
          <w:sz w:val="20"/>
          <w:szCs w:val="20"/>
        </w:rPr>
        <w:t>izročamo bianco lastno menico ter menično izjavo s pooblastilom za izpolnitev in unovčenje menice.</w:t>
      </w:r>
    </w:p>
    <w:p w14:paraId="50563EF4" w14:textId="77777777" w:rsidR="003108EB" w:rsidRPr="008D7D18" w:rsidRDefault="003108EB" w:rsidP="00BA36DE">
      <w:pPr>
        <w:spacing w:after="0"/>
        <w:jc w:val="both"/>
        <w:rPr>
          <w:rFonts w:ascii="Arial" w:hAnsi="Arial" w:cs="Arial"/>
          <w:sz w:val="20"/>
          <w:szCs w:val="20"/>
        </w:rPr>
      </w:pPr>
    </w:p>
    <w:p w14:paraId="17B9E4DE" w14:textId="77777777" w:rsidR="003108EB" w:rsidRPr="008D7D18" w:rsidRDefault="003108EB" w:rsidP="00BA36DE">
      <w:pPr>
        <w:spacing w:after="0"/>
        <w:jc w:val="both"/>
        <w:rPr>
          <w:rFonts w:ascii="Arial" w:hAnsi="Arial" w:cs="Arial"/>
          <w:bCs/>
          <w:color w:val="000000"/>
          <w:sz w:val="20"/>
          <w:szCs w:val="20"/>
        </w:rPr>
      </w:pPr>
      <w:r w:rsidRPr="008D7D18">
        <w:rPr>
          <w:rFonts w:ascii="Arial" w:hAnsi="Arial" w:cs="Arial"/>
          <w:color w:val="000000"/>
          <w:sz w:val="20"/>
          <w:szCs w:val="20"/>
        </w:rPr>
        <w:t xml:space="preserve">Naročnika OBČINA TRŽIČ pooblaščamo, da izpolni priloženo menico z zneskom v višini </w:t>
      </w:r>
      <w:r w:rsidRPr="008D7D18">
        <w:rPr>
          <w:rFonts w:ascii="Arial" w:hAnsi="Arial" w:cs="Arial"/>
          <w:b/>
          <w:bCs/>
          <w:color w:val="000000"/>
          <w:sz w:val="20"/>
          <w:szCs w:val="20"/>
        </w:rPr>
        <w:t xml:space="preserve">5% pogodbene vrednosti </w:t>
      </w:r>
      <w:r w:rsidR="00F7171F">
        <w:rPr>
          <w:rFonts w:ascii="Arial" w:hAnsi="Arial" w:cs="Arial"/>
          <w:b/>
          <w:bCs/>
          <w:color w:val="000000"/>
          <w:sz w:val="20"/>
          <w:szCs w:val="20"/>
        </w:rPr>
        <w:t>bre</w:t>
      </w:r>
      <w:r w:rsidRPr="008D7D18">
        <w:rPr>
          <w:rFonts w:ascii="Arial" w:hAnsi="Arial" w:cs="Arial"/>
          <w:b/>
          <w:bCs/>
          <w:color w:val="000000"/>
          <w:sz w:val="20"/>
          <w:szCs w:val="20"/>
        </w:rPr>
        <w:t xml:space="preserve">z DDV, kar znaša </w:t>
      </w:r>
      <w:r w:rsidRPr="008D7D18">
        <w:rPr>
          <w:rFonts w:ascii="Arial" w:hAnsi="Arial" w:cs="Arial"/>
          <w:b/>
          <w:bCs/>
          <w:color w:val="000000"/>
          <w:sz w:val="20"/>
          <w:szCs w:val="20"/>
          <w:u w:val="single"/>
        </w:rPr>
        <w:t>_______________</w:t>
      </w:r>
      <w:r w:rsidRPr="008D7D18">
        <w:rPr>
          <w:rFonts w:ascii="Arial" w:hAnsi="Arial" w:cs="Arial"/>
          <w:bCs/>
          <w:color w:val="000000"/>
          <w:sz w:val="20"/>
          <w:szCs w:val="20"/>
        </w:rPr>
        <w:t>.</w:t>
      </w:r>
    </w:p>
    <w:p w14:paraId="518DE466" w14:textId="77777777" w:rsidR="003108EB" w:rsidRPr="008D7D18" w:rsidRDefault="003108EB" w:rsidP="00BA36DE">
      <w:pPr>
        <w:spacing w:after="0"/>
        <w:jc w:val="both"/>
        <w:rPr>
          <w:rFonts w:ascii="Arial" w:hAnsi="Arial" w:cs="Arial"/>
          <w:sz w:val="20"/>
          <w:szCs w:val="20"/>
        </w:rPr>
      </w:pPr>
    </w:p>
    <w:p w14:paraId="4B800F65" w14:textId="77777777" w:rsidR="008706CF" w:rsidRPr="008D7D18" w:rsidRDefault="003108EB" w:rsidP="00BA36DE">
      <w:pPr>
        <w:spacing w:after="0"/>
        <w:jc w:val="both"/>
        <w:rPr>
          <w:rFonts w:ascii="Arial" w:hAnsi="Arial" w:cs="Arial"/>
          <w:sz w:val="20"/>
          <w:szCs w:val="20"/>
        </w:rPr>
      </w:pPr>
      <w:r w:rsidRPr="008D7D18">
        <w:rPr>
          <w:rFonts w:ascii="Arial" w:hAnsi="Arial" w:cs="Arial"/>
          <w:color w:val="000000"/>
          <w:sz w:val="20"/>
          <w:szCs w:val="20"/>
        </w:rPr>
        <w:t xml:space="preserve">in z vsemi ostalimi potrebnimi podatki ter jo na naš račun unovči </w:t>
      </w:r>
      <w:r w:rsidR="008706CF" w:rsidRPr="008D7D18">
        <w:rPr>
          <w:rFonts w:ascii="Arial" w:hAnsi="Arial" w:cs="Arial"/>
          <w:sz w:val="20"/>
          <w:szCs w:val="20"/>
        </w:rPr>
        <w:t>za vse primere kršitev obveznosti izvajalca iz pogodbe, vezanih na odpravo napak v garancijski dobi</w:t>
      </w:r>
      <w:r w:rsidR="00831573">
        <w:rPr>
          <w:rFonts w:ascii="Arial" w:hAnsi="Arial" w:cs="Arial"/>
          <w:sz w:val="20"/>
          <w:szCs w:val="20"/>
        </w:rPr>
        <w:t>.</w:t>
      </w:r>
    </w:p>
    <w:p w14:paraId="0ADB7694" w14:textId="77777777" w:rsidR="003108EB" w:rsidRPr="008D7D18" w:rsidRDefault="003108EB" w:rsidP="00BA36DE">
      <w:pPr>
        <w:spacing w:after="0"/>
        <w:jc w:val="both"/>
        <w:rPr>
          <w:rFonts w:ascii="Arial" w:hAnsi="Arial" w:cs="Arial"/>
          <w:color w:val="000000"/>
          <w:sz w:val="20"/>
          <w:szCs w:val="20"/>
        </w:rPr>
      </w:pPr>
    </w:p>
    <w:p w14:paraId="2060B9EC" w14:textId="77777777" w:rsidR="003108EB" w:rsidRPr="008D7D18" w:rsidRDefault="003108EB" w:rsidP="00BA36DE">
      <w:pPr>
        <w:spacing w:after="0"/>
        <w:jc w:val="both"/>
        <w:rPr>
          <w:rFonts w:ascii="Arial" w:hAnsi="Arial" w:cs="Arial"/>
          <w:sz w:val="20"/>
          <w:szCs w:val="20"/>
        </w:rPr>
      </w:pPr>
      <w:r w:rsidRPr="008D7D18">
        <w:rPr>
          <w:rFonts w:ascii="Arial" w:hAnsi="Arial" w:cs="Arial"/>
          <w:color w:val="000000"/>
          <w:sz w:val="20"/>
          <w:szCs w:val="20"/>
        </w:rPr>
        <w:t xml:space="preserve">Menična izjava je veljavna od njenega podpisa do izteka roka veljavnosti zavarovanja za odpravo napak po predmetnem naročilu, t. j. najkasneje do </w:t>
      </w:r>
      <w:r w:rsidRPr="008D7D18">
        <w:rPr>
          <w:rFonts w:ascii="Arial" w:hAnsi="Arial" w:cs="Arial"/>
          <w:b/>
          <w:bCs/>
          <w:color w:val="000000"/>
          <w:sz w:val="20"/>
          <w:szCs w:val="20"/>
          <w:u w:val="single"/>
        </w:rPr>
        <w:t>_______________</w:t>
      </w:r>
      <w:r w:rsidRPr="008D7D18">
        <w:rPr>
          <w:rFonts w:ascii="Arial" w:hAnsi="Arial" w:cs="Arial"/>
          <w:bCs/>
          <w:color w:val="000000"/>
          <w:sz w:val="20"/>
          <w:szCs w:val="20"/>
        </w:rPr>
        <w:t>.</w:t>
      </w:r>
    </w:p>
    <w:p w14:paraId="39C96861" w14:textId="77777777" w:rsidR="003108EB" w:rsidRPr="008D7D18" w:rsidRDefault="003108EB" w:rsidP="00BA36DE">
      <w:pPr>
        <w:spacing w:after="0"/>
        <w:jc w:val="both"/>
        <w:rPr>
          <w:rFonts w:ascii="Arial" w:hAnsi="Arial" w:cs="Arial"/>
          <w:color w:val="000000"/>
          <w:sz w:val="20"/>
          <w:szCs w:val="20"/>
        </w:rPr>
      </w:pPr>
    </w:p>
    <w:p w14:paraId="7EB61C50" w14:textId="77777777" w:rsidR="00F7171F" w:rsidRPr="00DB6F0B" w:rsidRDefault="00F7171F" w:rsidP="00BA36DE">
      <w:pPr>
        <w:autoSpaceDE w:val="0"/>
        <w:autoSpaceDN w:val="0"/>
        <w:adjustRightInd w:val="0"/>
        <w:jc w:val="both"/>
        <w:rPr>
          <w:rFonts w:ascii="Arial" w:eastAsia="Helvetica" w:hAnsi="Arial" w:cs="Arial"/>
          <w:color w:val="000000"/>
          <w:sz w:val="20"/>
          <w:szCs w:val="20"/>
        </w:rPr>
      </w:pPr>
      <w:r w:rsidRPr="00DB6F0B">
        <w:rPr>
          <w:rFonts w:ascii="Arial" w:eastAsia="Helvetica" w:hAnsi="Arial" w:cs="Arial"/>
          <w:color w:val="000000"/>
          <w:sz w:val="20"/>
          <w:szCs w:val="20"/>
        </w:rPr>
        <w:t>Naročniku tako dajem nalog za plačilo oz. pooblastilo vsem spodaj navedenim bankam z naslednjih mojih računov:</w:t>
      </w: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4673"/>
        <w:gridCol w:w="4389"/>
      </w:tblGrid>
      <w:tr w:rsidR="00F7171F" w:rsidRPr="00DB6F0B" w14:paraId="0928DAEC" w14:textId="77777777" w:rsidTr="005B315E">
        <w:tc>
          <w:tcPr>
            <w:tcW w:w="4673" w:type="dxa"/>
          </w:tcPr>
          <w:p w14:paraId="2B69296B" w14:textId="77777777" w:rsidR="00F7171F" w:rsidRPr="00DB6F0B" w:rsidRDefault="00F7171F" w:rsidP="00BA36DE">
            <w:pPr>
              <w:pStyle w:val="Standard"/>
              <w:spacing w:line="276" w:lineRule="auto"/>
              <w:jc w:val="both"/>
              <w:rPr>
                <w:rFonts w:ascii="Arial" w:hAnsi="Arial" w:cs="Arial"/>
                <w:sz w:val="20"/>
                <w:szCs w:val="20"/>
              </w:rPr>
            </w:pPr>
            <w:r w:rsidRPr="00DB6F0B">
              <w:rPr>
                <w:rFonts w:ascii="Arial" w:hAnsi="Arial" w:cs="Arial"/>
                <w:sz w:val="20"/>
                <w:szCs w:val="20"/>
              </w:rPr>
              <w:t>Banka</w:t>
            </w:r>
          </w:p>
        </w:tc>
        <w:tc>
          <w:tcPr>
            <w:tcW w:w="4389" w:type="dxa"/>
          </w:tcPr>
          <w:p w14:paraId="7C66A730" w14:textId="77777777" w:rsidR="00F7171F" w:rsidRPr="00DB6F0B" w:rsidRDefault="00F7171F" w:rsidP="00BA36DE">
            <w:pPr>
              <w:pStyle w:val="Standard"/>
              <w:spacing w:line="276" w:lineRule="auto"/>
              <w:jc w:val="both"/>
              <w:rPr>
                <w:rFonts w:ascii="Arial" w:hAnsi="Arial" w:cs="Arial"/>
                <w:sz w:val="20"/>
                <w:szCs w:val="20"/>
              </w:rPr>
            </w:pPr>
            <w:r w:rsidRPr="00DB6F0B">
              <w:rPr>
                <w:rFonts w:ascii="Arial" w:hAnsi="Arial" w:cs="Arial"/>
                <w:sz w:val="20"/>
                <w:szCs w:val="20"/>
              </w:rPr>
              <w:t xml:space="preserve">št. </w:t>
            </w:r>
            <w:r w:rsidRPr="00DB6F0B">
              <w:rPr>
                <w:rFonts w:ascii="Arial" w:hAnsi="Arial" w:cs="Arial"/>
                <w:color w:val="000000"/>
                <w:sz w:val="20"/>
                <w:szCs w:val="20"/>
              </w:rPr>
              <w:t>transakcijskega računa (TRR)</w:t>
            </w:r>
          </w:p>
        </w:tc>
      </w:tr>
      <w:tr w:rsidR="00F7171F" w:rsidRPr="00DB6F0B" w14:paraId="2FAA764A" w14:textId="77777777" w:rsidTr="005B315E">
        <w:tc>
          <w:tcPr>
            <w:tcW w:w="4673" w:type="dxa"/>
          </w:tcPr>
          <w:p w14:paraId="7F633439" w14:textId="77777777" w:rsidR="00F7171F" w:rsidRPr="00DB6F0B" w:rsidRDefault="00F7171F" w:rsidP="00BA36DE">
            <w:pPr>
              <w:pStyle w:val="Standard"/>
              <w:spacing w:line="276" w:lineRule="auto"/>
              <w:jc w:val="both"/>
              <w:rPr>
                <w:rFonts w:ascii="Arial" w:hAnsi="Arial" w:cs="Arial"/>
                <w:sz w:val="20"/>
                <w:szCs w:val="20"/>
              </w:rPr>
            </w:pPr>
          </w:p>
        </w:tc>
        <w:tc>
          <w:tcPr>
            <w:tcW w:w="4389" w:type="dxa"/>
          </w:tcPr>
          <w:p w14:paraId="1BD75A28" w14:textId="77777777" w:rsidR="00F7171F" w:rsidRPr="00DB6F0B" w:rsidRDefault="00F7171F" w:rsidP="00BA36DE">
            <w:pPr>
              <w:pStyle w:val="Standard"/>
              <w:spacing w:line="276" w:lineRule="auto"/>
              <w:jc w:val="both"/>
              <w:rPr>
                <w:rFonts w:ascii="Arial" w:hAnsi="Arial" w:cs="Arial"/>
                <w:sz w:val="20"/>
                <w:szCs w:val="20"/>
              </w:rPr>
            </w:pPr>
          </w:p>
        </w:tc>
      </w:tr>
      <w:tr w:rsidR="00F7171F" w:rsidRPr="00DB6F0B" w14:paraId="0D05311E" w14:textId="77777777" w:rsidTr="005B315E">
        <w:tc>
          <w:tcPr>
            <w:tcW w:w="4673" w:type="dxa"/>
          </w:tcPr>
          <w:p w14:paraId="3988D2D8" w14:textId="77777777" w:rsidR="00F7171F" w:rsidRPr="00DB6F0B" w:rsidRDefault="00F7171F" w:rsidP="00BA36DE">
            <w:pPr>
              <w:pStyle w:val="Standard"/>
              <w:spacing w:line="276" w:lineRule="auto"/>
              <w:jc w:val="both"/>
              <w:rPr>
                <w:rFonts w:ascii="Arial" w:hAnsi="Arial" w:cs="Arial"/>
                <w:sz w:val="20"/>
                <w:szCs w:val="20"/>
              </w:rPr>
            </w:pPr>
          </w:p>
        </w:tc>
        <w:tc>
          <w:tcPr>
            <w:tcW w:w="4389" w:type="dxa"/>
          </w:tcPr>
          <w:p w14:paraId="510D79C4" w14:textId="77777777" w:rsidR="00F7171F" w:rsidRPr="00DB6F0B" w:rsidRDefault="00F7171F" w:rsidP="00BA36DE">
            <w:pPr>
              <w:pStyle w:val="Standard"/>
              <w:spacing w:line="276" w:lineRule="auto"/>
              <w:jc w:val="both"/>
              <w:rPr>
                <w:rFonts w:ascii="Arial" w:hAnsi="Arial" w:cs="Arial"/>
                <w:sz w:val="20"/>
                <w:szCs w:val="20"/>
              </w:rPr>
            </w:pPr>
          </w:p>
        </w:tc>
      </w:tr>
      <w:tr w:rsidR="00F7171F" w:rsidRPr="00DB6F0B" w14:paraId="21899221" w14:textId="77777777" w:rsidTr="005B315E">
        <w:tc>
          <w:tcPr>
            <w:tcW w:w="4673" w:type="dxa"/>
          </w:tcPr>
          <w:p w14:paraId="1B3A085E" w14:textId="77777777" w:rsidR="00F7171F" w:rsidRPr="00DB6F0B" w:rsidRDefault="00F7171F" w:rsidP="00BA36DE">
            <w:pPr>
              <w:pStyle w:val="Standard"/>
              <w:spacing w:line="276" w:lineRule="auto"/>
              <w:jc w:val="both"/>
              <w:rPr>
                <w:rFonts w:ascii="Arial" w:hAnsi="Arial" w:cs="Arial"/>
                <w:sz w:val="20"/>
                <w:szCs w:val="20"/>
              </w:rPr>
            </w:pPr>
          </w:p>
        </w:tc>
        <w:tc>
          <w:tcPr>
            <w:tcW w:w="4389" w:type="dxa"/>
          </w:tcPr>
          <w:p w14:paraId="1C5FC808" w14:textId="77777777" w:rsidR="00F7171F" w:rsidRPr="00DB6F0B" w:rsidRDefault="00F7171F" w:rsidP="00BA36DE">
            <w:pPr>
              <w:pStyle w:val="Standard"/>
              <w:spacing w:line="276" w:lineRule="auto"/>
              <w:jc w:val="both"/>
              <w:rPr>
                <w:rFonts w:ascii="Arial" w:hAnsi="Arial" w:cs="Arial"/>
                <w:sz w:val="20"/>
                <w:szCs w:val="20"/>
              </w:rPr>
            </w:pPr>
          </w:p>
        </w:tc>
      </w:tr>
    </w:tbl>
    <w:p w14:paraId="35B7D0CF" w14:textId="77777777" w:rsidR="00F7171F" w:rsidRPr="00DB6F0B" w:rsidRDefault="00F7171F" w:rsidP="00BA36DE">
      <w:pPr>
        <w:pStyle w:val="Standard"/>
        <w:spacing w:after="0"/>
        <w:jc w:val="both"/>
        <w:rPr>
          <w:rFonts w:ascii="Arial" w:hAnsi="Arial" w:cs="Arial"/>
          <w:sz w:val="20"/>
          <w:szCs w:val="20"/>
        </w:rPr>
      </w:pPr>
    </w:p>
    <w:p w14:paraId="67D2605A" w14:textId="77777777" w:rsidR="00F7171F" w:rsidRPr="00DB6F0B" w:rsidRDefault="00F7171F" w:rsidP="00BA36DE">
      <w:pPr>
        <w:pStyle w:val="Standard"/>
        <w:spacing w:after="0"/>
        <w:jc w:val="both"/>
        <w:rPr>
          <w:rFonts w:ascii="Arial" w:hAnsi="Arial" w:cs="Arial"/>
          <w:color w:val="000000"/>
          <w:sz w:val="20"/>
          <w:szCs w:val="20"/>
        </w:rPr>
      </w:pPr>
      <w:r w:rsidRPr="00DB6F0B">
        <w:rPr>
          <w:rFonts w:ascii="Arial" w:hAnsi="Arial" w:cs="Arial"/>
          <w:color w:val="000000"/>
          <w:sz w:val="20"/>
          <w:szCs w:val="20"/>
        </w:rPr>
        <w:t>V primeru odprtja dodatnega računa, ki ni zgoraj naveden, izrecno dovoljujem izplačilo menice in pooblaščam banko, pri kateri je takšen račun odprt, da izvede plačilo.</w:t>
      </w:r>
    </w:p>
    <w:p w14:paraId="0CC73DA8" w14:textId="77777777" w:rsidR="003108EB" w:rsidRPr="008D7D18" w:rsidRDefault="003108EB" w:rsidP="00BA36DE">
      <w:pPr>
        <w:spacing w:after="0"/>
        <w:jc w:val="both"/>
        <w:rPr>
          <w:rFonts w:ascii="Arial" w:hAnsi="Arial" w:cs="Arial"/>
          <w:color w:val="000000"/>
          <w:sz w:val="20"/>
          <w:szCs w:val="20"/>
          <w:u w:val="single"/>
        </w:rPr>
      </w:pPr>
    </w:p>
    <w:p w14:paraId="52950B28" w14:textId="77777777" w:rsidR="003108EB" w:rsidRPr="008D7D18" w:rsidRDefault="003108EB" w:rsidP="00BA36DE">
      <w:pPr>
        <w:spacing w:after="0"/>
        <w:jc w:val="both"/>
        <w:rPr>
          <w:rFonts w:ascii="Arial" w:hAnsi="Arial" w:cs="Arial"/>
          <w:color w:val="000000"/>
          <w:sz w:val="20"/>
          <w:szCs w:val="20"/>
          <w:u w:val="single"/>
        </w:rPr>
      </w:pPr>
    </w:p>
    <w:p w14:paraId="3AD9CF0E" w14:textId="77777777" w:rsidR="003108EB" w:rsidRPr="008D7D18" w:rsidRDefault="003108EB" w:rsidP="00BA36DE">
      <w:pPr>
        <w:spacing w:after="0"/>
        <w:jc w:val="both"/>
        <w:rPr>
          <w:rFonts w:ascii="Arial" w:hAnsi="Arial" w:cs="Arial"/>
          <w:sz w:val="20"/>
          <w:szCs w:val="20"/>
        </w:rPr>
      </w:pPr>
      <w:r w:rsidRPr="008D7D18">
        <w:rPr>
          <w:rFonts w:ascii="Arial" w:hAnsi="Arial" w:cs="Arial"/>
          <w:color w:val="000000"/>
          <w:sz w:val="20"/>
          <w:szCs w:val="20"/>
          <w:u w:val="single"/>
        </w:rPr>
        <w:t>Priloga</w:t>
      </w:r>
      <w:r w:rsidRPr="008D7D18">
        <w:rPr>
          <w:rFonts w:ascii="Arial" w:hAnsi="Arial" w:cs="Arial"/>
          <w:color w:val="000000"/>
          <w:sz w:val="20"/>
          <w:szCs w:val="20"/>
        </w:rPr>
        <w:t>: </w:t>
      </w:r>
    </w:p>
    <w:p w14:paraId="50E9178A" w14:textId="77777777" w:rsidR="003108EB" w:rsidRPr="008D7D18" w:rsidRDefault="003108EB" w:rsidP="00BA36DE">
      <w:pPr>
        <w:spacing w:after="0"/>
        <w:jc w:val="both"/>
        <w:rPr>
          <w:rFonts w:ascii="Arial" w:hAnsi="Arial" w:cs="Arial"/>
          <w:sz w:val="20"/>
          <w:szCs w:val="20"/>
        </w:rPr>
      </w:pPr>
      <w:r w:rsidRPr="008D7D18">
        <w:rPr>
          <w:rFonts w:ascii="Arial" w:hAnsi="Arial" w:cs="Arial"/>
          <w:color w:val="000000"/>
          <w:sz w:val="20"/>
          <w:szCs w:val="20"/>
        </w:rPr>
        <w:t xml:space="preserve">- </w:t>
      </w:r>
      <w:r w:rsidRPr="008D7D18">
        <w:rPr>
          <w:rFonts w:ascii="Arial" w:hAnsi="Arial" w:cs="Arial"/>
          <w:b/>
          <w:color w:val="000000"/>
          <w:sz w:val="20"/>
          <w:szCs w:val="20"/>
        </w:rPr>
        <w:t>bianco menica, podpisana in žigosana</w:t>
      </w:r>
    </w:p>
    <w:p w14:paraId="1938DF9A" w14:textId="77777777" w:rsidR="003108EB" w:rsidRPr="008D7D18" w:rsidRDefault="003108EB" w:rsidP="00BA36DE">
      <w:pPr>
        <w:spacing w:after="0"/>
        <w:jc w:val="both"/>
        <w:rPr>
          <w:rFonts w:ascii="Arial" w:hAnsi="Arial" w:cs="Arial"/>
          <w:color w:val="000000"/>
          <w:sz w:val="20"/>
          <w:szCs w:val="20"/>
        </w:rPr>
      </w:pPr>
    </w:p>
    <w:p w14:paraId="35E6E1F3" w14:textId="77777777" w:rsidR="003108EB" w:rsidRPr="008D7D18" w:rsidRDefault="003108EB" w:rsidP="00BA36DE">
      <w:pPr>
        <w:spacing w:after="0"/>
        <w:jc w:val="both"/>
        <w:rPr>
          <w:rFonts w:ascii="Arial" w:hAnsi="Arial" w:cs="Arial"/>
          <w:color w:val="000000"/>
          <w:sz w:val="20"/>
          <w:szCs w:val="20"/>
        </w:rPr>
      </w:pPr>
    </w:p>
    <w:p w14:paraId="7576FA4C" w14:textId="77777777" w:rsidR="003108EB" w:rsidRPr="008D7D18" w:rsidRDefault="003108EB" w:rsidP="00BA36DE">
      <w:pPr>
        <w:spacing w:after="0"/>
        <w:jc w:val="both"/>
        <w:rPr>
          <w:rFonts w:ascii="Arial" w:hAnsi="Arial" w:cs="Arial"/>
          <w:sz w:val="20"/>
          <w:szCs w:val="20"/>
        </w:rPr>
      </w:pPr>
      <w:r w:rsidRPr="008D7D18">
        <w:rPr>
          <w:rFonts w:ascii="Arial" w:hAnsi="Arial" w:cs="Arial"/>
          <w:color w:val="000000"/>
          <w:sz w:val="20"/>
          <w:szCs w:val="20"/>
        </w:rPr>
        <w:t> </w:t>
      </w:r>
    </w:p>
    <w:tbl>
      <w:tblPr>
        <w:tblStyle w:val="NormalTablePHPDOCX"/>
        <w:tblW w:w="5000" w:type="pct"/>
        <w:tblInd w:w="108" w:type="dxa"/>
        <w:tblLook w:val="04A0" w:firstRow="1" w:lastRow="0" w:firstColumn="1" w:lastColumn="0" w:noHBand="0" w:noVBand="1"/>
      </w:tblPr>
      <w:tblGrid>
        <w:gridCol w:w="4607"/>
        <w:gridCol w:w="4607"/>
      </w:tblGrid>
      <w:tr w:rsidR="003108EB" w:rsidRPr="008D7D18" w14:paraId="41FC0EAE" w14:textId="77777777" w:rsidTr="00985FFD">
        <w:tc>
          <w:tcPr>
            <w:tcW w:w="2500" w:type="pct"/>
            <w:tcMar>
              <w:top w:w="75" w:type="dxa"/>
              <w:bottom w:w="75" w:type="dxa"/>
            </w:tcMar>
            <w:vAlign w:val="center"/>
          </w:tcPr>
          <w:p w14:paraId="706D1956" w14:textId="77777777" w:rsidR="003108EB" w:rsidRPr="008D7D18" w:rsidRDefault="003108EB" w:rsidP="00BA36DE">
            <w:pPr>
              <w:spacing w:line="276" w:lineRule="auto"/>
              <w:rPr>
                <w:rFonts w:ascii="Arial" w:hAnsi="Arial" w:cs="Arial"/>
                <w:sz w:val="20"/>
                <w:szCs w:val="20"/>
              </w:rPr>
            </w:pPr>
            <w:r w:rsidRPr="008D7D18">
              <w:rPr>
                <w:rFonts w:ascii="Arial" w:hAnsi="Arial" w:cs="Arial"/>
                <w:color w:val="000000"/>
                <w:position w:val="-2"/>
                <w:sz w:val="20"/>
                <w:szCs w:val="20"/>
              </w:rPr>
              <w:lastRenderedPageBreak/>
              <w:t xml:space="preserve">Kraj: </w:t>
            </w:r>
            <w:r w:rsidRPr="008D7D18">
              <w:rPr>
                <w:rFonts w:ascii="Arial" w:hAnsi="Arial" w:cs="Arial"/>
                <w:color w:val="000000"/>
                <w:position w:val="-2"/>
                <w:sz w:val="20"/>
                <w:szCs w:val="20"/>
                <w:u w:val="single"/>
              </w:rPr>
              <w:t>_______________</w:t>
            </w:r>
          </w:p>
        </w:tc>
        <w:tc>
          <w:tcPr>
            <w:tcW w:w="0" w:type="auto"/>
            <w:tcMar>
              <w:top w:w="75" w:type="dxa"/>
              <w:bottom w:w="75" w:type="dxa"/>
            </w:tcMar>
            <w:vAlign w:val="center"/>
          </w:tcPr>
          <w:p w14:paraId="2471EF75" w14:textId="77777777" w:rsidR="003108EB" w:rsidRPr="008D7D18" w:rsidRDefault="003108EB" w:rsidP="00BA36DE">
            <w:pPr>
              <w:spacing w:line="276" w:lineRule="auto"/>
              <w:jc w:val="center"/>
              <w:rPr>
                <w:rFonts w:ascii="Arial" w:hAnsi="Arial" w:cs="Arial"/>
                <w:sz w:val="20"/>
                <w:szCs w:val="20"/>
              </w:rPr>
            </w:pPr>
            <w:r w:rsidRPr="008D7D18">
              <w:rPr>
                <w:rFonts w:ascii="Arial" w:hAnsi="Arial" w:cs="Arial"/>
                <w:color w:val="000000"/>
                <w:position w:val="-2"/>
                <w:sz w:val="20"/>
                <w:szCs w:val="20"/>
              </w:rPr>
              <w:t xml:space="preserve">Izdajatelj menice: </w:t>
            </w:r>
            <w:r w:rsidRPr="008D7D18">
              <w:rPr>
                <w:rFonts w:ascii="Arial" w:hAnsi="Arial" w:cs="Arial"/>
                <w:color w:val="000000"/>
                <w:position w:val="-2"/>
                <w:sz w:val="20"/>
                <w:szCs w:val="20"/>
                <w:u w:val="single"/>
              </w:rPr>
              <w:t>_______________</w:t>
            </w:r>
          </w:p>
        </w:tc>
      </w:tr>
      <w:tr w:rsidR="003108EB" w:rsidRPr="008D7D18" w14:paraId="33830903" w14:textId="77777777" w:rsidTr="00985FFD">
        <w:tc>
          <w:tcPr>
            <w:tcW w:w="2500" w:type="pct"/>
            <w:tcMar>
              <w:top w:w="75" w:type="dxa"/>
              <w:bottom w:w="75" w:type="dxa"/>
            </w:tcMar>
            <w:vAlign w:val="center"/>
          </w:tcPr>
          <w:p w14:paraId="7DCC055F" w14:textId="77777777" w:rsidR="003108EB" w:rsidRPr="008D7D18" w:rsidRDefault="003108EB" w:rsidP="00BA36DE">
            <w:pPr>
              <w:spacing w:line="276" w:lineRule="auto"/>
              <w:rPr>
                <w:rFonts w:ascii="Arial" w:hAnsi="Arial" w:cs="Arial"/>
                <w:sz w:val="20"/>
                <w:szCs w:val="20"/>
              </w:rPr>
            </w:pPr>
            <w:r w:rsidRPr="008D7D18">
              <w:rPr>
                <w:rFonts w:ascii="Arial" w:hAnsi="Arial" w:cs="Arial"/>
                <w:color w:val="000000"/>
                <w:position w:val="-2"/>
                <w:sz w:val="20"/>
                <w:szCs w:val="20"/>
              </w:rPr>
              <w:t xml:space="preserve">Datum: </w:t>
            </w:r>
            <w:r w:rsidRPr="008D7D18">
              <w:rPr>
                <w:rFonts w:ascii="Arial" w:hAnsi="Arial" w:cs="Arial"/>
                <w:color w:val="000000"/>
                <w:position w:val="-2"/>
                <w:sz w:val="20"/>
                <w:szCs w:val="20"/>
                <w:u w:val="single"/>
              </w:rPr>
              <w:t>_______________</w:t>
            </w:r>
          </w:p>
        </w:tc>
        <w:tc>
          <w:tcPr>
            <w:tcW w:w="0" w:type="auto"/>
            <w:tcMar>
              <w:top w:w="75" w:type="dxa"/>
              <w:bottom w:w="75" w:type="dxa"/>
            </w:tcMar>
            <w:vAlign w:val="center"/>
          </w:tcPr>
          <w:p w14:paraId="16F6F763" w14:textId="77777777" w:rsidR="003108EB" w:rsidRPr="008D7D18" w:rsidRDefault="003108EB" w:rsidP="00BA36DE">
            <w:pPr>
              <w:spacing w:line="276" w:lineRule="auto"/>
              <w:rPr>
                <w:rFonts w:ascii="Arial" w:hAnsi="Arial" w:cs="Arial"/>
                <w:sz w:val="20"/>
                <w:szCs w:val="20"/>
              </w:rPr>
            </w:pPr>
          </w:p>
          <w:p w14:paraId="1B7D5DC5" w14:textId="77777777" w:rsidR="003108EB" w:rsidRPr="008D7D18" w:rsidRDefault="003108EB" w:rsidP="00BA36DE">
            <w:pPr>
              <w:spacing w:line="276" w:lineRule="auto"/>
              <w:jc w:val="center"/>
              <w:rPr>
                <w:rFonts w:ascii="Arial" w:hAnsi="Arial" w:cs="Arial"/>
                <w:sz w:val="20"/>
                <w:szCs w:val="20"/>
              </w:rPr>
            </w:pPr>
            <w:r w:rsidRPr="008D7D18">
              <w:rPr>
                <w:rFonts w:ascii="Arial" w:hAnsi="Arial" w:cs="Arial"/>
                <w:color w:val="A9A9A9"/>
                <w:position w:val="-2"/>
                <w:sz w:val="20"/>
                <w:szCs w:val="20"/>
              </w:rPr>
              <w:t>(žig in podpis)</w:t>
            </w:r>
          </w:p>
        </w:tc>
      </w:tr>
    </w:tbl>
    <w:p w14:paraId="44FD85A4" w14:textId="77777777" w:rsidR="003108EB" w:rsidRPr="008D7D18" w:rsidRDefault="003108EB" w:rsidP="00BA36DE">
      <w:pPr>
        <w:spacing w:after="0"/>
        <w:jc w:val="both"/>
        <w:rPr>
          <w:rFonts w:ascii="Arial" w:hAnsi="Arial" w:cs="Arial"/>
          <w:sz w:val="20"/>
          <w:szCs w:val="20"/>
        </w:rPr>
      </w:pPr>
      <w:r w:rsidRPr="008D7D18">
        <w:rPr>
          <w:rFonts w:ascii="Arial" w:hAnsi="Arial" w:cs="Arial"/>
          <w:color w:val="000000"/>
          <w:sz w:val="20"/>
          <w:szCs w:val="20"/>
        </w:rPr>
        <w:t>  </w:t>
      </w:r>
    </w:p>
    <w:p w14:paraId="4CFCBE57" w14:textId="77777777" w:rsidR="003108EB" w:rsidRPr="008D7D18" w:rsidRDefault="003108EB" w:rsidP="00BA36DE">
      <w:pPr>
        <w:spacing w:after="0"/>
        <w:rPr>
          <w:rFonts w:ascii="Arial" w:hAnsi="Arial" w:cs="Arial"/>
          <w:sz w:val="20"/>
          <w:szCs w:val="20"/>
        </w:rPr>
      </w:pPr>
    </w:p>
    <w:p w14:paraId="171F00AD" w14:textId="77777777" w:rsidR="003108EB" w:rsidRPr="008D7D18" w:rsidRDefault="003108EB" w:rsidP="00BA36DE">
      <w:pPr>
        <w:spacing w:after="0"/>
        <w:rPr>
          <w:rFonts w:ascii="Arial" w:hAnsi="Arial" w:cs="Arial"/>
          <w:sz w:val="20"/>
          <w:szCs w:val="20"/>
        </w:rPr>
      </w:pPr>
    </w:p>
    <w:sectPr w:rsidR="003108EB" w:rsidRPr="008D7D18" w:rsidSect="006375C7">
      <w:pgSz w:w="11906" w:h="16838"/>
      <w:pgMar w:top="1418" w:right="1274" w:bottom="1418" w:left="1418" w:header="567" w:footer="59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66129" w14:textId="77777777" w:rsidR="00F967DF" w:rsidRDefault="00F967DF" w:rsidP="006975C6">
      <w:pPr>
        <w:spacing w:after="0" w:line="240" w:lineRule="auto"/>
      </w:pPr>
      <w:r>
        <w:separator/>
      </w:r>
    </w:p>
  </w:endnote>
  <w:endnote w:type="continuationSeparator" w:id="0">
    <w:p w14:paraId="7E1245DB" w14:textId="77777777" w:rsidR="00F967DF" w:rsidRDefault="00F967DF"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91196667"/>
      <w:docPartObj>
        <w:docPartGallery w:val="Page Numbers (Bottom of Page)"/>
        <w:docPartUnique/>
      </w:docPartObj>
    </w:sdtPr>
    <w:sdtContent>
      <w:sdt>
        <w:sdtPr>
          <w:rPr>
            <w:rFonts w:ascii="Arial" w:hAnsi="Arial" w:cs="Arial"/>
            <w:sz w:val="20"/>
            <w:szCs w:val="20"/>
          </w:rPr>
          <w:id w:val="2132282796"/>
          <w:docPartObj>
            <w:docPartGallery w:val="Page Numbers (Top of Page)"/>
            <w:docPartUnique/>
          </w:docPartObj>
        </w:sdtPr>
        <w:sdtContent>
          <w:p w14:paraId="3BB01B5B" w14:textId="77777777" w:rsidR="00346DB0" w:rsidRPr="00FB0977" w:rsidRDefault="00346DB0" w:rsidP="00FB0977">
            <w:pPr>
              <w:pStyle w:val="Footer"/>
              <w:jc w:val="right"/>
              <w:rPr>
                <w:rFonts w:ascii="Arial" w:hAnsi="Arial" w:cs="Arial"/>
                <w:sz w:val="20"/>
                <w:szCs w:val="20"/>
              </w:rPr>
            </w:pPr>
            <w:r w:rsidRPr="00FB0977">
              <w:rPr>
                <w:rFonts w:ascii="Arial" w:hAnsi="Arial" w:cs="Arial"/>
                <w:bCs/>
                <w:sz w:val="20"/>
                <w:szCs w:val="20"/>
              </w:rPr>
              <w:fldChar w:fldCharType="begin"/>
            </w:r>
            <w:r w:rsidRPr="00FB0977">
              <w:rPr>
                <w:rFonts w:ascii="Arial" w:hAnsi="Arial" w:cs="Arial"/>
                <w:bCs/>
                <w:sz w:val="20"/>
                <w:szCs w:val="20"/>
              </w:rPr>
              <w:instrText>PAGE</w:instrText>
            </w:r>
            <w:r w:rsidRPr="00FB0977">
              <w:rPr>
                <w:rFonts w:ascii="Arial" w:hAnsi="Arial" w:cs="Arial"/>
                <w:bCs/>
                <w:sz w:val="20"/>
                <w:szCs w:val="20"/>
              </w:rPr>
              <w:fldChar w:fldCharType="separate"/>
            </w:r>
            <w:r>
              <w:rPr>
                <w:rFonts w:ascii="Arial" w:hAnsi="Arial" w:cs="Arial"/>
                <w:bCs/>
                <w:sz w:val="20"/>
                <w:szCs w:val="20"/>
              </w:rPr>
              <w:t>1</w:t>
            </w:r>
            <w:r w:rsidRPr="00FB0977">
              <w:rPr>
                <w:rFonts w:ascii="Arial" w:hAnsi="Arial" w:cs="Arial"/>
                <w:bCs/>
                <w:sz w:val="20"/>
                <w:szCs w:val="20"/>
              </w:rPr>
              <w:fldChar w:fldCharType="end"/>
            </w:r>
            <w:r>
              <w:rPr>
                <w:rFonts w:ascii="Arial" w:hAnsi="Arial" w:cs="Arial"/>
                <w:sz w:val="20"/>
                <w:szCs w:val="20"/>
              </w:rPr>
              <w:t>/</w:t>
            </w:r>
            <w:r w:rsidRPr="00FB0977">
              <w:rPr>
                <w:rFonts w:ascii="Arial" w:hAnsi="Arial" w:cs="Arial"/>
                <w:bCs/>
                <w:sz w:val="20"/>
                <w:szCs w:val="20"/>
              </w:rPr>
              <w:fldChar w:fldCharType="begin"/>
            </w:r>
            <w:r w:rsidRPr="00FB0977">
              <w:rPr>
                <w:rFonts w:ascii="Arial" w:hAnsi="Arial" w:cs="Arial"/>
                <w:bCs/>
                <w:sz w:val="20"/>
                <w:szCs w:val="20"/>
              </w:rPr>
              <w:instrText>NUMPAGES</w:instrText>
            </w:r>
            <w:r w:rsidRPr="00FB0977">
              <w:rPr>
                <w:rFonts w:ascii="Arial" w:hAnsi="Arial" w:cs="Arial"/>
                <w:bCs/>
                <w:sz w:val="20"/>
                <w:szCs w:val="20"/>
              </w:rPr>
              <w:fldChar w:fldCharType="separate"/>
            </w:r>
            <w:r>
              <w:rPr>
                <w:rFonts w:ascii="Arial" w:hAnsi="Arial" w:cs="Arial"/>
                <w:bCs/>
                <w:sz w:val="20"/>
                <w:szCs w:val="20"/>
              </w:rPr>
              <w:t>17</w:t>
            </w:r>
            <w:r w:rsidRPr="00FB0977">
              <w:rPr>
                <w:rFonts w:ascii="Arial" w:hAnsi="Arial" w:cs="Arial"/>
                <w:bCs/>
                <w:sz w:val="20"/>
                <w:szCs w:val="20"/>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14387860"/>
      <w:docPartObj>
        <w:docPartGallery w:val="Page Numbers (Bottom of Page)"/>
        <w:docPartUnique/>
      </w:docPartObj>
    </w:sdtPr>
    <w:sdtContent>
      <w:sdt>
        <w:sdtPr>
          <w:rPr>
            <w:rFonts w:ascii="Arial" w:hAnsi="Arial" w:cs="Arial"/>
            <w:sz w:val="20"/>
            <w:szCs w:val="20"/>
          </w:rPr>
          <w:id w:val="-1769616900"/>
          <w:docPartObj>
            <w:docPartGallery w:val="Page Numbers (Top of Page)"/>
            <w:docPartUnique/>
          </w:docPartObj>
        </w:sdtPr>
        <w:sdtContent>
          <w:p w14:paraId="36761E35" w14:textId="77777777" w:rsidR="00346DB0" w:rsidRPr="00FB0977" w:rsidRDefault="00346DB0">
            <w:pPr>
              <w:pStyle w:val="Footer"/>
              <w:jc w:val="right"/>
              <w:rPr>
                <w:rFonts w:ascii="Arial" w:hAnsi="Arial" w:cs="Arial"/>
                <w:sz w:val="20"/>
                <w:szCs w:val="20"/>
              </w:rPr>
            </w:pPr>
            <w:r w:rsidRPr="00FB0977">
              <w:rPr>
                <w:rFonts w:ascii="Arial" w:hAnsi="Arial" w:cs="Arial"/>
                <w:bCs/>
                <w:sz w:val="20"/>
                <w:szCs w:val="20"/>
              </w:rPr>
              <w:fldChar w:fldCharType="begin"/>
            </w:r>
            <w:r w:rsidRPr="00FB0977">
              <w:rPr>
                <w:rFonts w:ascii="Arial" w:hAnsi="Arial" w:cs="Arial"/>
                <w:bCs/>
                <w:sz w:val="20"/>
                <w:szCs w:val="20"/>
              </w:rPr>
              <w:instrText>PAGE</w:instrText>
            </w:r>
            <w:r w:rsidRPr="00FB0977">
              <w:rPr>
                <w:rFonts w:ascii="Arial" w:hAnsi="Arial" w:cs="Arial"/>
                <w:bCs/>
                <w:sz w:val="20"/>
                <w:szCs w:val="20"/>
              </w:rPr>
              <w:fldChar w:fldCharType="separate"/>
            </w:r>
            <w:r w:rsidRPr="00FB0977">
              <w:rPr>
                <w:rFonts w:ascii="Arial" w:hAnsi="Arial" w:cs="Arial"/>
                <w:bCs/>
                <w:sz w:val="20"/>
                <w:szCs w:val="20"/>
              </w:rPr>
              <w:t>2</w:t>
            </w:r>
            <w:r w:rsidRPr="00FB0977">
              <w:rPr>
                <w:rFonts w:ascii="Arial" w:hAnsi="Arial" w:cs="Arial"/>
                <w:bCs/>
                <w:sz w:val="20"/>
                <w:szCs w:val="20"/>
              </w:rPr>
              <w:fldChar w:fldCharType="end"/>
            </w:r>
            <w:r>
              <w:rPr>
                <w:rFonts w:ascii="Arial" w:hAnsi="Arial" w:cs="Arial"/>
                <w:sz w:val="20"/>
                <w:szCs w:val="20"/>
              </w:rPr>
              <w:t>/</w:t>
            </w:r>
            <w:r w:rsidRPr="00FB0977">
              <w:rPr>
                <w:rFonts w:ascii="Arial" w:hAnsi="Arial" w:cs="Arial"/>
                <w:bCs/>
                <w:sz w:val="20"/>
                <w:szCs w:val="20"/>
              </w:rPr>
              <w:fldChar w:fldCharType="begin"/>
            </w:r>
            <w:r w:rsidRPr="00FB0977">
              <w:rPr>
                <w:rFonts w:ascii="Arial" w:hAnsi="Arial" w:cs="Arial"/>
                <w:bCs/>
                <w:sz w:val="20"/>
                <w:szCs w:val="20"/>
              </w:rPr>
              <w:instrText>NUMPAGES</w:instrText>
            </w:r>
            <w:r w:rsidRPr="00FB0977">
              <w:rPr>
                <w:rFonts w:ascii="Arial" w:hAnsi="Arial" w:cs="Arial"/>
                <w:bCs/>
                <w:sz w:val="20"/>
                <w:szCs w:val="20"/>
              </w:rPr>
              <w:fldChar w:fldCharType="separate"/>
            </w:r>
            <w:r w:rsidRPr="00FB0977">
              <w:rPr>
                <w:rFonts w:ascii="Arial" w:hAnsi="Arial" w:cs="Arial"/>
                <w:bCs/>
                <w:sz w:val="20"/>
                <w:szCs w:val="20"/>
              </w:rPr>
              <w:t>2</w:t>
            </w:r>
            <w:r w:rsidRPr="00FB0977">
              <w:rPr>
                <w:rFonts w:ascii="Arial" w:hAnsi="Arial" w:cs="Arial"/>
                <w:bCs/>
                <w:sz w:val="20"/>
                <w:szCs w:val="20"/>
              </w:rPr>
              <w:fldChar w:fldCharType="end"/>
            </w:r>
          </w:p>
        </w:sdtContent>
      </w:sdt>
    </w:sdtContent>
  </w:sdt>
  <w:p w14:paraId="6C71B7AF" w14:textId="77777777" w:rsidR="00346DB0" w:rsidRDefault="00346D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3A34D" w14:textId="77777777" w:rsidR="00F967DF" w:rsidRDefault="00F967DF" w:rsidP="006975C6">
      <w:pPr>
        <w:spacing w:after="0" w:line="240" w:lineRule="auto"/>
      </w:pPr>
      <w:r>
        <w:separator/>
      </w:r>
    </w:p>
  </w:footnote>
  <w:footnote w:type="continuationSeparator" w:id="0">
    <w:p w14:paraId="35B6C294" w14:textId="77777777" w:rsidR="00F967DF" w:rsidRDefault="00F967DF"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4DAC3" w14:textId="77777777" w:rsidR="00346DB0" w:rsidRDefault="00346DB0">
    <w:pPr>
      <w:pStyle w:val="Header"/>
    </w:pPr>
  </w:p>
  <w:p w14:paraId="42396160" w14:textId="77777777" w:rsidR="00346DB0" w:rsidRDefault="00346D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397B" w14:textId="77777777" w:rsidR="00346DB0" w:rsidRDefault="00346DB0" w:rsidP="00F25678">
    <w:pPr>
      <w:pStyle w:val="Header"/>
      <w:jc w:val="center"/>
    </w:pPr>
    <w:r>
      <w:rPr>
        <w:noProof/>
      </w:rPr>
      <w:drawing>
        <wp:inline distT="0" distB="0" distL="0" distR="0" wp14:anchorId="5A1BE571" wp14:editId="7B3DFE4F">
          <wp:extent cx="685800" cy="1181100"/>
          <wp:effectExtent l="0" t="0" r="0" b="0"/>
          <wp:docPr id="2" name="Slika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1181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A39AA"/>
    <w:multiLevelType w:val="hybridMultilevel"/>
    <w:tmpl w:val="C9184086"/>
    <w:lvl w:ilvl="0" w:tplc="04240013">
      <w:start w:val="1"/>
      <w:numFmt w:val="upperRoman"/>
      <w:lvlText w:val="%1."/>
      <w:lvlJc w:val="right"/>
      <w:pPr>
        <w:ind w:left="717" w:hanging="360"/>
      </w:pPr>
      <w:rPr>
        <w:rFonts w:hint="default"/>
      </w:rPr>
    </w:lvl>
    <w:lvl w:ilvl="1" w:tplc="17FC919E">
      <w:start w:val="1"/>
      <w:numFmt w:val="decimal"/>
      <w:lvlText w:val="%2."/>
      <w:lvlJc w:val="left"/>
      <w:pPr>
        <w:ind w:left="1437" w:hanging="360"/>
      </w:pPr>
      <w:rPr>
        <w:rFonts w:hint="default"/>
      </w:r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 w15:restartNumberingAfterBreak="0">
    <w:nsid w:val="02982FB8"/>
    <w:multiLevelType w:val="hybridMultilevel"/>
    <w:tmpl w:val="A76EC4F8"/>
    <w:lvl w:ilvl="0" w:tplc="0424000F">
      <w:start w:val="1"/>
      <w:numFmt w:val="decimal"/>
      <w:lvlText w:val="%1."/>
      <w:lvlJc w:val="left"/>
      <w:pPr>
        <w:ind w:left="461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3D67F8"/>
    <w:multiLevelType w:val="hybridMultilevel"/>
    <w:tmpl w:val="3554444A"/>
    <w:lvl w:ilvl="0" w:tplc="94CE3ADA">
      <w:start w:val="1"/>
      <w:numFmt w:val="decimal"/>
      <w:lvlText w:val="%1."/>
      <w:lvlJc w:val="left"/>
      <w:pPr>
        <w:ind w:left="720" w:hanging="360"/>
      </w:pPr>
      <w:rPr>
        <w:rFonts w:ascii="Arial" w:hAnsi="Arial" w:cs="Arial" w:hint="default"/>
        <w:b/>
        <w:color w:val="00000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CF0FBB"/>
    <w:multiLevelType w:val="hybridMultilevel"/>
    <w:tmpl w:val="5332F6D4"/>
    <w:lvl w:ilvl="0" w:tplc="DA6E3BB4">
      <w:start w:val="1"/>
      <w:numFmt w:val="bullet"/>
      <w:lvlText w:val=""/>
      <w:lvlJc w:val="left"/>
      <w:pPr>
        <w:ind w:left="720" w:hanging="360"/>
      </w:pPr>
      <w:rPr>
        <w:rFonts w:ascii="Symbol" w:hAnsi="Symbol" w:cs="Symbol" w:hint="default"/>
        <w:sz w:val="18"/>
        <w:szCs w:val="18"/>
      </w:rPr>
    </w:lvl>
    <w:lvl w:ilvl="1" w:tplc="B8B6B88C">
      <w:start w:val="1"/>
      <w:numFmt w:val="bullet"/>
      <w:lvlText w:val="o"/>
      <w:lvlJc w:val="left"/>
      <w:pPr>
        <w:ind w:left="1440" w:hanging="360"/>
      </w:pPr>
      <w:rPr>
        <w:rFonts w:ascii="Courier New" w:hAnsi="Courier New" w:cs="Courier New" w:hint="default"/>
      </w:rPr>
    </w:lvl>
    <w:lvl w:ilvl="2" w:tplc="4F34D4A8">
      <w:start w:val="1"/>
      <w:numFmt w:val="bullet"/>
      <w:lvlText w:val=""/>
      <w:lvlJc w:val="left"/>
      <w:pPr>
        <w:ind w:left="2160" w:hanging="360"/>
      </w:pPr>
      <w:rPr>
        <w:rFonts w:ascii="Wingdings" w:hAnsi="Wingdings" w:cs="Wingdings" w:hint="default"/>
      </w:rPr>
    </w:lvl>
    <w:lvl w:ilvl="3" w:tplc="C380B07A">
      <w:start w:val="1"/>
      <w:numFmt w:val="bullet"/>
      <w:lvlText w:val=""/>
      <w:lvlJc w:val="left"/>
      <w:pPr>
        <w:ind w:left="2880" w:hanging="360"/>
      </w:pPr>
      <w:rPr>
        <w:rFonts w:ascii="Symbol" w:hAnsi="Symbol" w:cs="Symbol" w:hint="default"/>
      </w:rPr>
    </w:lvl>
    <w:lvl w:ilvl="4" w:tplc="BE4856EA">
      <w:start w:val="1"/>
      <w:numFmt w:val="bullet"/>
      <w:lvlText w:val="o"/>
      <w:lvlJc w:val="left"/>
      <w:pPr>
        <w:ind w:left="3600" w:hanging="360"/>
      </w:pPr>
      <w:rPr>
        <w:rFonts w:ascii="Courier New" w:hAnsi="Courier New" w:cs="Courier New" w:hint="default"/>
      </w:rPr>
    </w:lvl>
    <w:lvl w:ilvl="5" w:tplc="CC022292">
      <w:start w:val="1"/>
      <w:numFmt w:val="bullet"/>
      <w:lvlText w:val=""/>
      <w:lvlJc w:val="left"/>
      <w:pPr>
        <w:ind w:left="4320" w:hanging="360"/>
      </w:pPr>
      <w:rPr>
        <w:rFonts w:ascii="Wingdings" w:hAnsi="Wingdings" w:cs="Wingdings" w:hint="default"/>
      </w:rPr>
    </w:lvl>
    <w:lvl w:ilvl="6" w:tplc="83AE48C6">
      <w:start w:val="1"/>
      <w:numFmt w:val="bullet"/>
      <w:lvlText w:val=""/>
      <w:lvlJc w:val="left"/>
      <w:pPr>
        <w:ind w:left="5040" w:hanging="360"/>
      </w:pPr>
      <w:rPr>
        <w:rFonts w:ascii="Symbol" w:hAnsi="Symbol" w:cs="Symbol" w:hint="default"/>
      </w:rPr>
    </w:lvl>
    <w:lvl w:ilvl="7" w:tplc="68167740">
      <w:start w:val="1"/>
      <w:numFmt w:val="bullet"/>
      <w:lvlText w:val="o"/>
      <w:lvlJc w:val="left"/>
      <w:pPr>
        <w:ind w:left="5760" w:hanging="360"/>
      </w:pPr>
      <w:rPr>
        <w:rFonts w:ascii="Courier New" w:hAnsi="Courier New" w:cs="Courier New" w:hint="default"/>
      </w:rPr>
    </w:lvl>
    <w:lvl w:ilvl="8" w:tplc="48BE26A2">
      <w:start w:val="1"/>
      <w:numFmt w:val="bullet"/>
      <w:lvlText w:val=""/>
      <w:lvlJc w:val="left"/>
      <w:pPr>
        <w:ind w:left="6480" w:hanging="360"/>
      </w:pPr>
      <w:rPr>
        <w:rFonts w:ascii="Wingdings" w:hAnsi="Wingdings" w:cs="Wingdings" w:hint="default"/>
      </w:rPr>
    </w:lvl>
  </w:abstractNum>
  <w:abstractNum w:abstractNumId="4" w15:restartNumberingAfterBreak="0">
    <w:nsid w:val="091234ED"/>
    <w:multiLevelType w:val="hybridMultilevel"/>
    <w:tmpl w:val="5BA41786"/>
    <w:lvl w:ilvl="0" w:tplc="75CC9B82">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4552C5"/>
    <w:multiLevelType w:val="hybridMultilevel"/>
    <w:tmpl w:val="1B34EA4C"/>
    <w:lvl w:ilvl="0" w:tplc="2280E736">
      <w:start w:val="1"/>
      <w:numFmt w:val="bullet"/>
      <w:lvlText w:val=""/>
      <w:lvlJc w:val="left"/>
      <w:pPr>
        <w:ind w:left="720" w:hanging="360"/>
      </w:pPr>
      <w:rPr>
        <w:rFonts w:ascii="Symbol" w:hAnsi="Symbol" w:cs="Symbol" w:hint="default"/>
        <w:sz w:val="18"/>
        <w:szCs w:val="18"/>
      </w:rPr>
    </w:lvl>
    <w:lvl w:ilvl="1" w:tplc="B3A426E8">
      <w:start w:val="1"/>
      <w:numFmt w:val="bullet"/>
      <w:lvlText w:val="o"/>
      <w:lvlJc w:val="left"/>
      <w:pPr>
        <w:ind w:left="1440" w:hanging="360"/>
      </w:pPr>
      <w:rPr>
        <w:rFonts w:ascii="Courier New" w:hAnsi="Courier New" w:cs="Courier New" w:hint="default"/>
      </w:rPr>
    </w:lvl>
    <w:lvl w:ilvl="2" w:tplc="EDCC6474">
      <w:start w:val="1"/>
      <w:numFmt w:val="bullet"/>
      <w:lvlText w:val=""/>
      <w:lvlJc w:val="left"/>
      <w:pPr>
        <w:ind w:left="2160" w:hanging="360"/>
      </w:pPr>
      <w:rPr>
        <w:rFonts w:ascii="Wingdings" w:hAnsi="Wingdings" w:cs="Wingdings" w:hint="default"/>
      </w:rPr>
    </w:lvl>
    <w:lvl w:ilvl="3" w:tplc="4BAA395E">
      <w:start w:val="1"/>
      <w:numFmt w:val="bullet"/>
      <w:lvlText w:val=""/>
      <w:lvlJc w:val="left"/>
      <w:pPr>
        <w:ind w:left="2880" w:hanging="360"/>
      </w:pPr>
      <w:rPr>
        <w:rFonts w:ascii="Symbol" w:hAnsi="Symbol" w:cs="Symbol" w:hint="default"/>
      </w:rPr>
    </w:lvl>
    <w:lvl w:ilvl="4" w:tplc="31944A70">
      <w:start w:val="1"/>
      <w:numFmt w:val="bullet"/>
      <w:lvlText w:val="o"/>
      <w:lvlJc w:val="left"/>
      <w:pPr>
        <w:ind w:left="3600" w:hanging="360"/>
      </w:pPr>
      <w:rPr>
        <w:rFonts w:ascii="Courier New" w:hAnsi="Courier New" w:cs="Courier New" w:hint="default"/>
      </w:rPr>
    </w:lvl>
    <w:lvl w:ilvl="5" w:tplc="1CAC4BBA">
      <w:start w:val="1"/>
      <w:numFmt w:val="bullet"/>
      <w:lvlText w:val=""/>
      <w:lvlJc w:val="left"/>
      <w:pPr>
        <w:ind w:left="4320" w:hanging="360"/>
      </w:pPr>
      <w:rPr>
        <w:rFonts w:ascii="Wingdings" w:hAnsi="Wingdings" w:cs="Wingdings" w:hint="default"/>
      </w:rPr>
    </w:lvl>
    <w:lvl w:ilvl="6" w:tplc="8042F876">
      <w:start w:val="1"/>
      <w:numFmt w:val="bullet"/>
      <w:lvlText w:val=""/>
      <w:lvlJc w:val="left"/>
      <w:pPr>
        <w:ind w:left="5040" w:hanging="360"/>
      </w:pPr>
      <w:rPr>
        <w:rFonts w:ascii="Symbol" w:hAnsi="Symbol" w:cs="Symbol" w:hint="default"/>
      </w:rPr>
    </w:lvl>
    <w:lvl w:ilvl="7" w:tplc="6944EFB2">
      <w:start w:val="1"/>
      <w:numFmt w:val="bullet"/>
      <w:lvlText w:val="o"/>
      <w:lvlJc w:val="left"/>
      <w:pPr>
        <w:ind w:left="5760" w:hanging="360"/>
      </w:pPr>
      <w:rPr>
        <w:rFonts w:ascii="Courier New" w:hAnsi="Courier New" w:cs="Courier New" w:hint="default"/>
      </w:rPr>
    </w:lvl>
    <w:lvl w:ilvl="8" w:tplc="31F61976">
      <w:start w:val="1"/>
      <w:numFmt w:val="bullet"/>
      <w:lvlText w:val=""/>
      <w:lvlJc w:val="left"/>
      <w:pPr>
        <w:ind w:left="6480" w:hanging="360"/>
      </w:pPr>
      <w:rPr>
        <w:rFonts w:ascii="Wingdings" w:hAnsi="Wingdings" w:cs="Wingdings" w:hint="default"/>
      </w:rPr>
    </w:lvl>
  </w:abstractNum>
  <w:abstractNum w:abstractNumId="6" w15:restartNumberingAfterBreak="0">
    <w:nsid w:val="0C821697"/>
    <w:multiLevelType w:val="hybridMultilevel"/>
    <w:tmpl w:val="1EE6B6D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0622AEA"/>
    <w:multiLevelType w:val="hybridMultilevel"/>
    <w:tmpl w:val="ABAEADE6"/>
    <w:lvl w:ilvl="0" w:tplc="DAAA643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8F5524"/>
    <w:multiLevelType w:val="hybridMultilevel"/>
    <w:tmpl w:val="288A8546"/>
    <w:lvl w:ilvl="0" w:tplc="D872386A">
      <w:start w:val="1"/>
      <w:numFmt w:val="bullet"/>
      <w:lvlText w:val=""/>
      <w:lvlJc w:val="left"/>
      <w:pPr>
        <w:ind w:left="720" w:hanging="360"/>
      </w:pPr>
      <w:rPr>
        <w:rFonts w:ascii="Symbol" w:hAnsi="Symbol" w:cs="Symbol" w:hint="default"/>
        <w:sz w:val="18"/>
        <w:szCs w:val="18"/>
      </w:rPr>
    </w:lvl>
    <w:lvl w:ilvl="1" w:tplc="905E0BE8">
      <w:start w:val="1"/>
      <w:numFmt w:val="bullet"/>
      <w:lvlText w:val="o"/>
      <w:lvlJc w:val="left"/>
      <w:pPr>
        <w:ind w:left="1440" w:hanging="360"/>
      </w:pPr>
      <w:rPr>
        <w:rFonts w:ascii="Courier New" w:hAnsi="Courier New" w:cs="Courier New" w:hint="default"/>
      </w:rPr>
    </w:lvl>
    <w:lvl w:ilvl="2" w:tplc="2D8E1AE6">
      <w:start w:val="1"/>
      <w:numFmt w:val="bullet"/>
      <w:lvlText w:val=""/>
      <w:lvlJc w:val="left"/>
      <w:pPr>
        <w:ind w:left="2160" w:hanging="360"/>
      </w:pPr>
      <w:rPr>
        <w:rFonts w:ascii="Wingdings" w:hAnsi="Wingdings" w:cs="Wingdings" w:hint="default"/>
      </w:rPr>
    </w:lvl>
    <w:lvl w:ilvl="3" w:tplc="3CF0190E">
      <w:start w:val="1"/>
      <w:numFmt w:val="bullet"/>
      <w:lvlText w:val=""/>
      <w:lvlJc w:val="left"/>
      <w:pPr>
        <w:ind w:left="2880" w:hanging="360"/>
      </w:pPr>
      <w:rPr>
        <w:rFonts w:ascii="Symbol" w:hAnsi="Symbol" w:cs="Symbol" w:hint="default"/>
      </w:rPr>
    </w:lvl>
    <w:lvl w:ilvl="4" w:tplc="6D389DE6">
      <w:start w:val="1"/>
      <w:numFmt w:val="bullet"/>
      <w:lvlText w:val="o"/>
      <w:lvlJc w:val="left"/>
      <w:pPr>
        <w:ind w:left="3600" w:hanging="360"/>
      </w:pPr>
      <w:rPr>
        <w:rFonts w:ascii="Courier New" w:hAnsi="Courier New" w:cs="Courier New" w:hint="default"/>
      </w:rPr>
    </w:lvl>
    <w:lvl w:ilvl="5" w:tplc="00E2202A">
      <w:start w:val="1"/>
      <w:numFmt w:val="bullet"/>
      <w:lvlText w:val=""/>
      <w:lvlJc w:val="left"/>
      <w:pPr>
        <w:ind w:left="4320" w:hanging="360"/>
      </w:pPr>
      <w:rPr>
        <w:rFonts w:ascii="Wingdings" w:hAnsi="Wingdings" w:cs="Wingdings" w:hint="default"/>
      </w:rPr>
    </w:lvl>
    <w:lvl w:ilvl="6" w:tplc="40FC754C">
      <w:start w:val="1"/>
      <w:numFmt w:val="bullet"/>
      <w:lvlText w:val=""/>
      <w:lvlJc w:val="left"/>
      <w:pPr>
        <w:ind w:left="5040" w:hanging="360"/>
      </w:pPr>
      <w:rPr>
        <w:rFonts w:ascii="Symbol" w:hAnsi="Symbol" w:cs="Symbol" w:hint="default"/>
      </w:rPr>
    </w:lvl>
    <w:lvl w:ilvl="7" w:tplc="666A8FF2">
      <w:start w:val="1"/>
      <w:numFmt w:val="bullet"/>
      <w:lvlText w:val="o"/>
      <w:lvlJc w:val="left"/>
      <w:pPr>
        <w:ind w:left="5760" w:hanging="360"/>
      </w:pPr>
      <w:rPr>
        <w:rFonts w:ascii="Courier New" w:hAnsi="Courier New" w:cs="Courier New" w:hint="default"/>
      </w:rPr>
    </w:lvl>
    <w:lvl w:ilvl="8" w:tplc="9FBEBEFA">
      <w:start w:val="1"/>
      <w:numFmt w:val="bullet"/>
      <w:lvlText w:val=""/>
      <w:lvlJc w:val="left"/>
      <w:pPr>
        <w:ind w:left="6480" w:hanging="360"/>
      </w:pPr>
      <w:rPr>
        <w:rFonts w:ascii="Wingdings" w:hAnsi="Wingdings" w:cs="Wingdings" w:hint="default"/>
      </w:rPr>
    </w:lvl>
  </w:abstractNum>
  <w:abstractNum w:abstractNumId="9" w15:restartNumberingAfterBreak="0">
    <w:nsid w:val="1D8A7FA3"/>
    <w:multiLevelType w:val="hybridMultilevel"/>
    <w:tmpl w:val="E90E4B46"/>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8F2181"/>
    <w:multiLevelType w:val="hybridMultilevel"/>
    <w:tmpl w:val="40DE0CC6"/>
    <w:lvl w:ilvl="0" w:tplc="94CE3ADA">
      <w:start w:val="1"/>
      <w:numFmt w:val="decimal"/>
      <w:lvlText w:val="%1."/>
      <w:lvlJc w:val="left"/>
      <w:pPr>
        <w:ind w:left="720" w:hanging="360"/>
      </w:pPr>
      <w:rPr>
        <w:rFonts w:ascii="Arial" w:hAnsi="Arial" w:cs="Arial" w:hint="default"/>
        <w:b/>
        <w:color w:val="00000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9D9315E"/>
    <w:multiLevelType w:val="hybridMultilevel"/>
    <w:tmpl w:val="2A8A64C6"/>
    <w:lvl w:ilvl="0" w:tplc="5AACED92">
      <w:start w:val="1"/>
      <w:numFmt w:val="bullet"/>
      <w:lvlText w:val=""/>
      <w:lvlJc w:val="left"/>
      <w:pPr>
        <w:ind w:left="720" w:hanging="360"/>
      </w:pPr>
      <w:rPr>
        <w:rFonts w:ascii="Symbol" w:hAnsi="Symbol" w:cs="Symbol" w:hint="default"/>
        <w:sz w:val="18"/>
        <w:szCs w:val="18"/>
      </w:rPr>
    </w:lvl>
    <w:lvl w:ilvl="1" w:tplc="7EFE6B7C">
      <w:start w:val="1"/>
      <w:numFmt w:val="bullet"/>
      <w:lvlText w:val="o"/>
      <w:lvlJc w:val="left"/>
      <w:pPr>
        <w:ind w:left="1440" w:hanging="360"/>
      </w:pPr>
      <w:rPr>
        <w:rFonts w:ascii="Courier New" w:hAnsi="Courier New" w:cs="Courier New" w:hint="default"/>
      </w:rPr>
    </w:lvl>
    <w:lvl w:ilvl="2" w:tplc="D0B8CA56">
      <w:start w:val="1"/>
      <w:numFmt w:val="bullet"/>
      <w:lvlText w:val=""/>
      <w:lvlJc w:val="left"/>
      <w:pPr>
        <w:ind w:left="2160" w:hanging="360"/>
      </w:pPr>
      <w:rPr>
        <w:rFonts w:ascii="Wingdings" w:hAnsi="Wingdings" w:cs="Wingdings" w:hint="default"/>
      </w:rPr>
    </w:lvl>
    <w:lvl w:ilvl="3" w:tplc="EA6E3BAE">
      <w:start w:val="1"/>
      <w:numFmt w:val="bullet"/>
      <w:lvlText w:val=""/>
      <w:lvlJc w:val="left"/>
      <w:pPr>
        <w:ind w:left="2880" w:hanging="360"/>
      </w:pPr>
      <w:rPr>
        <w:rFonts w:ascii="Symbol" w:hAnsi="Symbol" w:cs="Symbol" w:hint="default"/>
      </w:rPr>
    </w:lvl>
    <w:lvl w:ilvl="4" w:tplc="05C4A510">
      <w:start w:val="1"/>
      <w:numFmt w:val="bullet"/>
      <w:lvlText w:val="o"/>
      <w:lvlJc w:val="left"/>
      <w:pPr>
        <w:ind w:left="3600" w:hanging="360"/>
      </w:pPr>
      <w:rPr>
        <w:rFonts w:ascii="Courier New" w:hAnsi="Courier New" w:cs="Courier New" w:hint="default"/>
      </w:rPr>
    </w:lvl>
    <w:lvl w:ilvl="5" w:tplc="C158DA5E">
      <w:start w:val="1"/>
      <w:numFmt w:val="bullet"/>
      <w:lvlText w:val=""/>
      <w:lvlJc w:val="left"/>
      <w:pPr>
        <w:ind w:left="4320" w:hanging="360"/>
      </w:pPr>
      <w:rPr>
        <w:rFonts w:ascii="Wingdings" w:hAnsi="Wingdings" w:cs="Wingdings" w:hint="default"/>
      </w:rPr>
    </w:lvl>
    <w:lvl w:ilvl="6" w:tplc="E49CBA70">
      <w:start w:val="1"/>
      <w:numFmt w:val="bullet"/>
      <w:lvlText w:val=""/>
      <w:lvlJc w:val="left"/>
      <w:pPr>
        <w:ind w:left="5040" w:hanging="360"/>
      </w:pPr>
      <w:rPr>
        <w:rFonts w:ascii="Symbol" w:hAnsi="Symbol" w:cs="Symbol" w:hint="default"/>
      </w:rPr>
    </w:lvl>
    <w:lvl w:ilvl="7" w:tplc="006A5BF2">
      <w:start w:val="1"/>
      <w:numFmt w:val="bullet"/>
      <w:lvlText w:val="o"/>
      <w:lvlJc w:val="left"/>
      <w:pPr>
        <w:ind w:left="5760" w:hanging="360"/>
      </w:pPr>
      <w:rPr>
        <w:rFonts w:ascii="Courier New" w:hAnsi="Courier New" w:cs="Courier New" w:hint="default"/>
      </w:rPr>
    </w:lvl>
    <w:lvl w:ilvl="8" w:tplc="EECE186E">
      <w:start w:val="1"/>
      <w:numFmt w:val="bullet"/>
      <w:lvlText w:val=""/>
      <w:lvlJc w:val="left"/>
      <w:pPr>
        <w:ind w:left="6480" w:hanging="360"/>
      </w:pPr>
      <w:rPr>
        <w:rFonts w:ascii="Wingdings" w:hAnsi="Wingdings" w:cs="Wingdings" w:hint="default"/>
      </w:rPr>
    </w:lvl>
  </w:abstractNum>
  <w:abstractNum w:abstractNumId="12" w15:restartNumberingAfterBreak="0">
    <w:nsid w:val="2A3909AA"/>
    <w:multiLevelType w:val="hybridMultilevel"/>
    <w:tmpl w:val="2858FFC8"/>
    <w:lvl w:ilvl="0" w:tplc="94CE3ADA">
      <w:start w:val="1"/>
      <w:numFmt w:val="decimal"/>
      <w:lvlText w:val="%1."/>
      <w:lvlJc w:val="left"/>
      <w:pPr>
        <w:ind w:left="720" w:hanging="360"/>
      </w:pPr>
      <w:rPr>
        <w:rFonts w:ascii="Arial" w:hAnsi="Arial" w:cs="Arial" w:hint="default"/>
        <w:b/>
        <w:color w:val="00000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AD019D0"/>
    <w:multiLevelType w:val="hybridMultilevel"/>
    <w:tmpl w:val="E0BE9EB2"/>
    <w:lvl w:ilvl="0" w:tplc="87985B76">
      <w:start w:val="1"/>
      <w:numFmt w:val="bullet"/>
      <w:lvlText w:val=""/>
      <w:lvlJc w:val="left"/>
      <w:pPr>
        <w:ind w:left="720" w:hanging="360"/>
      </w:pPr>
      <w:rPr>
        <w:rFonts w:ascii="Symbol" w:hAnsi="Symbol" w:cs="Symbol" w:hint="default"/>
        <w:sz w:val="18"/>
        <w:szCs w:val="18"/>
      </w:rPr>
    </w:lvl>
    <w:lvl w:ilvl="1" w:tplc="56CA041A">
      <w:start w:val="1"/>
      <w:numFmt w:val="bullet"/>
      <w:lvlText w:val="o"/>
      <w:lvlJc w:val="left"/>
      <w:pPr>
        <w:ind w:left="1440" w:hanging="360"/>
      </w:pPr>
      <w:rPr>
        <w:rFonts w:ascii="Courier New" w:hAnsi="Courier New" w:cs="Courier New" w:hint="default"/>
      </w:rPr>
    </w:lvl>
    <w:lvl w:ilvl="2" w:tplc="BB3C7170">
      <w:start w:val="1"/>
      <w:numFmt w:val="bullet"/>
      <w:lvlText w:val=""/>
      <w:lvlJc w:val="left"/>
      <w:pPr>
        <w:ind w:left="2160" w:hanging="360"/>
      </w:pPr>
      <w:rPr>
        <w:rFonts w:ascii="Wingdings" w:hAnsi="Wingdings" w:cs="Wingdings" w:hint="default"/>
      </w:rPr>
    </w:lvl>
    <w:lvl w:ilvl="3" w:tplc="384E5CC4">
      <w:start w:val="1"/>
      <w:numFmt w:val="bullet"/>
      <w:lvlText w:val=""/>
      <w:lvlJc w:val="left"/>
      <w:pPr>
        <w:ind w:left="2880" w:hanging="360"/>
      </w:pPr>
      <w:rPr>
        <w:rFonts w:ascii="Symbol" w:hAnsi="Symbol" w:cs="Symbol" w:hint="default"/>
      </w:rPr>
    </w:lvl>
    <w:lvl w:ilvl="4" w:tplc="547C6FF8">
      <w:start w:val="1"/>
      <w:numFmt w:val="bullet"/>
      <w:lvlText w:val="o"/>
      <w:lvlJc w:val="left"/>
      <w:pPr>
        <w:ind w:left="3600" w:hanging="360"/>
      </w:pPr>
      <w:rPr>
        <w:rFonts w:ascii="Courier New" w:hAnsi="Courier New" w:cs="Courier New" w:hint="default"/>
      </w:rPr>
    </w:lvl>
    <w:lvl w:ilvl="5" w:tplc="F2AAE8C6">
      <w:start w:val="1"/>
      <w:numFmt w:val="bullet"/>
      <w:lvlText w:val=""/>
      <w:lvlJc w:val="left"/>
      <w:pPr>
        <w:ind w:left="4320" w:hanging="360"/>
      </w:pPr>
      <w:rPr>
        <w:rFonts w:ascii="Wingdings" w:hAnsi="Wingdings" w:cs="Wingdings" w:hint="default"/>
      </w:rPr>
    </w:lvl>
    <w:lvl w:ilvl="6" w:tplc="8822ED7E">
      <w:start w:val="1"/>
      <w:numFmt w:val="bullet"/>
      <w:lvlText w:val=""/>
      <w:lvlJc w:val="left"/>
      <w:pPr>
        <w:ind w:left="5040" w:hanging="360"/>
      </w:pPr>
      <w:rPr>
        <w:rFonts w:ascii="Symbol" w:hAnsi="Symbol" w:cs="Symbol" w:hint="default"/>
      </w:rPr>
    </w:lvl>
    <w:lvl w:ilvl="7" w:tplc="B7FE2F8E">
      <w:start w:val="1"/>
      <w:numFmt w:val="bullet"/>
      <w:lvlText w:val="o"/>
      <w:lvlJc w:val="left"/>
      <w:pPr>
        <w:ind w:left="5760" w:hanging="360"/>
      </w:pPr>
      <w:rPr>
        <w:rFonts w:ascii="Courier New" w:hAnsi="Courier New" w:cs="Courier New" w:hint="default"/>
      </w:rPr>
    </w:lvl>
    <w:lvl w:ilvl="8" w:tplc="EA763DC2">
      <w:start w:val="1"/>
      <w:numFmt w:val="bullet"/>
      <w:lvlText w:val=""/>
      <w:lvlJc w:val="left"/>
      <w:pPr>
        <w:ind w:left="6480" w:hanging="360"/>
      </w:pPr>
      <w:rPr>
        <w:rFonts w:ascii="Wingdings" w:hAnsi="Wingdings" w:cs="Wingdings" w:hint="default"/>
      </w:rPr>
    </w:lvl>
  </w:abstractNum>
  <w:abstractNum w:abstractNumId="14" w15:restartNumberingAfterBreak="0">
    <w:nsid w:val="2C57467D"/>
    <w:multiLevelType w:val="hybridMultilevel"/>
    <w:tmpl w:val="8B5E2706"/>
    <w:lvl w:ilvl="0" w:tplc="0424000F">
      <w:start w:val="1"/>
      <w:numFmt w:val="decimal"/>
      <w:lvlText w:val="%1."/>
      <w:lvlJc w:val="left"/>
      <w:pPr>
        <w:ind w:left="3192" w:hanging="360"/>
      </w:pPr>
    </w:lvl>
    <w:lvl w:ilvl="1" w:tplc="04240019" w:tentative="1">
      <w:start w:val="1"/>
      <w:numFmt w:val="lowerLetter"/>
      <w:lvlText w:val="%2."/>
      <w:lvlJc w:val="left"/>
      <w:pPr>
        <w:ind w:left="3912" w:hanging="360"/>
      </w:pPr>
    </w:lvl>
    <w:lvl w:ilvl="2" w:tplc="0424001B" w:tentative="1">
      <w:start w:val="1"/>
      <w:numFmt w:val="lowerRoman"/>
      <w:lvlText w:val="%3."/>
      <w:lvlJc w:val="right"/>
      <w:pPr>
        <w:ind w:left="4632" w:hanging="180"/>
      </w:pPr>
    </w:lvl>
    <w:lvl w:ilvl="3" w:tplc="0424000F" w:tentative="1">
      <w:start w:val="1"/>
      <w:numFmt w:val="decimal"/>
      <w:lvlText w:val="%4."/>
      <w:lvlJc w:val="left"/>
      <w:pPr>
        <w:ind w:left="5352" w:hanging="360"/>
      </w:pPr>
    </w:lvl>
    <w:lvl w:ilvl="4" w:tplc="04240019" w:tentative="1">
      <w:start w:val="1"/>
      <w:numFmt w:val="lowerLetter"/>
      <w:lvlText w:val="%5."/>
      <w:lvlJc w:val="left"/>
      <w:pPr>
        <w:ind w:left="6072" w:hanging="360"/>
      </w:pPr>
    </w:lvl>
    <w:lvl w:ilvl="5" w:tplc="0424001B" w:tentative="1">
      <w:start w:val="1"/>
      <w:numFmt w:val="lowerRoman"/>
      <w:lvlText w:val="%6."/>
      <w:lvlJc w:val="right"/>
      <w:pPr>
        <w:ind w:left="6792" w:hanging="180"/>
      </w:pPr>
    </w:lvl>
    <w:lvl w:ilvl="6" w:tplc="0424000F" w:tentative="1">
      <w:start w:val="1"/>
      <w:numFmt w:val="decimal"/>
      <w:lvlText w:val="%7."/>
      <w:lvlJc w:val="left"/>
      <w:pPr>
        <w:ind w:left="7512" w:hanging="360"/>
      </w:pPr>
    </w:lvl>
    <w:lvl w:ilvl="7" w:tplc="04240019" w:tentative="1">
      <w:start w:val="1"/>
      <w:numFmt w:val="lowerLetter"/>
      <w:lvlText w:val="%8."/>
      <w:lvlJc w:val="left"/>
      <w:pPr>
        <w:ind w:left="8232" w:hanging="360"/>
      </w:pPr>
    </w:lvl>
    <w:lvl w:ilvl="8" w:tplc="0424001B" w:tentative="1">
      <w:start w:val="1"/>
      <w:numFmt w:val="lowerRoman"/>
      <w:lvlText w:val="%9."/>
      <w:lvlJc w:val="right"/>
      <w:pPr>
        <w:ind w:left="8952" w:hanging="180"/>
      </w:pPr>
    </w:lvl>
  </w:abstractNum>
  <w:abstractNum w:abstractNumId="15" w15:restartNumberingAfterBreak="0">
    <w:nsid w:val="2E9D7474"/>
    <w:multiLevelType w:val="hybridMultilevel"/>
    <w:tmpl w:val="7DF80FFC"/>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4706278"/>
    <w:multiLevelType w:val="hybridMultilevel"/>
    <w:tmpl w:val="CA0227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4FB3A00"/>
    <w:multiLevelType w:val="hybridMultilevel"/>
    <w:tmpl w:val="BE681220"/>
    <w:lvl w:ilvl="0" w:tplc="94CE3ADA">
      <w:start w:val="1"/>
      <w:numFmt w:val="decimal"/>
      <w:lvlText w:val="%1."/>
      <w:lvlJc w:val="left"/>
      <w:pPr>
        <w:ind w:left="720" w:hanging="360"/>
      </w:pPr>
      <w:rPr>
        <w:rFonts w:ascii="Arial" w:hAnsi="Arial" w:cs="Arial" w:hint="default"/>
        <w:b/>
        <w:color w:val="00000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59E3B98"/>
    <w:multiLevelType w:val="hybridMultilevel"/>
    <w:tmpl w:val="CC4651B8"/>
    <w:lvl w:ilvl="0" w:tplc="8F7C09EA">
      <w:start w:val="1"/>
      <w:numFmt w:val="bullet"/>
      <w:lvlText w:val=""/>
      <w:lvlJc w:val="left"/>
      <w:pPr>
        <w:ind w:left="720" w:hanging="360"/>
      </w:pPr>
      <w:rPr>
        <w:rFonts w:ascii="Symbol" w:hAnsi="Symbol" w:cs="Symbol" w:hint="default"/>
        <w:sz w:val="18"/>
        <w:szCs w:val="18"/>
      </w:rPr>
    </w:lvl>
    <w:lvl w:ilvl="1" w:tplc="C7A496CA">
      <w:start w:val="1"/>
      <w:numFmt w:val="bullet"/>
      <w:lvlText w:val="o"/>
      <w:lvlJc w:val="left"/>
      <w:pPr>
        <w:ind w:left="1440" w:hanging="360"/>
      </w:pPr>
      <w:rPr>
        <w:rFonts w:ascii="Courier New" w:hAnsi="Courier New" w:cs="Courier New" w:hint="default"/>
      </w:rPr>
    </w:lvl>
    <w:lvl w:ilvl="2" w:tplc="3AD2D6CA">
      <w:start w:val="1"/>
      <w:numFmt w:val="bullet"/>
      <w:lvlText w:val=""/>
      <w:lvlJc w:val="left"/>
      <w:pPr>
        <w:ind w:left="2160" w:hanging="360"/>
      </w:pPr>
      <w:rPr>
        <w:rFonts w:ascii="Wingdings" w:hAnsi="Wingdings" w:cs="Wingdings" w:hint="default"/>
      </w:rPr>
    </w:lvl>
    <w:lvl w:ilvl="3" w:tplc="B500462C">
      <w:start w:val="1"/>
      <w:numFmt w:val="bullet"/>
      <w:lvlText w:val=""/>
      <w:lvlJc w:val="left"/>
      <w:pPr>
        <w:ind w:left="2880" w:hanging="360"/>
      </w:pPr>
      <w:rPr>
        <w:rFonts w:ascii="Symbol" w:hAnsi="Symbol" w:cs="Symbol" w:hint="default"/>
      </w:rPr>
    </w:lvl>
    <w:lvl w:ilvl="4" w:tplc="69FEBA82">
      <w:start w:val="1"/>
      <w:numFmt w:val="bullet"/>
      <w:lvlText w:val="o"/>
      <w:lvlJc w:val="left"/>
      <w:pPr>
        <w:ind w:left="3600" w:hanging="360"/>
      </w:pPr>
      <w:rPr>
        <w:rFonts w:ascii="Courier New" w:hAnsi="Courier New" w:cs="Courier New" w:hint="default"/>
      </w:rPr>
    </w:lvl>
    <w:lvl w:ilvl="5" w:tplc="7D92B58A">
      <w:start w:val="1"/>
      <w:numFmt w:val="bullet"/>
      <w:lvlText w:val=""/>
      <w:lvlJc w:val="left"/>
      <w:pPr>
        <w:ind w:left="4320" w:hanging="360"/>
      </w:pPr>
      <w:rPr>
        <w:rFonts w:ascii="Wingdings" w:hAnsi="Wingdings" w:cs="Wingdings" w:hint="default"/>
      </w:rPr>
    </w:lvl>
    <w:lvl w:ilvl="6" w:tplc="DE1EA070">
      <w:start w:val="1"/>
      <w:numFmt w:val="bullet"/>
      <w:lvlText w:val=""/>
      <w:lvlJc w:val="left"/>
      <w:pPr>
        <w:ind w:left="5040" w:hanging="360"/>
      </w:pPr>
      <w:rPr>
        <w:rFonts w:ascii="Symbol" w:hAnsi="Symbol" w:cs="Symbol" w:hint="default"/>
      </w:rPr>
    </w:lvl>
    <w:lvl w:ilvl="7" w:tplc="8E525F5E">
      <w:start w:val="1"/>
      <w:numFmt w:val="bullet"/>
      <w:lvlText w:val="o"/>
      <w:lvlJc w:val="left"/>
      <w:pPr>
        <w:ind w:left="5760" w:hanging="360"/>
      </w:pPr>
      <w:rPr>
        <w:rFonts w:ascii="Courier New" w:hAnsi="Courier New" w:cs="Courier New" w:hint="default"/>
      </w:rPr>
    </w:lvl>
    <w:lvl w:ilvl="8" w:tplc="012E81AE">
      <w:start w:val="1"/>
      <w:numFmt w:val="bullet"/>
      <w:lvlText w:val=""/>
      <w:lvlJc w:val="left"/>
      <w:pPr>
        <w:ind w:left="6480" w:hanging="360"/>
      </w:pPr>
      <w:rPr>
        <w:rFonts w:ascii="Wingdings" w:hAnsi="Wingdings" w:cs="Wingdings" w:hint="default"/>
      </w:rPr>
    </w:lvl>
  </w:abstractNum>
  <w:abstractNum w:abstractNumId="19" w15:restartNumberingAfterBreak="0">
    <w:nsid w:val="365633F5"/>
    <w:multiLevelType w:val="hybridMultilevel"/>
    <w:tmpl w:val="0A84AD0E"/>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72962F7"/>
    <w:multiLevelType w:val="hybridMultilevel"/>
    <w:tmpl w:val="E1A4CB4C"/>
    <w:lvl w:ilvl="0" w:tplc="DA629694">
      <w:start w:val="1"/>
      <w:numFmt w:val="bullet"/>
      <w:lvlText w:val=""/>
      <w:lvlJc w:val="left"/>
      <w:pPr>
        <w:ind w:left="720" w:hanging="360"/>
      </w:pPr>
      <w:rPr>
        <w:rFonts w:ascii="Symbol" w:hAnsi="Symbol" w:cs="Symbol" w:hint="default"/>
        <w:sz w:val="18"/>
        <w:szCs w:val="18"/>
      </w:rPr>
    </w:lvl>
    <w:lvl w:ilvl="1" w:tplc="3D0A06DA">
      <w:start w:val="1"/>
      <w:numFmt w:val="bullet"/>
      <w:lvlText w:val="o"/>
      <w:lvlJc w:val="left"/>
      <w:pPr>
        <w:ind w:left="1440" w:hanging="360"/>
      </w:pPr>
      <w:rPr>
        <w:rFonts w:ascii="Courier New" w:hAnsi="Courier New" w:cs="Courier New" w:hint="default"/>
      </w:rPr>
    </w:lvl>
    <w:lvl w:ilvl="2" w:tplc="3CF26A74">
      <w:start w:val="1"/>
      <w:numFmt w:val="bullet"/>
      <w:lvlText w:val=""/>
      <w:lvlJc w:val="left"/>
      <w:pPr>
        <w:ind w:left="2160" w:hanging="360"/>
      </w:pPr>
      <w:rPr>
        <w:rFonts w:ascii="Wingdings" w:hAnsi="Wingdings" w:cs="Wingdings" w:hint="default"/>
      </w:rPr>
    </w:lvl>
    <w:lvl w:ilvl="3" w:tplc="57CEEE22">
      <w:start w:val="1"/>
      <w:numFmt w:val="bullet"/>
      <w:lvlText w:val=""/>
      <w:lvlJc w:val="left"/>
      <w:pPr>
        <w:ind w:left="2880" w:hanging="360"/>
      </w:pPr>
      <w:rPr>
        <w:rFonts w:ascii="Symbol" w:hAnsi="Symbol" w:cs="Symbol" w:hint="default"/>
      </w:rPr>
    </w:lvl>
    <w:lvl w:ilvl="4" w:tplc="1A6CF66A">
      <w:start w:val="1"/>
      <w:numFmt w:val="bullet"/>
      <w:lvlText w:val="o"/>
      <w:lvlJc w:val="left"/>
      <w:pPr>
        <w:ind w:left="3600" w:hanging="360"/>
      </w:pPr>
      <w:rPr>
        <w:rFonts w:ascii="Courier New" w:hAnsi="Courier New" w:cs="Courier New" w:hint="default"/>
      </w:rPr>
    </w:lvl>
    <w:lvl w:ilvl="5" w:tplc="EE643ADE">
      <w:start w:val="1"/>
      <w:numFmt w:val="bullet"/>
      <w:lvlText w:val=""/>
      <w:lvlJc w:val="left"/>
      <w:pPr>
        <w:ind w:left="4320" w:hanging="360"/>
      </w:pPr>
      <w:rPr>
        <w:rFonts w:ascii="Wingdings" w:hAnsi="Wingdings" w:cs="Wingdings" w:hint="default"/>
      </w:rPr>
    </w:lvl>
    <w:lvl w:ilvl="6" w:tplc="D8305B0A">
      <w:start w:val="1"/>
      <w:numFmt w:val="bullet"/>
      <w:lvlText w:val=""/>
      <w:lvlJc w:val="left"/>
      <w:pPr>
        <w:ind w:left="5040" w:hanging="360"/>
      </w:pPr>
      <w:rPr>
        <w:rFonts w:ascii="Symbol" w:hAnsi="Symbol" w:cs="Symbol" w:hint="default"/>
      </w:rPr>
    </w:lvl>
    <w:lvl w:ilvl="7" w:tplc="07C68F3A">
      <w:start w:val="1"/>
      <w:numFmt w:val="bullet"/>
      <w:lvlText w:val="o"/>
      <w:lvlJc w:val="left"/>
      <w:pPr>
        <w:ind w:left="5760" w:hanging="360"/>
      </w:pPr>
      <w:rPr>
        <w:rFonts w:ascii="Courier New" w:hAnsi="Courier New" w:cs="Courier New" w:hint="default"/>
      </w:rPr>
    </w:lvl>
    <w:lvl w:ilvl="8" w:tplc="2CDA12B8">
      <w:start w:val="1"/>
      <w:numFmt w:val="bullet"/>
      <w:lvlText w:val=""/>
      <w:lvlJc w:val="left"/>
      <w:pPr>
        <w:ind w:left="6480" w:hanging="360"/>
      </w:pPr>
      <w:rPr>
        <w:rFonts w:ascii="Wingdings" w:hAnsi="Wingdings" w:cs="Wingdings" w:hint="default"/>
      </w:rPr>
    </w:lvl>
  </w:abstractNum>
  <w:abstractNum w:abstractNumId="21" w15:restartNumberingAfterBreak="0">
    <w:nsid w:val="3D79125B"/>
    <w:multiLevelType w:val="hybridMultilevel"/>
    <w:tmpl w:val="F07089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1A940F3"/>
    <w:multiLevelType w:val="hybridMultilevel"/>
    <w:tmpl w:val="8916AA88"/>
    <w:lvl w:ilvl="0" w:tplc="0424000F">
      <w:start w:val="1"/>
      <w:numFmt w:val="decimal"/>
      <w:lvlText w:val="%1."/>
      <w:lvlJc w:val="left"/>
      <w:pPr>
        <w:ind w:left="3192" w:hanging="360"/>
      </w:pPr>
    </w:lvl>
    <w:lvl w:ilvl="1" w:tplc="04240019" w:tentative="1">
      <w:start w:val="1"/>
      <w:numFmt w:val="lowerLetter"/>
      <w:lvlText w:val="%2."/>
      <w:lvlJc w:val="left"/>
      <w:pPr>
        <w:ind w:left="3912" w:hanging="360"/>
      </w:pPr>
    </w:lvl>
    <w:lvl w:ilvl="2" w:tplc="0424001B" w:tentative="1">
      <w:start w:val="1"/>
      <w:numFmt w:val="lowerRoman"/>
      <w:lvlText w:val="%3."/>
      <w:lvlJc w:val="right"/>
      <w:pPr>
        <w:ind w:left="4632" w:hanging="180"/>
      </w:pPr>
    </w:lvl>
    <w:lvl w:ilvl="3" w:tplc="0424000F" w:tentative="1">
      <w:start w:val="1"/>
      <w:numFmt w:val="decimal"/>
      <w:lvlText w:val="%4."/>
      <w:lvlJc w:val="left"/>
      <w:pPr>
        <w:ind w:left="5352" w:hanging="360"/>
      </w:pPr>
    </w:lvl>
    <w:lvl w:ilvl="4" w:tplc="04240019" w:tentative="1">
      <w:start w:val="1"/>
      <w:numFmt w:val="lowerLetter"/>
      <w:lvlText w:val="%5."/>
      <w:lvlJc w:val="left"/>
      <w:pPr>
        <w:ind w:left="6072" w:hanging="360"/>
      </w:pPr>
    </w:lvl>
    <w:lvl w:ilvl="5" w:tplc="0424001B" w:tentative="1">
      <w:start w:val="1"/>
      <w:numFmt w:val="lowerRoman"/>
      <w:lvlText w:val="%6."/>
      <w:lvlJc w:val="right"/>
      <w:pPr>
        <w:ind w:left="6792" w:hanging="180"/>
      </w:pPr>
    </w:lvl>
    <w:lvl w:ilvl="6" w:tplc="0424000F" w:tentative="1">
      <w:start w:val="1"/>
      <w:numFmt w:val="decimal"/>
      <w:lvlText w:val="%7."/>
      <w:lvlJc w:val="left"/>
      <w:pPr>
        <w:ind w:left="7512" w:hanging="360"/>
      </w:pPr>
    </w:lvl>
    <w:lvl w:ilvl="7" w:tplc="04240019" w:tentative="1">
      <w:start w:val="1"/>
      <w:numFmt w:val="lowerLetter"/>
      <w:lvlText w:val="%8."/>
      <w:lvlJc w:val="left"/>
      <w:pPr>
        <w:ind w:left="8232" w:hanging="360"/>
      </w:pPr>
    </w:lvl>
    <w:lvl w:ilvl="8" w:tplc="0424001B" w:tentative="1">
      <w:start w:val="1"/>
      <w:numFmt w:val="lowerRoman"/>
      <w:lvlText w:val="%9."/>
      <w:lvlJc w:val="right"/>
      <w:pPr>
        <w:ind w:left="8952" w:hanging="180"/>
      </w:pPr>
    </w:lvl>
  </w:abstractNum>
  <w:abstractNum w:abstractNumId="23" w15:restartNumberingAfterBreak="0">
    <w:nsid w:val="42FB5F5F"/>
    <w:multiLevelType w:val="hybridMultilevel"/>
    <w:tmpl w:val="BA34E3A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7F24BEF"/>
    <w:multiLevelType w:val="hybridMultilevel"/>
    <w:tmpl w:val="CDD27686"/>
    <w:lvl w:ilvl="0" w:tplc="4FF4D9A2">
      <w:start w:val="1"/>
      <w:numFmt w:val="bullet"/>
      <w:lvlText w:val=""/>
      <w:lvlJc w:val="left"/>
      <w:pPr>
        <w:ind w:left="720" w:hanging="360"/>
      </w:pPr>
      <w:rPr>
        <w:rFonts w:ascii="Symbol" w:hAnsi="Symbol" w:cs="Symbol" w:hint="default"/>
        <w:sz w:val="18"/>
        <w:szCs w:val="18"/>
      </w:rPr>
    </w:lvl>
    <w:lvl w:ilvl="1" w:tplc="CA06C4E0">
      <w:start w:val="1"/>
      <w:numFmt w:val="bullet"/>
      <w:lvlText w:val="o"/>
      <w:lvlJc w:val="left"/>
      <w:pPr>
        <w:ind w:left="1440" w:hanging="360"/>
      </w:pPr>
      <w:rPr>
        <w:rFonts w:ascii="Courier New" w:hAnsi="Courier New" w:cs="Courier New" w:hint="default"/>
      </w:rPr>
    </w:lvl>
    <w:lvl w:ilvl="2" w:tplc="57C478A6">
      <w:start w:val="1"/>
      <w:numFmt w:val="bullet"/>
      <w:lvlText w:val=""/>
      <w:lvlJc w:val="left"/>
      <w:pPr>
        <w:ind w:left="2160" w:hanging="360"/>
      </w:pPr>
      <w:rPr>
        <w:rFonts w:ascii="Wingdings" w:hAnsi="Wingdings" w:cs="Wingdings" w:hint="default"/>
      </w:rPr>
    </w:lvl>
    <w:lvl w:ilvl="3" w:tplc="F5928EB0">
      <w:start w:val="1"/>
      <w:numFmt w:val="bullet"/>
      <w:lvlText w:val=""/>
      <w:lvlJc w:val="left"/>
      <w:pPr>
        <w:ind w:left="2880" w:hanging="360"/>
      </w:pPr>
      <w:rPr>
        <w:rFonts w:ascii="Symbol" w:hAnsi="Symbol" w:cs="Symbol" w:hint="default"/>
      </w:rPr>
    </w:lvl>
    <w:lvl w:ilvl="4" w:tplc="64047802">
      <w:start w:val="1"/>
      <w:numFmt w:val="bullet"/>
      <w:lvlText w:val="o"/>
      <w:lvlJc w:val="left"/>
      <w:pPr>
        <w:ind w:left="3600" w:hanging="360"/>
      </w:pPr>
      <w:rPr>
        <w:rFonts w:ascii="Courier New" w:hAnsi="Courier New" w:cs="Courier New" w:hint="default"/>
      </w:rPr>
    </w:lvl>
    <w:lvl w:ilvl="5" w:tplc="8A90499E">
      <w:start w:val="1"/>
      <w:numFmt w:val="bullet"/>
      <w:lvlText w:val=""/>
      <w:lvlJc w:val="left"/>
      <w:pPr>
        <w:ind w:left="4320" w:hanging="360"/>
      </w:pPr>
      <w:rPr>
        <w:rFonts w:ascii="Wingdings" w:hAnsi="Wingdings" w:cs="Wingdings" w:hint="default"/>
      </w:rPr>
    </w:lvl>
    <w:lvl w:ilvl="6" w:tplc="9514BEC2">
      <w:start w:val="1"/>
      <w:numFmt w:val="bullet"/>
      <w:lvlText w:val=""/>
      <w:lvlJc w:val="left"/>
      <w:pPr>
        <w:ind w:left="5040" w:hanging="360"/>
      </w:pPr>
      <w:rPr>
        <w:rFonts w:ascii="Symbol" w:hAnsi="Symbol" w:cs="Symbol" w:hint="default"/>
      </w:rPr>
    </w:lvl>
    <w:lvl w:ilvl="7" w:tplc="D3B0AFA6">
      <w:start w:val="1"/>
      <w:numFmt w:val="bullet"/>
      <w:lvlText w:val="o"/>
      <w:lvlJc w:val="left"/>
      <w:pPr>
        <w:ind w:left="5760" w:hanging="360"/>
      </w:pPr>
      <w:rPr>
        <w:rFonts w:ascii="Courier New" w:hAnsi="Courier New" w:cs="Courier New" w:hint="default"/>
      </w:rPr>
    </w:lvl>
    <w:lvl w:ilvl="8" w:tplc="0B54ECE2">
      <w:start w:val="1"/>
      <w:numFmt w:val="bullet"/>
      <w:lvlText w:val=""/>
      <w:lvlJc w:val="left"/>
      <w:pPr>
        <w:ind w:left="6480" w:hanging="360"/>
      </w:pPr>
      <w:rPr>
        <w:rFonts w:ascii="Wingdings" w:hAnsi="Wingdings" w:cs="Wingdings" w:hint="default"/>
      </w:rPr>
    </w:lvl>
  </w:abstractNum>
  <w:abstractNum w:abstractNumId="25" w15:restartNumberingAfterBreak="0">
    <w:nsid w:val="48885A78"/>
    <w:multiLevelType w:val="hybridMultilevel"/>
    <w:tmpl w:val="0316E32C"/>
    <w:lvl w:ilvl="0" w:tplc="291ED7A8">
      <w:start w:val="1"/>
      <w:numFmt w:val="bullet"/>
      <w:lvlText w:val="-"/>
      <w:lvlJc w:val="left"/>
      <w:pPr>
        <w:ind w:left="720" w:hanging="360"/>
      </w:pPr>
      <w:rPr>
        <w:rFonts w:ascii="Arial Unicode MS" w:eastAsia="Arial Unicode MS"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C5F1654"/>
    <w:multiLevelType w:val="hybridMultilevel"/>
    <w:tmpl w:val="B6A0CDAC"/>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E205C15"/>
    <w:multiLevelType w:val="hybridMultilevel"/>
    <w:tmpl w:val="B6C090D8"/>
    <w:lvl w:ilvl="0" w:tplc="94CE3ADA">
      <w:start w:val="1"/>
      <w:numFmt w:val="decimal"/>
      <w:lvlText w:val="%1."/>
      <w:lvlJc w:val="left"/>
      <w:pPr>
        <w:ind w:left="720" w:hanging="360"/>
      </w:pPr>
      <w:rPr>
        <w:rFonts w:ascii="Arial" w:hAnsi="Arial" w:cs="Arial" w:hint="default"/>
        <w:b/>
        <w:color w:val="00000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832311D"/>
    <w:multiLevelType w:val="hybridMultilevel"/>
    <w:tmpl w:val="8E98CE66"/>
    <w:lvl w:ilvl="0" w:tplc="0424000F">
      <w:start w:val="1"/>
      <w:numFmt w:val="decimal"/>
      <w:lvlText w:val="%1."/>
      <w:lvlJc w:val="left"/>
      <w:pPr>
        <w:ind w:left="489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AE5943"/>
    <w:multiLevelType w:val="hybridMultilevel"/>
    <w:tmpl w:val="541ACB2A"/>
    <w:lvl w:ilvl="0" w:tplc="0424000F">
      <w:start w:val="1"/>
      <w:numFmt w:val="decimal"/>
      <w:lvlText w:val="%1."/>
      <w:lvlJc w:val="left"/>
      <w:pPr>
        <w:ind w:left="3192" w:hanging="360"/>
      </w:pPr>
    </w:lvl>
    <w:lvl w:ilvl="1" w:tplc="04240019" w:tentative="1">
      <w:start w:val="1"/>
      <w:numFmt w:val="lowerLetter"/>
      <w:lvlText w:val="%2."/>
      <w:lvlJc w:val="left"/>
      <w:pPr>
        <w:ind w:left="3912" w:hanging="360"/>
      </w:pPr>
    </w:lvl>
    <w:lvl w:ilvl="2" w:tplc="0424001B" w:tentative="1">
      <w:start w:val="1"/>
      <w:numFmt w:val="lowerRoman"/>
      <w:lvlText w:val="%3."/>
      <w:lvlJc w:val="right"/>
      <w:pPr>
        <w:ind w:left="4632" w:hanging="180"/>
      </w:pPr>
    </w:lvl>
    <w:lvl w:ilvl="3" w:tplc="0424000F" w:tentative="1">
      <w:start w:val="1"/>
      <w:numFmt w:val="decimal"/>
      <w:lvlText w:val="%4."/>
      <w:lvlJc w:val="left"/>
      <w:pPr>
        <w:ind w:left="5352" w:hanging="360"/>
      </w:pPr>
    </w:lvl>
    <w:lvl w:ilvl="4" w:tplc="04240019" w:tentative="1">
      <w:start w:val="1"/>
      <w:numFmt w:val="lowerLetter"/>
      <w:lvlText w:val="%5."/>
      <w:lvlJc w:val="left"/>
      <w:pPr>
        <w:ind w:left="6072" w:hanging="360"/>
      </w:pPr>
    </w:lvl>
    <w:lvl w:ilvl="5" w:tplc="0424001B" w:tentative="1">
      <w:start w:val="1"/>
      <w:numFmt w:val="lowerRoman"/>
      <w:lvlText w:val="%6."/>
      <w:lvlJc w:val="right"/>
      <w:pPr>
        <w:ind w:left="6792" w:hanging="180"/>
      </w:pPr>
    </w:lvl>
    <w:lvl w:ilvl="6" w:tplc="0424000F" w:tentative="1">
      <w:start w:val="1"/>
      <w:numFmt w:val="decimal"/>
      <w:lvlText w:val="%7."/>
      <w:lvlJc w:val="left"/>
      <w:pPr>
        <w:ind w:left="7512" w:hanging="360"/>
      </w:pPr>
    </w:lvl>
    <w:lvl w:ilvl="7" w:tplc="04240019" w:tentative="1">
      <w:start w:val="1"/>
      <w:numFmt w:val="lowerLetter"/>
      <w:lvlText w:val="%8."/>
      <w:lvlJc w:val="left"/>
      <w:pPr>
        <w:ind w:left="8232" w:hanging="360"/>
      </w:pPr>
    </w:lvl>
    <w:lvl w:ilvl="8" w:tplc="0424001B" w:tentative="1">
      <w:start w:val="1"/>
      <w:numFmt w:val="lowerRoman"/>
      <w:lvlText w:val="%9."/>
      <w:lvlJc w:val="right"/>
      <w:pPr>
        <w:ind w:left="8952" w:hanging="180"/>
      </w:pPr>
    </w:lvl>
  </w:abstractNum>
  <w:abstractNum w:abstractNumId="30" w15:restartNumberingAfterBreak="0">
    <w:nsid w:val="634D4762"/>
    <w:multiLevelType w:val="hybridMultilevel"/>
    <w:tmpl w:val="76A865C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63DF3A28"/>
    <w:multiLevelType w:val="hybridMultilevel"/>
    <w:tmpl w:val="BFA21EF0"/>
    <w:lvl w:ilvl="0" w:tplc="34C84D12">
      <w:start w:val="1"/>
      <w:numFmt w:val="bullet"/>
      <w:lvlText w:val=""/>
      <w:lvlJc w:val="left"/>
      <w:pPr>
        <w:ind w:left="720" w:hanging="360"/>
      </w:pPr>
      <w:rPr>
        <w:rFonts w:ascii="Symbol" w:hAnsi="Symbol" w:cs="Symbol" w:hint="default"/>
        <w:sz w:val="18"/>
        <w:szCs w:val="18"/>
      </w:rPr>
    </w:lvl>
    <w:lvl w:ilvl="1" w:tplc="2B387342">
      <w:start w:val="1"/>
      <w:numFmt w:val="bullet"/>
      <w:lvlText w:val="o"/>
      <w:lvlJc w:val="left"/>
      <w:pPr>
        <w:ind w:left="1440" w:hanging="360"/>
      </w:pPr>
      <w:rPr>
        <w:rFonts w:ascii="Courier New" w:hAnsi="Courier New" w:cs="Courier New" w:hint="default"/>
      </w:rPr>
    </w:lvl>
    <w:lvl w:ilvl="2" w:tplc="120E0122">
      <w:start w:val="1"/>
      <w:numFmt w:val="bullet"/>
      <w:lvlText w:val=""/>
      <w:lvlJc w:val="left"/>
      <w:pPr>
        <w:ind w:left="2160" w:hanging="360"/>
      </w:pPr>
      <w:rPr>
        <w:rFonts w:ascii="Wingdings" w:hAnsi="Wingdings" w:cs="Wingdings" w:hint="default"/>
      </w:rPr>
    </w:lvl>
    <w:lvl w:ilvl="3" w:tplc="F44C90F4">
      <w:start w:val="1"/>
      <w:numFmt w:val="bullet"/>
      <w:lvlText w:val=""/>
      <w:lvlJc w:val="left"/>
      <w:pPr>
        <w:ind w:left="2880" w:hanging="360"/>
      </w:pPr>
      <w:rPr>
        <w:rFonts w:ascii="Symbol" w:hAnsi="Symbol" w:cs="Symbol" w:hint="default"/>
      </w:rPr>
    </w:lvl>
    <w:lvl w:ilvl="4" w:tplc="54E07DBA">
      <w:start w:val="1"/>
      <w:numFmt w:val="bullet"/>
      <w:lvlText w:val="o"/>
      <w:lvlJc w:val="left"/>
      <w:pPr>
        <w:ind w:left="3600" w:hanging="360"/>
      </w:pPr>
      <w:rPr>
        <w:rFonts w:ascii="Courier New" w:hAnsi="Courier New" w:cs="Courier New" w:hint="default"/>
      </w:rPr>
    </w:lvl>
    <w:lvl w:ilvl="5" w:tplc="E96EA294">
      <w:start w:val="1"/>
      <w:numFmt w:val="bullet"/>
      <w:lvlText w:val=""/>
      <w:lvlJc w:val="left"/>
      <w:pPr>
        <w:ind w:left="4320" w:hanging="360"/>
      </w:pPr>
      <w:rPr>
        <w:rFonts w:ascii="Wingdings" w:hAnsi="Wingdings" w:cs="Wingdings" w:hint="default"/>
      </w:rPr>
    </w:lvl>
    <w:lvl w:ilvl="6" w:tplc="72A6D33C">
      <w:start w:val="1"/>
      <w:numFmt w:val="bullet"/>
      <w:lvlText w:val=""/>
      <w:lvlJc w:val="left"/>
      <w:pPr>
        <w:ind w:left="5040" w:hanging="360"/>
      </w:pPr>
      <w:rPr>
        <w:rFonts w:ascii="Symbol" w:hAnsi="Symbol" w:cs="Symbol" w:hint="default"/>
      </w:rPr>
    </w:lvl>
    <w:lvl w:ilvl="7" w:tplc="350EB346">
      <w:start w:val="1"/>
      <w:numFmt w:val="bullet"/>
      <w:lvlText w:val="o"/>
      <w:lvlJc w:val="left"/>
      <w:pPr>
        <w:ind w:left="5760" w:hanging="360"/>
      </w:pPr>
      <w:rPr>
        <w:rFonts w:ascii="Courier New" w:hAnsi="Courier New" w:cs="Courier New" w:hint="default"/>
      </w:rPr>
    </w:lvl>
    <w:lvl w:ilvl="8" w:tplc="FAC86822">
      <w:start w:val="1"/>
      <w:numFmt w:val="bullet"/>
      <w:lvlText w:val=""/>
      <w:lvlJc w:val="left"/>
      <w:pPr>
        <w:ind w:left="6480" w:hanging="360"/>
      </w:pPr>
      <w:rPr>
        <w:rFonts w:ascii="Wingdings" w:hAnsi="Wingdings" w:cs="Wingdings" w:hint="default"/>
      </w:rPr>
    </w:lvl>
  </w:abstractNum>
  <w:abstractNum w:abstractNumId="32" w15:restartNumberingAfterBreak="0">
    <w:nsid w:val="64F257C8"/>
    <w:multiLevelType w:val="hybridMultilevel"/>
    <w:tmpl w:val="2EEC5CCA"/>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DFC1934"/>
    <w:multiLevelType w:val="hybridMultilevel"/>
    <w:tmpl w:val="17B84974"/>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01A5BBB"/>
    <w:multiLevelType w:val="hybridMultilevel"/>
    <w:tmpl w:val="125A6A2E"/>
    <w:lvl w:ilvl="0" w:tplc="4C9C5C72">
      <w:start w:val="1"/>
      <w:numFmt w:val="bullet"/>
      <w:lvlText w:val="-"/>
      <w:lvlJc w:val="left"/>
      <w:pPr>
        <w:ind w:left="720" w:hanging="360"/>
      </w:pPr>
      <w:rPr>
        <w:rFonts w:ascii="Arial" w:hAnsi="Arial" w:hint="default"/>
      </w:rPr>
    </w:lvl>
    <w:lvl w:ilvl="1" w:tplc="C1A804A2">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0AB1104"/>
    <w:multiLevelType w:val="hybridMultilevel"/>
    <w:tmpl w:val="06FE9BF2"/>
    <w:lvl w:ilvl="0" w:tplc="DD664A34">
      <w:numFmt w:val="bullet"/>
      <w:lvlText w:val="-"/>
      <w:lvlJc w:val="left"/>
      <w:pPr>
        <w:ind w:left="720" w:hanging="360"/>
      </w:pPr>
      <w:rPr>
        <w:rFonts w:ascii="Arial" w:eastAsia="Times New Roman" w:hAnsi="Arial" w:cs="Arial" w:hint="default"/>
        <w:sz w:val="18"/>
        <w:szCs w:val="18"/>
      </w:rPr>
    </w:lvl>
    <w:lvl w:ilvl="1" w:tplc="C7A496CA">
      <w:start w:val="1"/>
      <w:numFmt w:val="bullet"/>
      <w:lvlText w:val="o"/>
      <w:lvlJc w:val="left"/>
      <w:pPr>
        <w:ind w:left="1440" w:hanging="360"/>
      </w:pPr>
      <w:rPr>
        <w:rFonts w:ascii="Courier New" w:hAnsi="Courier New" w:cs="Courier New" w:hint="default"/>
      </w:rPr>
    </w:lvl>
    <w:lvl w:ilvl="2" w:tplc="3AD2D6CA">
      <w:start w:val="1"/>
      <w:numFmt w:val="bullet"/>
      <w:lvlText w:val=""/>
      <w:lvlJc w:val="left"/>
      <w:pPr>
        <w:ind w:left="2160" w:hanging="360"/>
      </w:pPr>
      <w:rPr>
        <w:rFonts w:ascii="Wingdings" w:hAnsi="Wingdings" w:cs="Wingdings" w:hint="default"/>
      </w:rPr>
    </w:lvl>
    <w:lvl w:ilvl="3" w:tplc="B500462C">
      <w:start w:val="1"/>
      <w:numFmt w:val="bullet"/>
      <w:lvlText w:val=""/>
      <w:lvlJc w:val="left"/>
      <w:pPr>
        <w:ind w:left="2880" w:hanging="360"/>
      </w:pPr>
      <w:rPr>
        <w:rFonts w:ascii="Symbol" w:hAnsi="Symbol" w:cs="Symbol" w:hint="default"/>
      </w:rPr>
    </w:lvl>
    <w:lvl w:ilvl="4" w:tplc="69FEBA82">
      <w:start w:val="1"/>
      <w:numFmt w:val="bullet"/>
      <w:lvlText w:val="o"/>
      <w:lvlJc w:val="left"/>
      <w:pPr>
        <w:ind w:left="3600" w:hanging="360"/>
      </w:pPr>
      <w:rPr>
        <w:rFonts w:ascii="Courier New" w:hAnsi="Courier New" w:cs="Courier New" w:hint="default"/>
      </w:rPr>
    </w:lvl>
    <w:lvl w:ilvl="5" w:tplc="7D92B58A">
      <w:start w:val="1"/>
      <w:numFmt w:val="bullet"/>
      <w:lvlText w:val=""/>
      <w:lvlJc w:val="left"/>
      <w:pPr>
        <w:ind w:left="4320" w:hanging="360"/>
      </w:pPr>
      <w:rPr>
        <w:rFonts w:ascii="Wingdings" w:hAnsi="Wingdings" w:cs="Wingdings" w:hint="default"/>
      </w:rPr>
    </w:lvl>
    <w:lvl w:ilvl="6" w:tplc="DE1EA070">
      <w:start w:val="1"/>
      <w:numFmt w:val="bullet"/>
      <w:lvlText w:val=""/>
      <w:lvlJc w:val="left"/>
      <w:pPr>
        <w:ind w:left="5040" w:hanging="360"/>
      </w:pPr>
      <w:rPr>
        <w:rFonts w:ascii="Symbol" w:hAnsi="Symbol" w:cs="Symbol" w:hint="default"/>
      </w:rPr>
    </w:lvl>
    <w:lvl w:ilvl="7" w:tplc="8E525F5E">
      <w:start w:val="1"/>
      <w:numFmt w:val="bullet"/>
      <w:lvlText w:val="o"/>
      <w:lvlJc w:val="left"/>
      <w:pPr>
        <w:ind w:left="5760" w:hanging="360"/>
      </w:pPr>
      <w:rPr>
        <w:rFonts w:ascii="Courier New" w:hAnsi="Courier New" w:cs="Courier New" w:hint="default"/>
      </w:rPr>
    </w:lvl>
    <w:lvl w:ilvl="8" w:tplc="012E81AE">
      <w:start w:val="1"/>
      <w:numFmt w:val="bullet"/>
      <w:lvlText w:val=""/>
      <w:lvlJc w:val="left"/>
      <w:pPr>
        <w:ind w:left="6480" w:hanging="360"/>
      </w:pPr>
      <w:rPr>
        <w:rFonts w:ascii="Wingdings" w:hAnsi="Wingdings" w:cs="Wingdings" w:hint="default"/>
      </w:rPr>
    </w:lvl>
  </w:abstractNum>
  <w:abstractNum w:abstractNumId="36" w15:restartNumberingAfterBreak="0">
    <w:nsid w:val="752F55D2"/>
    <w:multiLevelType w:val="hybridMultilevel"/>
    <w:tmpl w:val="74B4B94C"/>
    <w:lvl w:ilvl="0" w:tplc="94CE3ADA">
      <w:start w:val="1"/>
      <w:numFmt w:val="decimal"/>
      <w:lvlText w:val="%1."/>
      <w:lvlJc w:val="left"/>
      <w:pPr>
        <w:ind w:left="720" w:hanging="360"/>
      </w:pPr>
      <w:rPr>
        <w:rFonts w:ascii="Arial" w:hAnsi="Arial" w:cs="Arial" w:hint="default"/>
        <w:b/>
        <w:color w:val="00000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63407752">
    <w:abstractNumId w:val="18"/>
  </w:num>
  <w:num w:numId="2" w16cid:durableId="2063745926">
    <w:abstractNumId w:val="3"/>
  </w:num>
  <w:num w:numId="3" w16cid:durableId="8727821">
    <w:abstractNumId w:val="5"/>
  </w:num>
  <w:num w:numId="4" w16cid:durableId="668823899">
    <w:abstractNumId w:val="8"/>
  </w:num>
  <w:num w:numId="5" w16cid:durableId="2115395067">
    <w:abstractNumId w:val="31"/>
  </w:num>
  <w:num w:numId="6" w16cid:durableId="1007682055">
    <w:abstractNumId w:val="13"/>
  </w:num>
  <w:num w:numId="7" w16cid:durableId="2111273801">
    <w:abstractNumId w:val="24"/>
  </w:num>
  <w:num w:numId="8" w16cid:durableId="1309238991">
    <w:abstractNumId w:val="11"/>
  </w:num>
  <w:num w:numId="9" w16cid:durableId="79374419">
    <w:abstractNumId w:val="25"/>
  </w:num>
  <w:num w:numId="10" w16cid:durableId="1492217411">
    <w:abstractNumId w:val="17"/>
  </w:num>
  <w:num w:numId="11" w16cid:durableId="1471169206">
    <w:abstractNumId w:val="32"/>
  </w:num>
  <w:num w:numId="12" w16cid:durableId="1100024751">
    <w:abstractNumId w:val="28"/>
  </w:num>
  <w:num w:numId="13" w16cid:durableId="1124075829">
    <w:abstractNumId w:val="15"/>
  </w:num>
  <w:num w:numId="14" w16cid:durableId="1484808542">
    <w:abstractNumId w:val="37"/>
  </w:num>
  <w:num w:numId="15" w16cid:durableId="821581055">
    <w:abstractNumId w:val="36"/>
  </w:num>
  <w:num w:numId="16" w16cid:durableId="1603341092">
    <w:abstractNumId w:val="29"/>
  </w:num>
  <w:num w:numId="17" w16cid:durableId="1082145908">
    <w:abstractNumId w:val="14"/>
  </w:num>
  <w:num w:numId="18" w16cid:durableId="507795597">
    <w:abstractNumId w:val="20"/>
  </w:num>
  <w:num w:numId="19" w16cid:durableId="1882404288">
    <w:abstractNumId w:val="10"/>
  </w:num>
  <w:num w:numId="20" w16cid:durableId="1428309215">
    <w:abstractNumId w:val="0"/>
  </w:num>
  <w:num w:numId="21" w16cid:durableId="742264925">
    <w:abstractNumId w:val="22"/>
  </w:num>
  <w:num w:numId="22" w16cid:durableId="1650137366">
    <w:abstractNumId w:val="33"/>
  </w:num>
  <w:num w:numId="23" w16cid:durableId="1751389819">
    <w:abstractNumId w:val="16"/>
  </w:num>
  <w:num w:numId="24" w16cid:durableId="2042127791">
    <w:abstractNumId w:val="34"/>
  </w:num>
  <w:num w:numId="25" w16cid:durableId="11152961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5103145">
    <w:abstractNumId w:val="1"/>
  </w:num>
  <w:num w:numId="27" w16cid:durableId="1202477615">
    <w:abstractNumId w:val="4"/>
  </w:num>
  <w:num w:numId="28" w16cid:durableId="851530186">
    <w:abstractNumId w:val="19"/>
  </w:num>
  <w:num w:numId="29" w16cid:durableId="1134257562">
    <w:abstractNumId w:val="26"/>
  </w:num>
  <w:num w:numId="30" w16cid:durableId="526332268">
    <w:abstractNumId w:val="12"/>
  </w:num>
  <w:num w:numId="31" w16cid:durableId="1290933073">
    <w:abstractNumId w:val="7"/>
  </w:num>
  <w:num w:numId="32" w16cid:durableId="994996507">
    <w:abstractNumId w:val="9"/>
  </w:num>
  <w:num w:numId="33" w16cid:durableId="1172338266">
    <w:abstractNumId w:val="35"/>
  </w:num>
  <w:num w:numId="34" w16cid:durableId="135757279">
    <w:abstractNumId w:val="21"/>
  </w:num>
  <w:num w:numId="35" w16cid:durableId="100955539">
    <w:abstractNumId w:val="2"/>
  </w:num>
  <w:num w:numId="36" w16cid:durableId="359866568">
    <w:abstractNumId w:val="27"/>
  </w:num>
  <w:num w:numId="37" w16cid:durableId="1387027471">
    <w:abstractNumId w:val="6"/>
  </w:num>
  <w:num w:numId="38" w16cid:durableId="118651439">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042C"/>
    <w:rsid w:val="00000A78"/>
    <w:rsid w:val="00001F55"/>
    <w:rsid w:val="00003E3A"/>
    <w:rsid w:val="00005D2C"/>
    <w:rsid w:val="00006AE6"/>
    <w:rsid w:val="00007617"/>
    <w:rsid w:val="0001024C"/>
    <w:rsid w:val="000105F5"/>
    <w:rsid w:val="00013265"/>
    <w:rsid w:val="00014854"/>
    <w:rsid w:val="000157C9"/>
    <w:rsid w:val="00016969"/>
    <w:rsid w:val="00016B86"/>
    <w:rsid w:val="0001719A"/>
    <w:rsid w:val="00017DF1"/>
    <w:rsid w:val="00021212"/>
    <w:rsid w:val="000220B6"/>
    <w:rsid w:val="000231B0"/>
    <w:rsid w:val="0002365F"/>
    <w:rsid w:val="00027F41"/>
    <w:rsid w:val="000305B5"/>
    <w:rsid w:val="0003081B"/>
    <w:rsid w:val="00030DF5"/>
    <w:rsid w:val="00032306"/>
    <w:rsid w:val="00033055"/>
    <w:rsid w:val="00037A49"/>
    <w:rsid w:val="00040449"/>
    <w:rsid w:val="0004109C"/>
    <w:rsid w:val="00041979"/>
    <w:rsid w:val="00043DDE"/>
    <w:rsid w:val="00047F49"/>
    <w:rsid w:val="000502EB"/>
    <w:rsid w:val="00050D2F"/>
    <w:rsid w:val="000554D9"/>
    <w:rsid w:val="000563E6"/>
    <w:rsid w:val="00063D4B"/>
    <w:rsid w:val="000670A0"/>
    <w:rsid w:val="00067476"/>
    <w:rsid w:val="00071AF5"/>
    <w:rsid w:val="00072A43"/>
    <w:rsid w:val="00073F8D"/>
    <w:rsid w:val="00075468"/>
    <w:rsid w:val="00082172"/>
    <w:rsid w:val="00082193"/>
    <w:rsid w:val="00082FB0"/>
    <w:rsid w:val="000838B6"/>
    <w:rsid w:val="00085D13"/>
    <w:rsid w:val="00087B07"/>
    <w:rsid w:val="00090AA3"/>
    <w:rsid w:val="000911A2"/>
    <w:rsid w:val="00092223"/>
    <w:rsid w:val="000932BF"/>
    <w:rsid w:val="00094BD2"/>
    <w:rsid w:val="00097F4A"/>
    <w:rsid w:val="000A0B16"/>
    <w:rsid w:val="000A3286"/>
    <w:rsid w:val="000A603F"/>
    <w:rsid w:val="000B24FB"/>
    <w:rsid w:val="000B2EA8"/>
    <w:rsid w:val="000B3A1F"/>
    <w:rsid w:val="000B4F53"/>
    <w:rsid w:val="000B5D92"/>
    <w:rsid w:val="000B6861"/>
    <w:rsid w:val="000C0113"/>
    <w:rsid w:val="000C5527"/>
    <w:rsid w:val="000D1C57"/>
    <w:rsid w:val="000D34B9"/>
    <w:rsid w:val="000D396B"/>
    <w:rsid w:val="000D45AE"/>
    <w:rsid w:val="000D586A"/>
    <w:rsid w:val="000D6475"/>
    <w:rsid w:val="000E0802"/>
    <w:rsid w:val="000E125D"/>
    <w:rsid w:val="000E175E"/>
    <w:rsid w:val="000E2541"/>
    <w:rsid w:val="000E5194"/>
    <w:rsid w:val="000E68A0"/>
    <w:rsid w:val="000E76C6"/>
    <w:rsid w:val="000E770F"/>
    <w:rsid w:val="000F077A"/>
    <w:rsid w:val="000F2FFC"/>
    <w:rsid w:val="000F48BE"/>
    <w:rsid w:val="000F4FBD"/>
    <w:rsid w:val="000F62BC"/>
    <w:rsid w:val="000F67E8"/>
    <w:rsid w:val="0010021D"/>
    <w:rsid w:val="00101C09"/>
    <w:rsid w:val="00105BA3"/>
    <w:rsid w:val="00106159"/>
    <w:rsid w:val="00106166"/>
    <w:rsid w:val="001064FB"/>
    <w:rsid w:val="001108F6"/>
    <w:rsid w:val="00112695"/>
    <w:rsid w:val="001126DD"/>
    <w:rsid w:val="0011375A"/>
    <w:rsid w:val="0011423C"/>
    <w:rsid w:val="0011695F"/>
    <w:rsid w:val="001175F7"/>
    <w:rsid w:val="00117C46"/>
    <w:rsid w:val="00120F30"/>
    <w:rsid w:val="001219E2"/>
    <w:rsid w:val="0012358E"/>
    <w:rsid w:val="001245FD"/>
    <w:rsid w:val="001258D0"/>
    <w:rsid w:val="00127127"/>
    <w:rsid w:val="00131621"/>
    <w:rsid w:val="00131BFA"/>
    <w:rsid w:val="00132B4B"/>
    <w:rsid w:val="00134892"/>
    <w:rsid w:val="00143C63"/>
    <w:rsid w:val="00145707"/>
    <w:rsid w:val="00146E8D"/>
    <w:rsid w:val="0014784A"/>
    <w:rsid w:val="00150158"/>
    <w:rsid w:val="00150CEB"/>
    <w:rsid w:val="001534A0"/>
    <w:rsid w:val="001633E0"/>
    <w:rsid w:val="0016438B"/>
    <w:rsid w:val="001656D4"/>
    <w:rsid w:val="001702F4"/>
    <w:rsid w:val="001706A7"/>
    <w:rsid w:val="00173321"/>
    <w:rsid w:val="0017387B"/>
    <w:rsid w:val="00173D66"/>
    <w:rsid w:val="00173D84"/>
    <w:rsid w:val="001814BE"/>
    <w:rsid w:val="00182694"/>
    <w:rsid w:val="001828C8"/>
    <w:rsid w:val="0018314B"/>
    <w:rsid w:val="00186377"/>
    <w:rsid w:val="001864F7"/>
    <w:rsid w:val="00187708"/>
    <w:rsid w:val="001917F5"/>
    <w:rsid w:val="00191B01"/>
    <w:rsid w:val="00191D4A"/>
    <w:rsid w:val="00191DE1"/>
    <w:rsid w:val="0019219F"/>
    <w:rsid w:val="001A251D"/>
    <w:rsid w:val="001A4E78"/>
    <w:rsid w:val="001B15B9"/>
    <w:rsid w:val="001B3E0D"/>
    <w:rsid w:val="001B5649"/>
    <w:rsid w:val="001B634D"/>
    <w:rsid w:val="001B7A55"/>
    <w:rsid w:val="001C01D5"/>
    <w:rsid w:val="001C02E6"/>
    <w:rsid w:val="001C476F"/>
    <w:rsid w:val="001C7EDC"/>
    <w:rsid w:val="001D1BAB"/>
    <w:rsid w:val="001D36BF"/>
    <w:rsid w:val="001D37BF"/>
    <w:rsid w:val="001E00C9"/>
    <w:rsid w:val="001E1619"/>
    <w:rsid w:val="001E1E1B"/>
    <w:rsid w:val="001E4440"/>
    <w:rsid w:val="001E4734"/>
    <w:rsid w:val="001E5CB5"/>
    <w:rsid w:val="001E6115"/>
    <w:rsid w:val="001E7A5B"/>
    <w:rsid w:val="001F103F"/>
    <w:rsid w:val="001F5A75"/>
    <w:rsid w:val="00200DA0"/>
    <w:rsid w:val="00201F1C"/>
    <w:rsid w:val="00204C70"/>
    <w:rsid w:val="00204EDB"/>
    <w:rsid w:val="002061A2"/>
    <w:rsid w:val="00206B5C"/>
    <w:rsid w:val="00207130"/>
    <w:rsid w:val="00207347"/>
    <w:rsid w:val="00207BA1"/>
    <w:rsid w:val="002122AC"/>
    <w:rsid w:val="00212C96"/>
    <w:rsid w:val="002133EF"/>
    <w:rsid w:val="002155B2"/>
    <w:rsid w:val="00217B8C"/>
    <w:rsid w:val="00220827"/>
    <w:rsid w:val="00223A28"/>
    <w:rsid w:val="00223AD5"/>
    <w:rsid w:val="00224543"/>
    <w:rsid w:val="002262E8"/>
    <w:rsid w:val="002265AE"/>
    <w:rsid w:val="00230276"/>
    <w:rsid w:val="002323C2"/>
    <w:rsid w:val="00232BBD"/>
    <w:rsid w:val="00233C28"/>
    <w:rsid w:val="002346E8"/>
    <w:rsid w:val="00235732"/>
    <w:rsid w:val="00241870"/>
    <w:rsid w:val="00241CDD"/>
    <w:rsid w:val="00242B9E"/>
    <w:rsid w:val="002430EC"/>
    <w:rsid w:val="00245830"/>
    <w:rsid w:val="00247801"/>
    <w:rsid w:val="00247AB4"/>
    <w:rsid w:val="00250CC0"/>
    <w:rsid w:val="00252B89"/>
    <w:rsid w:val="002539DA"/>
    <w:rsid w:val="00254DBD"/>
    <w:rsid w:val="0025568B"/>
    <w:rsid w:val="0025768E"/>
    <w:rsid w:val="002578E4"/>
    <w:rsid w:val="00257CCA"/>
    <w:rsid w:val="0026047B"/>
    <w:rsid w:val="002611FE"/>
    <w:rsid w:val="00262A41"/>
    <w:rsid w:val="00262F10"/>
    <w:rsid w:val="002634AA"/>
    <w:rsid w:val="002640BD"/>
    <w:rsid w:val="002648FD"/>
    <w:rsid w:val="002658F4"/>
    <w:rsid w:val="00265BE0"/>
    <w:rsid w:val="00265C6B"/>
    <w:rsid w:val="002663A2"/>
    <w:rsid w:val="0026790B"/>
    <w:rsid w:val="0027348A"/>
    <w:rsid w:val="002736DD"/>
    <w:rsid w:val="002752E3"/>
    <w:rsid w:val="00276A40"/>
    <w:rsid w:val="00276BD7"/>
    <w:rsid w:val="00276FF4"/>
    <w:rsid w:val="002816C0"/>
    <w:rsid w:val="00282507"/>
    <w:rsid w:val="002843F5"/>
    <w:rsid w:val="0028547A"/>
    <w:rsid w:val="002858DF"/>
    <w:rsid w:val="00286384"/>
    <w:rsid w:val="002877A0"/>
    <w:rsid w:val="00297AA0"/>
    <w:rsid w:val="002A03B3"/>
    <w:rsid w:val="002A2F11"/>
    <w:rsid w:val="002A3770"/>
    <w:rsid w:val="002A3A0D"/>
    <w:rsid w:val="002A52BC"/>
    <w:rsid w:val="002A54A5"/>
    <w:rsid w:val="002A57E1"/>
    <w:rsid w:val="002A5D7C"/>
    <w:rsid w:val="002A5E2F"/>
    <w:rsid w:val="002A63F7"/>
    <w:rsid w:val="002A7A19"/>
    <w:rsid w:val="002B1318"/>
    <w:rsid w:val="002B422C"/>
    <w:rsid w:val="002B4F19"/>
    <w:rsid w:val="002B51D0"/>
    <w:rsid w:val="002B55B1"/>
    <w:rsid w:val="002B5786"/>
    <w:rsid w:val="002C0B95"/>
    <w:rsid w:val="002C1A6C"/>
    <w:rsid w:val="002C1A71"/>
    <w:rsid w:val="002C1B95"/>
    <w:rsid w:val="002C2ADB"/>
    <w:rsid w:val="002C5848"/>
    <w:rsid w:val="002C5A21"/>
    <w:rsid w:val="002D3359"/>
    <w:rsid w:val="002D4152"/>
    <w:rsid w:val="002D42E8"/>
    <w:rsid w:val="002D4799"/>
    <w:rsid w:val="002D4DCC"/>
    <w:rsid w:val="002D503C"/>
    <w:rsid w:val="002D58B5"/>
    <w:rsid w:val="002D6C2B"/>
    <w:rsid w:val="002D7981"/>
    <w:rsid w:val="002E0624"/>
    <w:rsid w:val="002E37BB"/>
    <w:rsid w:val="002E42B5"/>
    <w:rsid w:val="002E4B39"/>
    <w:rsid w:val="002E718F"/>
    <w:rsid w:val="002E7D90"/>
    <w:rsid w:val="002F1EE0"/>
    <w:rsid w:val="002F251E"/>
    <w:rsid w:val="002F314E"/>
    <w:rsid w:val="002F45D4"/>
    <w:rsid w:val="002F49F3"/>
    <w:rsid w:val="002F7B35"/>
    <w:rsid w:val="00300AD5"/>
    <w:rsid w:val="00301063"/>
    <w:rsid w:val="003011B2"/>
    <w:rsid w:val="00301F0F"/>
    <w:rsid w:val="0030333E"/>
    <w:rsid w:val="00306737"/>
    <w:rsid w:val="003074E9"/>
    <w:rsid w:val="003108EB"/>
    <w:rsid w:val="003152F3"/>
    <w:rsid w:val="0031600B"/>
    <w:rsid w:val="0032557C"/>
    <w:rsid w:val="00327620"/>
    <w:rsid w:val="00330EE2"/>
    <w:rsid w:val="0033161B"/>
    <w:rsid w:val="003323A4"/>
    <w:rsid w:val="0033249E"/>
    <w:rsid w:val="0033319C"/>
    <w:rsid w:val="00334B28"/>
    <w:rsid w:val="00335222"/>
    <w:rsid w:val="003362D0"/>
    <w:rsid w:val="00337E4D"/>
    <w:rsid w:val="00337E7E"/>
    <w:rsid w:val="00343395"/>
    <w:rsid w:val="00346111"/>
    <w:rsid w:val="003465DF"/>
    <w:rsid w:val="00346DB0"/>
    <w:rsid w:val="003501E7"/>
    <w:rsid w:val="003511BD"/>
    <w:rsid w:val="00352101"/>
    <w:rsid w:val="0035313D"/>
    <w:rsid w:val="003532B0"/>
    <w:rsid w:val="00357536"/>
    <w:rsid w:val="00360AAE"/>
    <w:rsid w:val="00361616"/>
    <w:rsid w:val="00361B3B"/>
    <w:rsid w:val="0036315D"/>
    <w:rsid w:val="00363C21"/>
    <w:rsid w:val="00364AF0"/>
    <w:rsid w:val="00366A7D"/>
    <w:rsid w:val="0037145D"/>
    <w:rsid w:val="00371E4F"/>
    <w:rsid w:val="00374DCA"/>
    <w:rsid w:val="00376592"/>
    <w:rsid w:val="003808C1"/>
    <w:rsid w:val="00382356"/>
    <w:rsid w:val="00385ADA"/>
    <w:rsid w:val="00387AC3"/>
    <w:rsid w:val="00390B1A"/>
    <w:rsid w:val="00391AC5"/>
    <w:rsid w:val="0039462D"/>
    <w:rsid w:val="00396588"/>
    <w:rsid w:val="003A05E7"/>
    <w:rsid w:val="003A091D"/>
    <w:rsid w:val="003A17E2"/>
    <w:rsid w:val="003A1AA2"/>
    <w:rsid w:val="003A250F"/>
    <w:rsid w:val="003A2A56"/>
    <w:rsid w:val="003A5416"/>
    <w:rsid w:val="003A6A12"/>
    <w:rsid w:val="003A7687"/>
    <w:rsid w:val="003B2445"/>
    <w:rsid w:val="003B3B99"/>
    <w:rsid w:val="003B3EBA"/>
    <w:rsid w:val="003B700E"/>
    <w:rsid w:val="003B7217"/>
    <w:rsid w:val="003C12BE"/>
    <w:rsid w:val="003C2CF4"/>
    <w:rsid w:val="003C45D3"/>
    <w:rsid w:val="003C5EF8"/>
    <w:rsid w:val="003C6592"/>
    <w:rsid w:val="003C66B2"/>
    <w:rsid w:val="003C7CB6"/>
    <w:rsid w:val="003C7F23"/>
    <w:rsid w:val="003D0348"/>
    <w:rsid w:val="003D1D1C"/>
    <w:rsid w:val="003D539B"/>
    <w:rsid w:val="003D54FC"/>
    <w:rsid w:val="003D7A92"/>
    <w:rsid w:val="003D7B7C"/>
    <w:rsid w:val="003E1D2F"/>
    <w:rsid w:val="003E34F6"/>
    <w:rsid w:val="003E4A28"/>
    <w:rsid w:val="003E59F5"/>
    <w:rsid w:val="003F03B7"/>
    <w:rsid w:val="003F329E"/>
    <w:rsid w:val="003F358F"/>
    <w:rsid w:val="003F3BA7"/>
    <w:rsid w:val="003F669A"/>
    <w:rsid w:val="003F6949"/>
    <w:rsid w:val="003F719E"/>
    <w:rsid w:val="00400F6D"/>
    <w:rsid w:val="00401140"/>
    <w:rsid w:val="00402C92"/>
    <w:rsid w:val="00404956"/>
    <w:rsid w:val="0040676E"/>
    <w:rsid w:val="00407473"/>
    <w:rsid w:val="00407A6D"/>
    <w:rsid w:val="00411827"/>
    <w:rsid w:val="0041208F"/>
    <w:rsid w:val="0041299E"/>
    <w:rsid w:val="0041369E"/>
    <w:rsid w:val="004136D4"/>
    <w:rsid w:val="00414631"/>
    <w:rsid w:val="00415B37"/>
    <w:rsid w:val="00415F8B"/>
    <w:rsid w:val="004165E1"/>
    <w:rsid w:val="00420538"/>
    <w:rsid w:val="0042181A"/>
    <w:rsid w:val="004218DD"/>
    <w:rsid w:val="00422677"/>
    <w:rsid w:val="00424854"/>
    <w:rsid w:val="004313A7"/>
    <w:rsid w:val="0043280D"/>
    <w:rsid w:val="00433A4A"/>
    <w:rsid w:val="00434487"/>
    <w:rsid w:val="0043660E"/>
    <w:rsid w:val="004372FB"/>
    <w:rsid w:val="00437C89"/>
    <w:rsid w:val="004401A1"/>
    <w:rsid w:val="00440846"/>
    <w:rsid w:val="004457A3"/>
    <w:rsid w:val="00445B61"/>
    <w:rsid w:val="00445E31"/>
    <w:rsid w:val="004460E6"/>
    <w:rsid w:val="00450558"/>
    <w:rsid w:val="00453E21"/>
    <w:rsid w:val="004550D0"/>
    <w:rsid w:val="00456A01"/>
    <w:rsid w:val="0046150D"/>
    <w:rsid w:val="00462A50"/>
    <w:rsid w:val="004702FB"/>
    <w:rsid w:val="00471503"/>
    <w:rsid w:val="0047327E"/>
    <w:rsid w:val="004732B7"/>
    <w:rsid w:val="004737F7"/>
    <w:rsid w:val="00474019"/>
    <w:rsid w:val="004745E3"/>
    <w:rsid w:val="0047464A"/>
    <w:rsid w:val="00474F2A"/>
    <w:rsid w:val="004751B4"/>
    <w:rsid w:val="00476807"/>
    <w:rsid w:val="00476B4C"/>
    <w:rsid w:val="004770FC"/>
    <w:rsid w:val="004802D2"/>
    <w:rsid w:val="00480A34"/>
    <w:rsid w:val="004832D1"/>
    <w:rsid w:val="004834F4"/>
    <w:rsid w:val="004854CF"/>
    <w:rsid w:val="0048586C"/>
    <w:rsid w:val="00486F28"/>
    <w:rsid w:val="00491505"/>
    <w:rsid w:val="004927E7"/>
    <w:rsid w:val="00492C1E"/>
    <w:rsid w:val="0049479E"/>
    <w:rsid w:val="004950CE"/>
    <w:rsid w:val="004953F0"/>
    <w:rsid w:val="00496CF5"/>
    <w:rsid w:val="004A197E"/>
    <w:rsid w:val="004A2C6E"/>
    <w:rsid w:val="004A47C3"/>
    <w:rsid w:val="004A4E13"/>
    <w:rsid w:val="004A54B7"/>
    <w:rsid w:val="004B0284"/>
    <w:rsid w:val="004B3016"/>
    <w:rsid w:val="004B33F4"/>
    <w:rsid w:val="004B5239"/>
    <w:rsid w:val="004B708E"/>
    <w:rsid w:val="004B79D8"/>
    <w:rsid w:val="004C3254"/>
    <w:rsid w:val="004C3DCD"/>
    <w:rsid w:val="004C4A0D"/>
    <w:rsid w:val="004C4F86"/>
    <w:rsid w:val="004C5D42"/>
    <w:rsid w:val="004C656F"/>
    <w:rsid w:val="004C702C"/>
    <w:rsid w:val="004C7D7B"/>
    <w:rsid w:val="004D2045"/>
    <w:rsid w:val="004D2F9F"/>
    <w:rsid w:val="004D64FA"/>
    <w:rsid w:val="004E0600"/>
    <w:rsid w:val="004E1FCF"/>
    <w:rsid w:val="004E3BB4"/>
    <w:rsid w:val="004E5FCC"/>
    <w:rsid w:val="004E64A5"/>
    <w:rsid w:val="004F01EE"/>
    <w:rsid w:val="004F1ACB"/>
    <w:rsid w:val="004F2927"/>
    <w:rsid w:val="004F4303"/>
    <w:rsid w:val="004F5039"/>
    <w:rsid w:val="004F6EB9"/>
    <w:rsid w:val="004F73EE"/>
    <w:rsid w:val="005019DF"/>
    <w:rsid w:val="00501EA2"/>
    <w:rsid w:val="005028D7"/>
    <w:rsid w:val="00502AA1"/>
    <w:rsid w:val="00512644"/>
    <w:rsid w:val="00513EBF"/>
    <w:rsid w:val="00516252"/>
    <w:rsid w:val="00520A88"/>
    <w:rsid w:val="0052142A"/>
    <w:rsid w:val="00527570"/>
    <w:rsid w:val="00530C6A"/>
    <w:rsid w:val="00531EEB"/>
    <w:rsid w:val="005324BD"/>
    <w:rsid w:val="00533C5A"/>
    <w:rsid w:val="00533F18"/>
    <w:rsid w:val="0053510E"/>
    <w:rsid w:val="0053560B"/>
    <w:rsid w:val="00537380"/>
    <w:rsid w:val="005378BF"/>
    <w:rsid w:val="00537C13"/>
    <w:rsid w:val="005423BF"/>
    <w:rsid w:val="00542BBE"/>
    <w:rsid w:val="005432FE"/>
    <w:rsid w:val="00545DB1"/>
    <w:rsid w:val="00553873"/>
    <w:rsid w:val="00553DB0"/>
    <w:rsid w:val="00553DF5"/>
    <w:rsid w:val="005542F1"/>
    <w:rsid w:val="005641C6"/>
    <w:rsid w:val="00564E1A"/>
    <w:rsid w:val="00572779"/>
    <w:rsid w:val="00573508"/>
    <w:rsid w:val="00573731"/>
    <w:rsid w:val="00573D75"/>
    <w:rsid w:val="00574D02"/>
    <w:rsid w:val="00575D8A"/>
    <w:rsid w:val="0057679E"/>
    <w:rsid w:val="00576B26"/>
    <w:rsid w:val="00582711"/>
    <w:rsid w:val="005836C1"/>
    <w:rsid w:val="00583E7D"/>
    <w:rsid w:val="00584C27"/>
    <w:rsid w:val="00587C63"/>
    <w:rsid w:val="00587E39"/>
    <w:rsid w:val="00590104"/>
    <w:rsid w:val="00590FFC"/>
    <w:rsid w:val="00591163"/>
    <w:rsid w:val="005927FE"/>
    <w:rsid w:val="00592A23"/>
    <w:rsid w:val="00597A4F"/>
    <w:rsid w:val="00597DE2"/>
    <w:rsid w:val="00597FB2"/>
    <w:rsid w:val="005A0A8A"/>
    <w:rsid w:val="005A2049"/>
    <w:rsid w:val="005A2E8B"/>
    <w:rsid w:val="005A3CDF"/>
    <w:rsid w:val="005A4827"/>
    <w:rsid w:val="005A79B7"/>
    <w:rsid w:val="005A7E96"/>
    <w:rsid w:val="005B19B0"/>
    <w:rsid w:val="005B29CD"/>
    <w:rsid w:val="005B2D2E"/>
    <w:rsid w:val="005B315E"/>
    <w:rsid w:val="005B5038"/>
    <w:rsid w:val="005B52E0"/>
    <w:rsid w:val="005B618A"/>
    <w:rsid w:val="005B6195"/>
    <w:rsid w:val="005B6F9F"/>
    <w:rsid w:val="005C2A5F"/>
    <w:rsid w:val="005C3619"/>
    <w:rsid w:val="005C55A3"/>
    <w:rsid w:val="005C6035"/>
    <w:rsid w:val="005C6ADA"/>
    <w:rsid w:val="005D1D14"/>
    <w:rsid w:val="005D4841"/>
    <w:rsid w:val="005D644A"/>
    <w:rsid w:val="005D75B2"/>
    <w:rsid w:val="005E0328"/>
    <w:rsid w:val="005E1396"/>
    <w:rsid w:val="005E326A"/>
    <w:rsid w:val="005E4898"/>
    <w:rsid w:val="005E5451"/>
    <w:rsid w:val="005E5CA5"/>
    <w:rsid w:val="005F03BF"/>
    <w:rsid w:val="005F0660"/>
    <w:rsid w:val="005F0952"/>
    <w:rsid w:val="005F0C11"/>
    <w:rsid w:val="005F0F1E"/>
    <w:rsid w:val="005F14A5"/>
    <w:rsid w:val="005F3021"/>
    <w:rsid w:val="005F33B3"/>
    <w:rsid w:val="005F3AD6"/>
    <w:rsid w:val="005F43F4"/>
    <w:rsid w:val="005F67FC"/>
    <w:rsid w:val="006016E2"/>
    <w:rsid w:val="00601777"/>
    <w:rsid w:val="006020E9"/>
    <w:rsid w:val="00602C5D"/>
    <w:rsid w:val="00602FD8"/>
    <w:rsid w:val="0060461E"/>
    <w:rsid w:val="0060464B"/>
    <w:rsid w:val="006046E1"/>
    <w:rsid w:val="0060524B"/>
    <w:rsid w:val="006064E1"/>
    <w:rsid w:val="00606D54"/>
    <w:rsid w:val="00613295"/>
    <w:rsid w:val="006149E2"/>
    <w:rsid w:val="00620D4C"/>
    <w:rsid w:val="0062177E"/>
    <w:rsid w:val="006217F9"/>
    <w:rsid w:val="006220E7"/>
    <w:rsid w:val="00625941"/>
    <w:rsid w:val="006269C9"/>
    <w:rsid w:val="00631391"/>
    <w:rsid w:val="00631811"/>
    <w:rsid w:val="00632CA3"/>
    <w:rsid w:val="0063449A"/>
    <w:rsid w:val="006347C3"/>
    <w:rsid w:val="006375C7"/>
    <w:rsid w:val="006426B0"/>
    <w:rsid w:val="00643B2B"/>
    <w:rsid w:val="00645E34"/>
    <w:rsid w:val="00646A28"/>
    <w:rsid w:val="00647CA5"/>
    <w:rsid w:val="0065114B"/>
    <w:rsid w:val="00651E89"/>
    <w:rsid w:val="00652CAB"/>
    <w:rsid w:val="00654093"/>
    <w:rsid w:val="00654E7D"/>
    <w:rsid w:val="00657641"/>
    <w:rsid w:val="006601CC"/>
    <w:rsid w:val="006618E7"/>
    <w:rsid w:val="00661AED"/>
    <w:rsid w:val="00661F2C"/>
    <w:rsid w:val="006628C5"/>
    <w:rsid w:val="00664D82"/>
    <w:rsid w:val="00665A03"/>
    <w:rsid w:val="00666A44"/>
    <w:rsid w:val="00667035"/>
    <w:rsid w:val="006676F7"/>
    <w:rsid w:val="00670A1A"/>
    <w:rsid w:val="00670C58"/>
    <w:rsid w:val="00671598"/>
    <w:rsid w:val="00674B26"/>
    <w:rsid w:val="006753A5"/>
    <w:rsid w:val="00675CB3"/>
    <w:rsid w:val="00675F7A"/>
    <w:rsid w:val="0067783B"/>
    <w:rsid w:val="00682E18"/>
    <w:rsid w:val="00684A7C"/>
    <w:rsid w:val="0068760A"/>
    <w:rsid w:val="00691C16"/>
    <w:rsid w:val="00693DB9"/>
    <w:rsid w:val="00695A69"/>
    <w:rsid w:val="00696044"/>
    <w:rsid w:val="006965CD"/>
    <w:rsid w:val="00696956"/>
    <w:rsid w:val="006975C6"/>
    <w:rsid w:val="006A1A64"/>
    <w:rsid w:val="006A2E26"/>
    <w:rsid w:val="006A53B6"/>
    <w:rsid w:val="006A5918"/>
    <w:rsid w:val="006A5BFA"/>
    <w:rsid w:val="006B1E65"/>
    <w:rsid w:val="006B2936"/>
    <w:rsid w:val="006B7F68"/>
    <w:rsid w:val="006C0253"/>
    <w:rsid w:val="006C1A54"/>
    <w:rsid w:val="006C626F"/>
    <w:rsid w:val="006C6579"/>
    <w:rsid w:val="006C69D5"/>
    <w:rsid w:val="006C6B66"/>
    <w:rsid w:val="006D1F30"/>
    <w:rsid w:val="006D43AE"/>
    <w:rsid w:val="006D45F8"/>
    <w:rsid w:val="006D6BB1"/>
    <w:rsid w:val="006D6E77"/>
    <w:rsid w:val="006E32F6"/>
    <w:rsid w:val="006E37CF"/>
    <w:rsid w:val="006E5509"/>
    <w:rsid w:val="006E6F26"/>
    <w:rsid w:val="006F04D5"/>
    <w:rsid w:val="006F0A01"/>
    <w:rsid w:val="006F0C64"/>
    <w:rsid w:val="006F1124"/>
    <w:rsid w:val="006F1801"/>
    <w:rsid w:val="006F1DA5"/>
    <w:rsid w:val="006F754D"/>
    <w:rsid w:val="00700A44"/>
    <w:rsid w:val="007010CA"/>
    <w:rsid w:val="007023F2"/>
    <w:rsid w:val="00702504"/>
    <w:rsid w:val="00702BA3"/>
    <w:rsid w:val="00704105"/>
    <w:rsid w:val="00705410"/>
    <w:rsid w:val="00705B7D"/>
    <w:rsid w:val="00706118"/>
    <w:rsid w:val="00707299"/>
    <w:rsid w:val="007109D5"/>
    <w:rsid w:val="007130E4"/>
    <w:rsid w:val="0071398F"/>
    <w:rsid w:val="00713A91"/>
    <w:rsid w:val="00713D63"/>
    <w:rsid w:val="00714C39"/>
    <w:rsid w:val="0071514D"/>
    <w:rsid w:val="0071527E"/>
    <w:rsid w:val="0071646B"/>
    <w:rsid w:val="00717691"/>
    <w:rsid w:val="00722812"/>
    <w:rsid w:val="00723AA8"/>
    <w:rsid w:val="00726A04"/>
    <w:rsid w:val="00730658"/>
    <w:rsid w:val="00732C5D"/>
    <w:rsid w:val="00734B84"/>
    <w:rsid w:val="0073593E"/>
    <w:rsid w:val="00735B5E"/>
    <w:rsid w:val="00735D27"/>
    <w:rsid w:val="00735D47"/>
    <w:rsid w:val="00736C77"/>
    <w:rsid w:val="007376BA"/>
    <w:rsid w:val="007376D4"/>
    <w:rsid w:val="00741EC8"/>
    <w:rsid w:val="00742D34"/>
    <w:rsid w:val="00743B42"/>
    <w:rsid w:val="00751826"/>
    <w:rsid w:val="00751FD5"/>
    <w:rsid w:val="007529F4"/>
    <w:rsid w:val="007532AB"/>
    <w:rsid w:val="0075681D"/>
    <w:rsid w:val="00756D41"/>
    <w:rsid w:val="00757358"/>
    <w:rsid w:val="00762D56"/>
    <w:rsid w:val="00764415"/>
    <w:rsid w:val="0076454B"/>
    <w:rsid w:val="0076494C"/>
    <w:rsid w:val="007656F4"/>
    <w:rsid w:val="007730C1"/>
    <w:rsid w:val="00773DC1"/>
    <w:rsid w:val="00774AF1"/>
    <w:rsid w:val="00776319"/>
    <w:rsid w:val="007774C2"/>
    <w:rsid w:val="0077767E"/>
    <w:rsid w:val="00777C8C"/>
    <w:rsid w:val="00777DF6"/>
    <w:rsid w:val="00780DB7"/>
    <w:rsid w:val="0078404C"/>
    <w:rsid w:val="00784BDF"/>
    <w:rsid w:val="007859B8"/>
    <w:rsid w:val="00785F39"/>
    <w:rsid w:val="0078700A"/>
    <w:rsid w:val="00787229"/>
    <w:rsid w:val="00790297"/>
    <w:rsid w:val="00791907"/>
    <w:rsid w:val="0079194C"/>
    <w:rsid w:val="007920C9"/>
    <w:rsid w:val="00792FF5"/>
    <w:rsid w:val="0079303E"/>
    <w:rsid w:val="00796B64"/>
    <w:rsid w:val="00796F52"/>
    <w:rsid w:val="007973B0"/>
    <w:rsid w:val="00797743"/>
    <w:rsid w:val="007A0BD0"/>
    <w:rsid w:val="007A2E56"/>
    <w:rsid w:val="007A396E"/>
    <w:rsid w:val="007A4136"/>
    <w:rsid w:val="007A4A2A"/>
    <w:rsid w:val="007A5287"/>
    <w:rsid w:val="007B368B"/>
    <w:rsid w:val="007B5411"/>
    <w:rsid w:val="007B6908"/>
    <w:rsid w:val="007B6D8C"/>
    <w:rsid w:val="007B7E95"/>
    <w:rsid w:val="007C0177"/>
    <w:rsid w:val="007C0C94"/>
    <w:rsid w:val="007C2BF6"/>
    <w:rsid w:val="007C2E8D"/>
    <w:rsid w:val="007C3EA0"/>
    <w:rsid w:val="007D0BD8"/>
    <w:rsid w:val="007D0EA0"/>
    <w:rsid w:val="007D240B"/>
    <w:rsid w:val="007D2F46"/>
    <w:rsid w:val="007D40C7"/>
    <w:rsid w:val="007D58B8"/>
    <w:rsid w:val="007D6FB3"/>
    <w:rsid w:val="007E0E83"/>
    <w:rsid w:val="007E44B0"/>
    <w:rsid w:val="007E748D"/>
    <w:rsid w:val="007E74C7"/>
    <w:rsid w:val="007F09DC"/>
    <w:rsid w:val="007F15EE"/>
    <w:rsid w:val="007F258D"/>
    <w:rsid w:val="007F2C17"/>
    <w:rsid w:val="007F4E87"/>
    <w:rsid w:val="007F5C48"/>
    <w:rsid w:val="00800EB0"/>
    <w:rsid w:val="00802937"/>
    <w:rsid w:val="0080313C"/>
    <w:rsid w:val="008041E4"/>
    <w:rsid w:val="00804464"/>
    <w:rsid w:val="00804998"/>
    <w:rsid w:val="008051E3"/>
    <w:rsid w:val="00810BA3"/>
    <w:rsid w:val="00811640"/>
    <w:rsid w:val="00812882"/>
    <w:rsid w:val="0081599E"/>
    <w:rsid w:val="00816156"/>
    <w:rsid w:val="00820433"/>
    <w:rsid w:val="00821E26"/>
    <w:rsid w:val="008229DC"/>
    <w:rsid w:val="00822D6E"/>
    <w:rsid w:val="00823332"/>
    <w:rsid w:val="00823B57"/>
    <w:rsid w:val="00823E11"/>
    <w:rsid w:val="008258E4"/>
    <w:rsid w:val="0082694A"/>
    <w:rsid w:val="00827421"/>
    <w:rsid w:val="008278F5"/>
    <w:rsid w:val="00831573"/>
    <w:rsid w:val="00832901"/>
    <w:rsid w:val="0083342B"/>
    <w:rsid w:val="0083368C"/>
    <w:rsid w:val="00833744"/>
    <w:rsid w:val="008349F1"/>
    <w:rsid w:val="00836E35"/>
    <w:rsid w:val="00841D7E"/>
    <w:rsid w:val="00842159"/>
    <w:rsid w:val="00843F3F"/>
    <w:rsid w:val="00844F01"/>
    <w:rsid w:val="00844FD3"/>
    <w:rsid w:val="00845B2C"/>
    <w:rsid w:val="00850C18"/>
    <w:rsid w:val="00850D0B"/>
    <w:rsid w:val="008510BD"/>
    <w:rsid w:val="00851B33"/>
    <w:rsid w:val="00851C2A"/>
    <w:rsid w:val="00855014"/>
    <w:rsid w:val="00855CEB"/>
    <w:rsid w:val="00857114"/>
    <w:rsid w:val="008601F4"/>
    <w:rsid w:val="00861177"/>
    <w:rsid w:val="00862ED5"/>
    <w:rsid w:val="008634C8"/>
    <w:rsid w:val="00866CEA"/>
    <w:rsid w:val="00867923"/>
    <w:rsid w:val="0086797E"/>
    <w:rsid w:val="00867F3A"/>
    <w:rsid w:val="008706CF"/>
    <w:rsid w:val="00870DD5"/>
    <w:rsid w:val="008718B7"/>
    <w:rsid w:val="00874E7A"/>
    <w:rsid w:val="008764F0"/>
    <w:rsid w:val="0088110B"/>
    <w:rsid w:val="00881620"/>
    <w:rsid w:val="008817A3"/>
    <w:rsid w:val="00882CDF"/>
    <w:rsid w:val="008853DB"/>
    <w:rsid w:val="0089026C"/>
    <w:rsid w:val="0089262D"/>
    <w:rsid w:val="008927C0"/>
    <w:rsid w:val="0089370F"/>
    <w:rsid w:val="00895D59"/>
    <w:rsid w:val="008A04AA"/>
    <w:rsid w:val="008A0767"/>
    <w:rsid w:val="008A0B07"/>
    <w:rsid w:val="008A1399"/>
    <w:rsid w:val="008A3BE5"/>
    <w:rsid w:val="008A4A9E"/>
    <w:rsid w:val="008A595A"/>
    <w:rsid w:val="008A75CA"/>
    <w:rsid w:val="008B1019"/>
    <w:rsid w:val="008B2012"/>
    <w:rsid w:val="008B3B22"/>
    <w:rsid w:val="008B3BAF"/>
    <w:rsid w:val="008B41E5"/>
    <w:rsid w:val="008B4281"/>
    <w:rsid w:val="008B568A"/>
    <w:rsid w:val="008B5FCE"/>
    <w:rsid w:val="008B72CE"/>
    <w:rsid w:val="008C0F21"/>
    <w:rsid w:val="008C10A9"/>
    <w:rsid w:val="008C1E04"/>
    <w:rsid w:val="008C2152"/>
    <w:rsid w:val="008C2DE0"/>
    <w:rsid w:val="008C3400"/>
    <w:rsid w:val="008C4F38"/>
    <w:rsid w:val="008C5905"/>
    <w:rsid w:val="008C5D11"/>
    <w:rsid w:val="008C6379"/>
    <w:rsid w:val="008D096E"/>
    <w:rsid w:val="008D1384"/>
    <w:rsid w:val="008D1B86"/>
    <w:rsid w:val="008D26FA"/>
    <w:rsid w:val="008D534A"/>
    <w:rsid w:val="008D5823"/>
    <w:rsid w:val="008D6E3F"/>
    <w:rsid w:val="008D7472"/>
    <w:rsid w:val="008D7D18"/>
    <w:rsid w:val="008E06F4"/>
    <w:rsid w:val="008E0FE7"/>
    <w:rsid w:val="008E3236"/>
    <w:rsid w:val="008E6218"/>
    <w:rsid w:val="008E622B"/>
    <w:rsid w:val="008E7DED"/>
    <w:rsid w:val="008F0544"/>
    <w:rsid w:val="008F06C7"/>
    <w:rsid w:val="008F08E4"/>
    <w:rsid w:val="008F0BFC"/>
    <w:rsid w:val="008F1940"/>
    <w:rsid w:val="008F2254"/>
    <w:rsid w:val="008F23FA"/>
    <w:rsid w:val="008F24C7"/>
    <w:rsid w:val="008F495D"/>
    <w:rsid w:val="008F505B"/>
    <w:rsid w:val="008F596B"/>
    <w:rsid w:val="008F5F26"/>
    <w:rsid w:val="008F60F1"/>
    <w:rsid w:val="008F642E"/>
    <w:rsid w:val="00900DBB"/>
    <w:rsid w:val="00901F31"/>
    <w:rsid w:val="00902870"/>
    <w:rsid w:val="009028BD"/>
    <w:rsid w:val="00903253"/>
    <w:rsid w:val="009036AC"/>
    <w:rsid w:val="00907A2E"/>
    <w:rsid w:val="00910789"/>
    <w:rsid w:val="009132C6"/>
    <w:rsid w:val="009142A2"/>
    <w:rsid w:val="00914F87"/>
    <w:rsid w:val="00916FA5"/>
    <w:rsid w:val="00917009"/>
    <w:rsid w:val="00920302"/>
    <w:rsid w:val="009211FF"/>
    <w:rsid w:val="00922589"/>
    <w:rsid w:val="00926580"/>
    <w:rsid w:val="00927F44"/>
    <w:rsid w:val="00930868"/>
    <w:rsid w:val="00930983"/>
    <w:rsid w:val="009319B3"/>
    <w:rsid w:val="00931D5F"/>
    <w:rsid w:val="00934469"/>
    <w:rsid w:val="0093482A"/>
    <w:rsid w:val="00935F19"/>
    <w:rsid w:val="00937BF5"/>
    <w:rsid w:val="00944226"/>
    <w:rsid w:val="0094558A"/>
    <w:rsid w:val="00947A6B"/>
    <w:rsid w:val="009502BC"/>
    <w:rsid w:val="009502BE"/>
    <w:rsid w:val="00953D7E"/>
    <w:rsid w:val="0095449E"/>
    <w:rsid w:val="009544C2"/>
    <w:rsid w:val="00954660"/>
    <w:rsid w:val="0095488A"/>
    <w:rsid w:val="00956057"/>
    <w:rsid w:val="00956A37"/>
    <w:rsid w:val="00960022"/>
    <w:rsid w:val="00960DDE"/>
    <w:rsid w:val="0096143E"/>
    <w:rsid w:val="00961B1F"/>
    <w:rsid w:val="00965A40"/>
    <w:rsid w:val="00965D46"/>
    <w:rsid w:val="00965E20"/>
    <w:rsid w:val="00965E7E"/>
    <w:rsid w:val="00967008"/>
    <w:rsid w:val="009701C3"/>
    <w:rsid w:val="009709A3"/>
    <w:rsid w:val="00972339"/>
    <w:rsid w:val="009738C4"/>
    <w:rsid w:val="00977395"/>
    <w:rsid w:val="00977E41"/>
    <w:rsid w:val="00981004"/>
    <w:rsid w:val="0098158E"/>
    <w:rsid w:val="0098286F"/>
    <w:rsid w:val="00983564"/>
    <w:rsid w:val="009839D8"/>
    <w:rsid w:val="0098423A"/>
    <w:rsid w:val="00984DEF"/>
    <w:rsid w:val="00985B56"/>
    <w:rsid w:val="00985FFD"/>
    <w:rsid w:val="009860EA"/>
    <w:rsid w:val="00986E15"/>
    <w:rsid w:val="009878F7"/>
    <w:rsid w:val="0099023D"/>
    <w:rsid w:val="00990F1D"/>
    <w:rsid w:val="00992E06"/>
    <w:rsid w:val="00993E03"/>
    <w:rsid w:val="00994458"/>
    <w:rsid w:val="009947E7"/>
    <w:rsid w:val="00995C2A"/>
    <w:rsid w:val="00997101"/>
    <w:rsid w:val="009A16EA"/>
    <w:rsid w:val="009A1FD9"/>
    <w:rsid w:val="009A3930"/>
    <w:rsid w:val="009A3B86"/>
    <w:rsid w:val="009B1861"/>
    <w:rsid w:val="009B513E"/>
    <w:rsid w:val="009B770F"/>
    <w:rsid w:val="009C17C1"/>
    <w:rsid w:val="009C2224"/>
    <w:rsid w:val="009C294A"/>
    <w:rsid w:val="009C39E4"/>
    <w:rsid w:val="009C3EA4"/>
    <w:rsid w:val="009C3FA6"/>
    <w:rsid w:val="009C5651"/>
    <w:rsid w:val="009C7785"/>
    <w:rsid w:val="009D04EA"/>
    <w:rsid w:val="009D40D7"/>
    <w:rsid w:val="009D668A"/>
    <w:rsid w:val="009E086A"/>
    <w:rsid w:val="009E25EA"/>
    <w:rsid w:val="009E35EA"/>
    <w:rsid w:val="009E74DF"/>
    <w:rsid w:val="009E7E70"/>
    <w:rsid w:val="009F004A"/>
    <w:rsid w:val="009F0974"/>
    <w:rsid w:val="009F0CE7"/>
    <w:rsid w:val="009F315E"/>
    <w:rsid w:val="00A00A3F"/>
    <w:rsid w:val="00A02EA3"/>
    <w:rsid w:val="00A02F64"/>
    <w:rsid w:val="00A03979"/>
    <w:rsid w:val="00A06070"/>
    <w:rsid w:val="00A1085C"/>
    <w:rsid w:val="00A13144"/>
    <w:rsid w:val="00A13D11"/>
    <w:rsid w:val="00A1485E"/>
    <w:rsid w:val="00A25595"/>
    <w:rsid w:val="00A3062E"/>
    <w:rsid w:val="00A30BD0"/>
    <w:rsid w:val="00A314C7"/>
    <w:rsid w:val="00A31BFB"/>
    <w:rsid w:val="00A34D1B"/>
    <w:rsid w:val="00A35334"/>
    <w:rsid w:val="00A35795"/>
    <w:rsid w:val="00A36D73"/>
    <w:rsid w:val="00A37385"/>
    <w:rsid w:val="00A407EB"/>
    <w:rsid w:val="00A43B6D"/>
    <w:rsid w:val="00A43C67"/>
    <w:rsid w:val="00A4477C"/>
    <w:rsid w:val="00A44951"/>
    <w:rsid w:val="00A47405"/>
    <w:rsid w:val="00A4768D"/>
    <w:rsid w:val="00A47834"/>
    <w:rsid w:val="00A4792C"/>
    <w:rsid w:val="00A501CE"/>
    <w:rsid w:val="00A50B2D"/>
    <w:rsid w:val="00A51DF0"/>
    <w:rsid w:val="00A52459"/>
    <w:rsid w:val="00A52EA4"/>
    <w:rsid w:val="00A538B7"/>
    <w:rsid w:val="00A5397E"/>
    <w:rsid w:val="00A53FEF"/>
    <w:rsid w:val="00A54C82"/>
    <w:rsid w:val="00A55D43"/>
    <w:rsid w:val="00A569D6"/>
    <w:rsid w:val="00A609C0"/>
    <w:rsid w:val="00A62E36"/>
    <w:rsid w:val="00A6408F"/>
    <w:rsid w:val="00A666FE"/>
    <w:rsid w:val="00A6694A"/>
    <w:rsid w:val="00A703EE"/>
    <w:rsid w:val="00A71208"/>
    <w:rsid w:val="00A72B25"/>
    <w:rsid w:val="00A74BF3"/>
    <w:rsid w:val="00A76E31"/>
    <w:rsid w:val="00A802D5"/>
    <w:rsid w:val="00A809BD"/>
    <w:rsid w:val="00A812A2"/>
    <w:rsid w:val="00A8287B"/>
    <w:rsid w:val="00A82DF6"/>
    <w:rsid w:val="00A83E02"/>
    <w:rsid w:val="00A86279"/>
    <w:rsid w:val="00A86435"/>
    <w:rsid w:val="00A92453"/>
    <w:rsid w:val="00A92E24"/>
    <w:rsid w:val="00A93A3E"/>
    <w:rsid w:val="00A94473"/>
    <w:rsid w:val="00A96092"/>
    <w:rsid w:val="00AA4A59"/>
    <w:rsid w:val="00AA4DAA"/>
    <w:rsid w:val="00AA5637"/>
    <w:rsid w:val="00AA5FC7"/>
    <w:rsid w:val="00AA6D97"/>
    <w:rsid w:val="00AA7707"/>
    <w:rsid w:val="00AB05B3"/>
    <w:rsid w:val="00AB097D"/>
    <w:rsid w:val="00AB410D"/>
    <w:rsid w:val="00AB5A5D"/>
    <w:rsid w:val="00AC09D1"/>
    <w:rsid w:val="00AC215F"/>
    <w:rsid w:val="00AC2FEE"/>
    <w:rsid w:val="00AC4669"/>
    <w:rsid w:val="00AC5044"/>
    <w:rsid w:val="00AC57A5"/>
    <w:rsid w:val="00AC70CC"/>
    <w:rsid w:val="00AC7365"/>
    <w:rsid w:val="00AC75B8"/>
    <w:rsid w:val="00AC7AE3"/>
    <w:rsid w:val="00AD092C"/>
    <w:rsid w:val="00AD0F5F"/>
    <w:rsid w:val="00AD36A1"/>
    <w:rsid w:val="00AD4377"/>
    <w:rsid w:val="00AD45CE"/>
    <w:rsid w:val="00AD5C30"/>
    <w:rsid w:val="00AE0573"/>
    <w:rsid w:val="00AE1FDC"/>
    <w:rsid w:val="00AE4D46"/>
    <w:rsid w:val="00AE5C22"/>
    <w:rsid w:val="00AE6324"/>
    <w:rsid w:val="00AE662D"/>
    <w:rsid w:val="00AE76CE"/>
    <w:rsid w:val="00AF13B4"/>
    <w:rsid w:val="00AF292B"/>
    <w:rsid w:val="00AF3031"/>
    <w:rsid w:val="00AF3DEF"/>
    <w:rsid w:val="00AF4633"/>
    <w:rsid w:val="00AF7891"/>
    <w:rsid w:val="00AF7FB0"/>
    <w:rsid w:val="00B01EAE"/>
    <w:rsid w:val="00B02CC3"/>
    <w:rsid w:val="00B03D18"/>
    <w:rsid w:val="00B05356"/>
    <w:rsid w:val="00B05771"/>
    <w:rsid w:val="00B059C9"/>
    <w:rsid w:val="00B05A70"/>
    <w:rsid w:val="00B061EC"/>
    <w:rsid w:val="00B10502"/>
    <w:rsid w:val="00B10D05"/>
    <w:rsid w:val="00B12B60"/>
    <w:rsid w:val="00B134E7"/>
    <w:rsid w:val="00B13C9D"/>
    <w:rsid w:val="00B13FE9"/>
    <w:rsid w:val="00B14122"/>
    <w:rsid w:val="00B169F3"/>
    <w:rsid w:val="00B17E46"/>
    <w:rsid w:val="00B214B4"/>
    <w:rsid w:val="00B222C1"/>
    <w:rsid w:val="00B23B9E"/>
    <w:rsid w:val="00B25A54"/>
    <w:rsid w:val="00B2696B"/>
    <w:rsid w:val="00B328D6"/>
    <w:rsid w:val="00B33DA1"/>
    <w:rsid w:val="00B342DC"/>
    <w:rsid w:val="00B41285"/>
    <w:rsid w:val="00B4194D"/>
    <w:rsid w:val="00B42C97"/>
    <w:rsid w:val="00B42E1B"/>
    <w:rsid w:val="00B47C28"/>
    <w:rsid w:val="00B5199A"/>
    <w:rsid w:val="00B55749"/>
    <w:rsid w:val="00B57935"/>
    <w:rsid w:val="00B61ED2"/>
    <w:rsid w:val="00B61EF5"/>
    <w:rsid w:val="00B61F0B"/>
    <w:rsid w:val="00B62095"/>
    <w:rsid w:val="00B62165"/>
    <w:rsid w:val="00B6301B"/>
    <w:rsid w:val="00B655E7"/>
    <w:rsid w:val="00B65835"/>
    <w:rsid w:val="00B7395A"/>
    <w:rsid w:val="00B73CA8"/>
    <w:rsid w:val="00B757D1"/>
    <w:rsid w:val="00B76158"/>
    <w:rsid w:val="00B76C0D"/>
    <w:rsid w:val="00B805C2"/>
    <w:rsid w:val="00B80CA4"/>
    <w:rsid w:val="00B8213C"/>
    <w:rsid w:val="00B82579"/>
    <w:rsid w:val="00B836CD"/>
    <w:rsid w:val="00B83752"/>
    <w:rsid w:val="00B848D2"/>
    <w:rsid w:val="00B87220"/>
    <w:rsid w:val="00B93434"/>
    <w:rsid w:val="00B96062"/>
    <w:rsid w:val="00B9693A"/>
    <w:rsid w:val="00B974AE"/>
    <w:rsid w:val="00BA0928"/>
    <w:rsid w:val="00BA0E44"/>
    <w:rsid w:val="00BA120A"/>
    <w:rsid w:val="00BA28AA"/>
    <w:rsid w:val="00BA36DE"/>
    <w:rsid w:val="00BA3CFE"/>
    <w:rsid w:val="00BA66CC"/>
    <w:rsid w:val="00BA7088"/>
    <w:rsid w:val="00BA7810"/>
    <w:rsid w:val="00BB0773"/>
    <w:rsid w:val="00BB09A1"/>
    <w:rsid w:val="00BB0AF7"/>
    <w:rsid w:val="00BB1196"/>
    <w:rsid w:val="00BB17EF"/>
    <w:rsid w:val="00BB1955"/>
    <w:rsid w:val="00BB24E8"/>
    <w:rsid w:val="00BB2ECA"/>
    <w:rsid w:val="00BB3180"/>
    <w:rsid w:val="00BB3B75"/>
    <w:rsid w:val="00BB41C6"/>
    <w:rsid w:val="00BB44FD"/>
    <w:rsid w:val="00BB571D"/>
    <w:rsid w:val="00BC024C"/>
    <w:rsid w:val="00BC0AAB"/>
    <w:rsid w:val="00BC141F"/>
    <w:rsid w:val="00BC14E3"/>
    <w:rsid w:val="00BC2D61"/>
    <w:rsid w:val="00BC3591"/>
    <w:rsid w:val="00BC67A2"/>
    <w:rsid w:val="00BC682E"/>
    <w:rsid w:val="00BC6EEB"/>
    <w:rsid w:val="00BC710F"/>
    <w:rsid w:val="00BD0062"/>
    <w:rsid w:val="00BD03B2"/>
    <w:rsid w:val="00BD0FA8"/>
    <w:rsid w:val="00BD126A"/>
    <w:rsid w:val="00BD12B1"/>
    <w:rsid w:val="00BD3262"/>
    <w:rsid w:val="00BD3A5E"/>
    <w:rsid w:val="00BD5297"/>
    <w:rsid w:val="00BD6359"/>
    <w:rsid w:val="00BD63F4"/>
    <w:rsid w:val="00BD6EB8"/>
    <w:rsid w:val="00BD76BE"/>
    <w:rsid w:val="00BE3768"/>
    <w:rsid w:val="00BE6B5B"/>
    <w:rsid w:val="00BE7134"/>
    <w:rsid w:val="00BF39AD"/>
    <w:rsid w:val="00BF4ED4"/>
    <w:rsid w:val="00BF5398"/>
    <w:rsid w:val="00BF5B01"/>
    <w:rsid w:val="00BF6FC0"/>
    <w:rsid w:val="00BF701F"/>
    <w:rsid w:val="00BF74BC"/>
    <w:rsid w:val="00BF7C97"/>
    <w:rsid w:val="00C00340"/>
    <w:rsid w:val="00C0186E"/>
    <w:rsid w:val="00C02C5A"/>
    <w:rsid w:val="00C02EF0"/>
    <w:rsid w:val="00C03B5C"/>
    <w:rsid w:val="00C0406F"/>
    <w:rsid w:val="00C10590"/>
    <w:rsid w:val="00C11F89"/>
    <w:rsid w:val="00C125C6"/>
    <w:rsid w:val="00C12862"/>
    <w:rsid w:val="00C2118A"/>
    <w:rsid w:val="00C21D88"/>
    <w:rsid w:val="00C21E8F"/>
    <w:rsid w:val="00C22620"/>
    <w:rsid w:val="00C227B0"/>
    <w:rsid w:val="00C2284D"/>
    <w:rsid w:val="00C23761"/>
    <w:rsid w:val="00C24613"/>
    <w:rsid w:val="00C25523"/>
    <w:rsid w:val="00C25639"/>
    <w:rsid w:val="00C30D61"/>
    <w:rsid w:val="00C315C9"/>
    <w:rsid w:val="00C329D8"/>
    <w:rsid w:val="00C3346E"/>
    <w:rsid w:val="00C42D6A"/>
    <w:rsid w:val="00C4485F"/>
    <w:rsid w:val="00C452AF"/>
    <w:rsid w:val="00C45B57"/>
    <w:rsid w:val="00C46621"/>
    <w:rsid w:val="00C474F3"/>
    <w:rsid w:val="00C4793C"/>
    <w:rsid w:val="00C47E52"/>
    <w:rsid w:val="00C50FAC"/>
    <w:rsid w:val="00C52811"/>
    <w:rsid w:val="00C541BB"/>
    <w:rsid w:val="00C54C1A"/>
    <w:rsid w:val="00C54D62"/>
    <w:rsid w:val="00C60B88"/>
    <w:rsid w:val="00C63AE6"/>
    <w:rsid w:val="00C640B8"/>
    <w:rsid w:val="00C643AC"/>
    <w:rsid w:val="00C64483"/>
    <w:rsid w:val="00C64E90"/>
    <w:rsid w:val="00C70052"/>
    <w:rsid w:val="00C76436"/>
    <w:rsid w:val="00C7745B"/>
    <w:rsid w:val="00C8083A"/>
    <w:rsid w:val="00C812F6"/>
    <w:rsid w:val="00C81A95"/>
    <w:rsid w:val="00C84876"/>
    <w:rsid w:val="00C86A1F"/>
    <w:rsid w:val="00C90E1F"/>
    <w:rsid w:val="00C91E0E"/>
    <w:rsid w:val="00C9435A"/>
    <w:rsid w:val="00C94449"/>
    <w:rsid w:val="00C95238"/>
    <w:rsid w:val="00C96028"/>
    <w:rsid w:val="00C96D8C"/>
    <w:rsid w:val="00CA00B4"/>
    <w:rsid w:val="00CA11A1"/>
    <w:rsid w:val="00CA1960"/>
    <w:rsid w:val="00CA34E1"/>
    <w:rsid w:val="00CA4CD9"/>
    <w:rsid w:val="00CA6111"/>
    <w:rsid w:val="00CA6B0D"/>
    <w:rsid w:val="00CA7142"/>
    <w:rsid w:val="00CB31CE"/>
    <w:rsid w:val="00CB4D98"/>
    <w:rsid w:val="00CB572D"/>
    <w:rsid w:val="00CB65B4"/>
    <w:rsid w:val="00CC08E0"/>
    <w:rsid w:val="00CC0AA9"/>
    <w:rsid w:val="00CC0C77"/>
    <w:rsid w:val="00CC18D4"/>
    <w:rsid w:val="00CC2E00"/>
    <w:rsid w:val="00CC3B52"/>
    <w:rsid w:val="00CC5178"/>
    <w:rsid w:val="00CC5331"/>
    <w:rsid w:val="00CC6C0A"/>
    <w:rsid w:val="00CC6EBC"/>
    <w:rsid w:val="00CC71FD"/>
    <w:rsid w:val="00CD004D"/>
    <w:rsid w:val="00CD0161"/>
    <w:rsid w:val="00CD105A"/>
    <w:rsid w:val="00CD2A08"/>
    <w:rsid w:val="00CD331D"/>
    <w:rsid w:val="00CD33AC"/>
    <w:rsid w:val="00CD41A9"/>
    <w:rsid w:val="00CD4611"/>
    <w:rsid w:val="00CD6143"/>
    <w:rsid w:val="00CD618E"/>
    <w:rsid w:val="00CD64FA"/>
    <w:rsid w:val="00CD6E25"/>
    <w:rsid w:val="00CE20AD"/>
    <w:rsid w:val="00CE23EF"/>
    <w:rsid w:val="00CE60BF"/>
    <w:rsid w:val="00CF2FAD"/>
    <w:rsid w:val="00CF36A8"/>
    <w:rsid w:val="00CF3850"/>
    <w:rsid w:val="00CF3F10"/>
    <w:rsid w:val="00CF4218"/>
    <w:rsid w:val="00CF6A94"/>
    <w:rsid w:val="00CF7337"/>
    <w:rsid w:val="00CF792D"/>
    <w:rsid w:val="00D00F66"/>
    <w:rsid w:val="00D02725"/>
    <w:rsid w:val="00D02B2D"/>
    <w:rsid w:val="00D04DB1"/>
    <w:rsid w:val="00D06A20"/>
    <w:rsid w:val="00D07CBF"/>
    <w:rsid w:val="00D07FC2"/>
    <w:rsid w:val="00D1259F"/>
    <w:rsid w:val="00D12D93"/>
    <w:rsid w:val="00D13250"/>
    <w:rsid w:val="00D13306"/>
    <w:rsid w:val="00D13EB7"/>
    <w:rsid w:val="00D15128"/>
    <w:rsid w:val="00D162E7"/>
    <w:rsid w:val="00D173F7"/>
    <w:rsid w:val="00D205D3"/>
    <w:rsid w:val="00D20905"/>
    <w:rsid w:val="00D211FA"/>
    <w:rsid w:val="00D22DCF"/>
    <w:rsid w:val="00D30406"/>
    <w:rsid w:val="00D309A6"/>
    <w:rsid w:val="00D3240F"/>
    <w:rsid w:val="00D379CF"/>
    <w:rsid w:val="00D37EA2"/>
    <w:rsid w:val="00D410E0"/>
    <w:rsid w:val="00D41B3D"/>
    <w:rsid w:val="00D42EDB"/>
    <w:rsid w:val="00D43932"/>
    <w:rsid w:val="00D501B9"/>
    <w:rsid w:val="00D50C7A"/>
    <w:rsid w:val="00D52055"/>
    <w:rsid w:val="00D5222B"/>
    <w:rsid w:val="00D528D0"/>
    <w:rsid w:val="00D530CD"/>
    <w:rsid w:val="00D5381D"/>
    <w:rsid w:val="00D579D3"/>
    <w:rsid w:val="00D6036D"/>
    <w:rsid w:val="00D60385"/>
    <w:rsid w:val="00D60A0B"/>
    <w:rsid w:val="00D63F86"/>
    <w:rsid w:val="00D64417"/>
    <w:rsid w:val="00D6483E"/>
    <w:rsid w:val="00D7025F"/>
    <w:rsid w:val="00D703FE"/>
    <w:rsid w:val="00D70745"/>
    <w:rsid w:val="00D73F7A"/>
    <w:rsid w:val="00D74337"/>
    <w:rsid w:val="00D7467F"/>
    <w:rsid w:val="00D75CD0"/>
    <w:rsid w:val="00D76995"/>
    <w:rsid w:val="00D775BD"/>
    <w:rsid w:val="00D800D0"/>
    <w:rsid w:val="00D817A8"/>
    <w:rsid w:val="00D81ACF"/>
    <w:rsid w:val="00D83B6E"/>
    <w:rsid w:val="00D83D6E"/>
    <w:rsid w:val="00D84213"/>
    <w:rsid w:val="00D87C66"/>
    <w:rsid w:val="00D90089"/>
    <w:rsid w:val="00D90269"/>
    <w:rsid w:val="00D91361"/>
    <w:rsid w:val="00D9204F"/>
    <w:rsid w:val="00D923A2"/>
    <w:rsid w:val="00D931BF"/>
    <w:rsid w:val="00D945EB"/>
    <w:rsid w:val="00D9553B"/>
    <w:rsid w:val="00DA2A0C"/>
    <w:rsid w:val="00DA3AC3"/>
    <w:rsid w:val="00DA5022"/>
    <w:rsid w:val="00DA7567"/>
    <w:rsid w:val="00DA75E2"/>
    <w:rsid w:val="00DB1AA6"/>
    <w:rsid w:val="00DB219C"/>
    <w:rsid w:val="00DB57D4"/>
    <w:rsid w:val="00DC0076"/>
    <w:rsid w:val="00DC0845"/>
    <w:rsid w:val="00DC20F8"/>
    <w:rsid w:val="00DC2E91"/>
    <w:rsid w:val="00DC539A"/>
    <w:rsid w:val="00DC68D7"/>
    <w:rsid w:val="00DC7400"/>
    <w:rsid w:val="00DD0021"/>
    <w:rsid w:val="00DD0213"/>
    <w:rsid w:val="00DD2923"/>
    <w:rsid w:val="00DD2C7E"/>
    <w:rsid w:val="00DD2FA1"/>
    <w:rsid w:val="00DD3744"/>
    <w:rsid w:val="00DD4434"/>
    <w:rsid w:val="00DD5164"/>
    <w:rsid w:val="00DD5182"/>
    <w:rsid w:val="00DD6452"/>
    <w:rsid w:val="00DD76FB"/>
    <w:rsid w:val="00DE0974"/>
    <w:rsid w:val="00DE170D"/>
    <w:rsid w:val="00DE3A37"/>
    <w:rsid w:val="00DE3A44"/>
    <w:rsid w:val="00DE3B68"/>
    <w:rsid w:val="00DE4F42"/>
    <w:rsid w:val="00DE7293"/>
    <w:rsid w:val="00DF0EA2"/>
    <w:rsid w:val="00DF514A"/>
    <w:rsid w:val="00DF5A46"/>
    <w:rsid w:val="00DF7323"/>
    <w:rsid w:val="00E0292D"/>
    <w:rsid w:val="00E03B55"/>
    <w:rsid w:val="00E051E5"/>
    <w:rsid w:val="00E05D4A"/>
    <w:rsid w:val="00E06CF6"/>
    <w:rsid w:val="00E07FD6"/>
    <w:rsid w:val="00E1209C"/>
    <w:rsid w:val="00E12F38"/>
    <w:rsid w:val="00E140DF"/>
    <w:rsid w:val="00E146B5"/>
    <w:rsid w:val="00E149D3"/>
    <w:rsid w:val="00E14D9A"/>
    <w:rsid w:val="00E15356"/>
    <w:rsid w:val="00E15A61"/>
    <w:rsid w:val="00E21EBC"/>
    <w:rsid w:val="00E228AE"/>
    <w:rsid w:val="00E22F17"/>
    <w:rsid w:val="00E23D4E"/>
    <w:rsid w:val="00E2555B"/>
    <w:rsid w:val="00E27BB3"/>
    <w:rsid w:val="00E3355B"/>
    <w:rsid w:val="00E353C9"/>
    <w:rsid w:val="00E35A53"/>
    <w:rsid w:val="00E35EDA"/>
    <w:rsid w:val="00E36FF0"/>
    <w:rsid w:val="00E461E9"/>
    <w:rsid w:val="00E47131"/>
    <w:rsid w:val="00E47CED"/>
    <w:rsid w:val="00E47F3E"/>
    <w:rsid w:val="00E5037C"/>
    <w:rsid w:val="00E5095E"/>
    <w:rsid w:val="00E54C81"/>
    <w:rsid w:val="00E55B9D"/>
    <w:rsid w:val="00E56092"/>
    <w:rsid w:val="00E625A9"/>
    <w:rsid w:val="00E62C66"/>
    <w:rsid w:val="00E62D72"/>
    <w:rsid w:val="00E65637"/>
    <w:rsid w:val="00E65900"/>
    <w:rsid w:val="00E66AAD"/>
    <w:rsid w:val="00E66CEB"/>
    <w:rsid w:val="00E66FB6"/>
    <w:rsid w:val="00E70A30"/>
    <w:rsid w:val="00E74EB4"/>
    <w:rsid w:val="00E75AF9"/>
    <w:rsid w:val="00E811EA"/>
    <w:rsid w:val="00E834CA"/>
    <w:rsid w:val="00E84B17"/>
    <w:rsid w:val="00E84F42"/>
    <w:rsid w:val="00E8716C"/>
    <w:rsid w:val="00E90C36"/>
    <w:rsid w:val="00E91B98"/>
    <w:rsid w:val="00E91CB7"/>
    <w:rsid w:val="00E936B0"/>
    <w:rsid w:val="00E94131"/>
    <w:rsid w:val="00E943C7"/>
    <w:rsid w:val="00E97663"/>
    <w:rsid w:val="00E979E7"/>
    <w:rsid w:val="00EA0341"/>
    <w:rsid w:val="00EA1FA5"/>
    <w:rsid w:val="00EA30C2"/>
    <w:rsid w:val="00EA33F8"/>
    <w:rsid w:val="00EA6F1E"/>
    <w:rsid w:val="00EA72C6"/>
    <w:rsid w:val="00EB0F74"/>
    <w:rsid w:val="00EB1B5D"/>
    <w:rsid w:val="00EB1C96"/>
    <w:rsid w:val="00EB38E2"/>
    <w:rsid w:val="00EB4569"/>
    <w:rsid w:val="00EB4BE7"/>
    <w:rsid w:val="00EB51EC"/>
    <w:rsid w:val="00EC09DC"/>
    <w:rsid w:val="00EC2F74"/>
    <w:rsid w:val="00EC33FC"/>
    <w:rsid w:val="00EC3512"/>
    <w:rsid w:val="00EC41DF"/>
    <w:rsid w:val="00EC4517"/>
    <w:rsid w:val="00ED084E"/>
    <w:rsid w:val="00ED2B8D"/>
    <w:rsid w:val="00ED2EB0"/>
    <w:rsid w:val="00ED2FA2"/>
    <w:rsid w:val="00ED3268"/>
    <w:rsid w:val="00ED3769"/>
    <w:rsid w:val="00ED41BC"/>
    <w:rsid w:val="00ED4D41"/>
    <w:rsid w:val="00ED70FD"/>
    <w:rsid w:val="00EE0106"/>
    <w:rsid w:val="00EE1A4D"/>
    <w:rsid w:val="00EE6246"/>
    <w:rsid w:val="00EF0988"/>
    <w:rsid w:val="00EF1FC3"/>
    <w:rsid w:val="00EF214F"/>
    <w:rsid w:val="00EF3AE5"/>
    <w:rsid w:val="00EF4540"/>
    <w:rsid w:val="00EF60A3"/>
    <w:rsid w:val="00EF6A01"/>
    <w:rsid w:val="00EF710B"/>
    <w:rsid w:val="00EF7B56"/>
    <w:rsid w:val="00F01853"/>
    <w:rsid w:val="00F04087"/>
    <w:rsid w:val="00F054EB"/>
    <w:rsid w:val="00F11B52"/>
    <w:rsid w:val="00F12910"/>
    <w:rsid w:val="00F13219"/>
    <w:rsid w:val="00F13EA3"/>
    <w:rsid w:val="00F14251"/>
    <w:rsid w:val="00F14966"/>
    <w:rsid w:val="00F15FD7"/>
    <w:rsid w:val="00F160B5"/>
    <w:rsid w:val="00F20EA6"/>
    <w:rsid w:val="00F226ED"/>
    <w:rsid w:val="00F246AF"/>
    <w:rsid w:val="00F25678"/>
    <w:rsid w:val="00F26001"/>
    <w:rsid w:val="00F3085D"/>
    <w:rsid w:val="00F31AC2"/>
    <w:rsid w:val="00F37367"/>
    <w:rsid w:val="00F404F3"/>
    <w:rsid w:val="00F40860"/>
    <w:rsid w:val="00F429DF"/>
    <w:rsid w:val="00F45C89"/>
    <w:rsid w:val="00F46B84"/>
    <w:rsid w:val="00F47484"/>
    <w:rsid w:val="00F47955"/>
    <w:rsid w:val="00F502AB"/>
    <w:rsid w:val="00F509A1"/>
    <w:rsid w:val="00F53922"/>
    <w:rsid w:val="00F55113"/>
    <w:rsid w:val="00F567F2"/>
    <w:rsid w:val="00F60433"/>
    <w:rsid w:val="00F60851"/>
    <w:rsid w:val="00F61180"/>
    <w:rsid w:val="00F62E29"/>
    <w:rsid w:val="00F65C7D"/>
    <w:rsid w:val="00F70439"/>
    <w:rsid w:val="00F7140C"/>
    <w:rsid w:val="00F7171F"/>
    <w:rsid w:val="00F71B89"/>
    <w:rsid w:val="00F7241C"/>
    <w:rsid w:val="00F766A0"/>
    <w:rsid w:val="00F76A80"/>
    <w:rsid w:val="00F80A4F"/>
    <w:rsid w:val="00F81339"/>
    <w:rsid w:val="00F832D5"/>
    <w:rsid w:val="00F83545"/>
    <w:rsid w:val="00F84BD3"/>
    <w:rsid w:val="00F851F3"/>
    <w:rsid w:val="00F85A52"/>
    <w:rsid w:val="00F85D6E"/>
    <w:rsid w:val="00F8644F"/>
    <w:rsid w:val="00F86A70"/>
    <w:rsid w:val="00F9003C"/>
    <w:rsid w:val="00F90040"/>
    <w:rsid w:val="00F9018E"/>
    <w:rsid w:val="00F93662"/>
    <w:rsid w:val="00F94625"/>
    <w:rsid w:val="00F96013"/>
    <w:rsid w:val="00F967DF"/>
    <w:rsid w:val="00FA0158"/>
    <w:rsid w:val="00FA026C"/>
    <w:rsid w:val="00FA12A8"/>
    <w:rsid w:val="00FA3CAB"/>
    <w:rsid w:val="00FA68AF"/>
    <w:rsid w:val="00FA6B27"/>
    <w:rsid w:val="00FA7978"/>
    <w:rsid w:val="00FB0184"/>
    <w:rsid w:val="00FB0977"/>
    <w:rsid w:val="00FB0D39"/>
    <w:rsid w:val="00FB1535"/>
    <w:rsid w:val="00FB3258"/>
    <w:rsid w:val="00FB5929"/>
    <w:rsid w:val="00FC0174"/>
    <w:rsid w:val="00FC2646"/>
    <w:rsid w:val="00FC2847"/>
    <w:rsid w:val="00FC2BF7"/>
    <w:rsid w:val="00FC3E31"/>
    <w:rsid w:val="00FC66DF"/>
    <w:rsid w:val="00FC7C63"/>
    <w:rsid w:val="00FD1583"/>
    <w:rsid w:val="00FD17A1"/>
    <w:rsid w:val="00FD2770"/>
    <w:rsid w:val="00FD2822"/>
    <w:rsid w:val="00FD2B5B"/>
    <w:rsid w:val="00FD7017"/>
    <w:rsid w:val="00FE110F"/>
    <w:rsid w:val="00FE1C1B"/>
    <w:rsid w:val="00FE1D8C"/>
    <w:rsid w:val="00FE65E6"/>
    <w:rsid w:val="00FE6C75"/>
    <w:rsid w:val="00FF2329"/>
    <w:rsid w:val="00FF2E67"/>
    <w:rsid w:val="00FF48AA"/>
    <w:rsid w:val="00FF7D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FB79D8"/>
  <w15:docId w15:val="{EE2A5A92-FF9A-4142-9102-CF78003FF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3A17E2"/>
    <w:pPr>
      <w:keepNext/>
      <w:keepLines/>
      <w:spacing w:before="360" w:after="0"/>
      <w:jc w:val="right"/>
      <w:outlineLvl w:val="0"/>
    </w:pPr>
    <w:rPr>
      <w:rFonts w:ascii="Arial" w:eastAsiaTheme="majorEastAsia" w:hAnsi="Arial" w:cstheme="majorBidi"/>
      <w:b/>
      <w:bCs/>
      <w:sz w:val="20"/>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233C2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aliases w:val="Glava Znak Znak Znak Znak,Glava Znak Znak Znak Znak Znak,Glava Znak Znak Znak,Glava Znak Znak Znak Znak Znak Znak Znak Znak Znak Znak Znak Znak Znak Zn Znak,Glava Znak Znak Znak Znak Znak Znak Znak Znak Znak Znak Znak,E-PVO-glava,Char,body txt"/>
    <w:basedOn w:val="Normal"/>
    <w:link w:val="HeaderChar1"/>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rsid w:val="00106159"/>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rsid w:val="00106159"/>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3A17E2"/>
    <w:rPr>
      <w:rFonts w:ascii="Arial" w:eastAsiaTheme="majorEastAsia" w:hAnsi="Arial" w:cstheme="majorBidi"/>
      <w:b/>
      <w:bCs/>
      <w:sz w:val="20"/>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aliases w:val="Glava Znak Znak Znak Znak Char,Glava Znak Znak Znak Znak Znak Char,Glava Znak Znak Znak Char,Glava Znak Znak Znak Znak Znak Znak Znak Znak Znak Znak Znak Znak Znak Zn Znak Char,E-PVO-glava Char,Char Char,body txt Char"/>
    <w:basedOn w:val="DefaultParagraphFont"/>
    <w:link w:val="Header"/>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za tekst,Označevanje,List Paragraph2,Colorful List - Accent 11"/>
    <w:basedOn w:val="Normal"/>
    <w:link w:val="ListParagraphChar"/>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ormal"/>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character" w:styleId="Hyperlink">
    <w:name w:val="Hyperlink"/>
    <w:basedOn w:val="DefaultParagraphFont"/>
    <w:uiPriority w:val="99"/>
    <w:rsid w:val="00A03979"/>
    <w:rPr>
      <w:color w:val="0000FF"/>
      <w:u w:val="single"/>
    </w:rPr>
  </w:style>
  <w:style w:type="paragraph" w:customStyle="1" w:styleId="Default">
    <w:name w:val="Default"/>
    <w:rsid w:val="00363C21"/>
    <w:pPr>
      <w:autoSpaceDE w:val="0"/>
      <w:autoSpaceDN w:val="0"/>
      <w:adjustRightInd w:val="0"/>
      <w:spacing w:after="0" w:line="240" w:lineRule="auto"/>
    </w:pPr>
    <w:rPr>
      <w:rFonts w:ascii="Arial" w:eastAsia="Calibri" w:hAnsi="Arial" w:cs="Arial"/>
      <w:color w:val="000000"/>
      <w:sz w:val="24"/>
      <w:szCs w:val="24"/>
      <w:lang w:eastAsia="sl-SI"/>
    </w:rPr>
  </w:style>
  <w:style w:type="character" w:customStyle="1" w:styleId="apple-converted-space">
    <w:name w:val="apple-converted-space"/>
    <w:basedOn w:val="DefaultParagraphFont"/>
    <w:rsid w:val="00AD45CE"/>
  </w:style>
  <w:style w:type="character" w:styleId="FollowedHyperlink">
    <w:name w:val="FollowedHyperlink"/>
    <w:basedOn w:val="DefaultParagraphFont"/>
    <w:uiPriority w:val="99"/>
    <w:semiHidden/>
    <w:unhideWhenUsed/>
    <w:rsid w:val="00CC08E0"/>
    <w:rPr>
      <w:color w:val="800080" w:themeColor="followedHyperlink"/>
      <w:u w:val="single"/>
    </w:rPr>
  </w:style>
  <w:style w:type="paragraph" w:styleId="FootnoteText">
    <w:name w:val="footnote text"/>
    <w:basedOn w:val="Normal"/>
    <w:link w:val="FootnoteTextChar"/>
    <w:uiPriority w:val="99"/>
    <w:semiHidden/>
    <w:unhideWhenUsed/>
    <w:rsid w:val="00654E7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54E7D"/>
    <w:rPr>
      <w:rFonts w:ascii="Helvetica" w:hAnsi="Helvetica"/>
      <w:sz w:val="20"/>
      <w:szCs w:val="20"/>
    </w:rPr>
  </w:style>
  <w:style w:type="character" w:styleId="FootnoteReference">
    <w:name w:val="footnote reference"/>
    <w:basedOn w:val="DefaultParagraphFont"/>
    <w:uiPriority w:val="99"/>
    <w:semiHidden/>
    <w:unhideWhenUsed/>
    <w:rsid w:val="00654E7D"/>
    <w:rPr>
      <w:vertAlign w:val="superscript"/>
    </w:rPr>
  </w:style>
  <w:style w:type="character" w:styleId="CommentReference">
    <w:name w:val="annotation reference"/>
    <w:basedOn w:val="DefaultParagraphFont"/>
    <w:uiPriority w:val="99"/>
    <w:semiHidden/>
    <w:unhideWhenUsed/>
    <w:rsid w:val="00654E7D"/>
    <w:rPr>
      <w:sz w:val="16"/>
      <w:szCs w:val="16"/>
    </w:rPr>
  </w:style>
  <w:style w:type="paragraph" w:styleId="CommentText">
    <w:name w:val="annotation text"/>
    <w:basedOn w:val="Normal"/>
    <w:link w:val="CommentTextChar"/>
    <w:uiPriority w:val="99"/>
    <w:unhideWhenUsed/>
    <w:rsid w:val="00654E7D"/>
    <w:pPr>
      <w:spacing w:line="240" w:lineRule="auto"/>
    </w:pPr>
    <w:rPr>
      <w:sz w:val="20"/>
      <w:szCs w:val="20"/>
    </w:rPr>
  </w:style>
  <w:style w:type="character" w:customStyle="1" w:styleId="CommentTextChar">
    <w:name w:val="Comment Text Char"/>
    <w:basedOn w:val="DefaultParagraphFont"/>
    <w:link w:val="CommentText"/>
    <w:uiPriority w:val="99"/>
    <w:rsid w:val="00654E7D"/>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654E7D"/>
    <w:rPr>
      <w:b/>
      <w:bCs/>
    </w:rPr>
  </w:style>
  <w:style w:type="character" w:customStyle="1" w:styleId="CommentSubjectChar">
    <w:name w:val="Comment Subject Char"/>
    <w:basedOn w:val="CommentTextChar"/>
    <w:link w:val="CommentSubject"/>
    <w:uiPriority w:val="99"/>
    <w:semiHidden/>
    <w:rsid w:val="00654E7D"/>
    <w:rPr>
      <w:rFonts w:ascii="Helvetica" w:hAnsi="Helvetica"/>
      <w:b/>
      <w:bCs/>
      <w:sz w:val="20"/>
      <w:szCs w:val="20"/>
    </w:rPr>
  </w:style>
  <w:style w:type="paragraph" w:styleId="Revision">
    <w:name w:val="Revision"/>
    <w:hidden/>
    <w:uiPriority w:val="99"/>
    <w:semiHidden/>
    <w:rsid w:val="00930983"/>
    <w:pPr>
      <w:spacing w:after="0" w:line="240" w:lineRule="auto"/>
    </w:pPr>
    <w:rPr>
      <w:rFonts w:ascii="Helvetica" w:hAnsi="Helvetica"/>
    </w:rPr>
  </w:style>
  <w:style w:type="paragraph" w:styleId="BodyText">
    <w:name w:val="Body Text"/>
    <w:basedOn w:val="Normal"/>
    <w:link w:val="BodyTextChar"/>
    <w:uiPriority w:val="99"/>
    <w:rsid w:val="00453E21"/>
    <w:pPr>
      <w:spacing w:after="120" w:line="240" w:lineRule="auto"/>
    </w:pPr>
    <w:rPr>
      <w:rFonts w:ascii="Times New Roman" w:eastAsia="Times New Roman" w:hAnsi="Times New Roman" w:cs="Times New Roman"/>
      <w:sz w:val="24"/>
      <w:szCs w:val="20"/>
      <w:lang w:val="en-US" w:eastAsia="sl-SI"/>
    </w:rPr>
  </w:style>
  <w:style w:type="character" w:customStyle="1" w:styleId="BodyTextChar">
    <w:name w:val="Body Text Char"/>
    <w:basedOn w:val="DefaultParagraphFont"/>
    <w:link w:val="BodyText"/>
    <w:uiPriority w:val="99"/>
    <w:rsid w:val="00453E21"/>
    <w:rPr>
      <w:rFonts w:ascii="Times New Roman" w:eastAsia="Times New Roman" w:hAnsi="Times New Roman" w:cs="Times New Roman"/>
      <w:sz w:val="24"/>
      <w:szCs w:val="20"/>
      <w:lang w:val="en-US" w:eastAsia="sl-SI"/>
    </w:rPr>
  </w:style>
  <w:style w:type="paragraph" w:styleId="TOC1">
    <w:name w:val="toc 1"/>
    <w:basedOn w:val="Normal"/>
    <w:next w:val="Normal"/>
    <w:autoRedefine/>
    <w:uiPriority w:val="39"/>
    <w:unhideWhenUsed/>
    <w:rsid w:val="005B19B0"/>
    <w:pPr>
      <w:spacing w:before="360" w:after="0"/>
    </w:pPr>
    <w:rPr>
      <w:rFonts w:asciiTheme="majorHAnsi" w:hAnsiTheme="majorHAnsi"/>
      <w:b/>
      <w:bCs/>
      <w:caps/>
      <w:sz w:val="24"/>
      <w:szCs w:val="24"/>
    </w:rPr>
  </w:style>
  <w:style w:type="paragraph" w:styleId="TOC2">
    <w:name w:val="toc 2"/>
    <w:basedOn w:val="Normal"/>
    <w:next w:val="Normal"/>
    <w:autoRedefine/>
    <w:uiPriority w:val="39"/>
    <w:unhideWhenUsed/>
    <w:rsid w:val="005B19B0"/>
    <w:pPr>
      <w:spacing w:before="240" w:after="0"/>
    </w:pPr>
    <w:rPr>
      <w:rFonts w:asciiTheme="minorHAnsi" w:hAnsiTheme="minorHAnsi" w:cstheme="minorHAnsi"/>
      <w:b/>
      <w:bCs/>
      <w:sz w:val="20"/>
      <w:szCs w:val="20"/>
    </w:rPr>
  </w:style>
  <w:style w:type="paragraph" w:styleId="TOC3">
    <w:name w:val="toc 3"/>
    <w:basedOn w:val="Normal"/>
    <w:next w:val="Normal"/>
    <w:autoRedefine/>
    <w:uiPriority w:val="39"/>
    <w:unhideWhenUsed/>
    <w:rsid w:val="005B19B0"/>
    <w:pPr>
      <w:spacing w:after="0"/>
      <w:ind w:left="220"/>
    </w:pPr>
    <w:rPr>
      <w:rFonts w:asciiTheme="minorHAnsi" w:hAnsiTheme="minorHAnsi" w:cstheme="minorHAnsi"/>
      <w:sz w:val="20"/>
      <w:szCs w:val="20"/>
    </w:rPr>
  </w:style>
  <w:style w:type="paragraph" w:styleId="TOC4">
    <w:name w:val="toc 4"/>
    <w:basedOn w:val="Normal"/>
    <w:next w:val="Normal"/>
    <w:autoRedefine/>
    <w:uiPriority w:val="39"/>
    <w:unhideWhenUsed/>
    <w:rsid w:val="005B19B0"/>
    <w:pPr>
      <w:spacing w:after="0"/>
      <w:ind w:left="440"/>
    </w:pPr>
    <w:rPr>
      <w:rFonts w:asciiTheme="minorHAnsi" w:hAnsiTheme="minorHAnsi" w:cstheme="minorHAnsi"/>
      <w:sz w:val="20"/>
      <w:szCs w:val="20"/>
    </w:rPr>
  </w:style>
  <w:style w:type="paragraph" w:styleId="TOC5">
    <w:name w:val="toc 5"/>
    <w:basedOn w:val="Normal"/>
    <w:next w:val="Normal"/>
    <w:autoRedefine/>
    <w:uiPriority w:val="39"/>
    <w:unhideWhenUsed/>
    <w:rsid w:val="005B19B0"/>
    <w:pPr>
      <w:spacing w:after="0"/>
      <w:ind w:left="660"/>
    </w:pPr>
    <w:rPr>
      <w:rFonts w:asciiTheme="minorHAnsi" w:hAnsiTheme="minorHAnsi" w:cstheme="minorHAnsi"/>
      <w:sz w:val="20"/>
      <w:szCs w:val="20"/>
    </w:rPr>
  </w:style>
  <w:style w:type="paragraph" w:styleId="TOC6">
    <w:name w:val="toc 6"/>
    <w:basedOn w:val="Normal"/>
    <w:next w:val="Normal"/>
    <w:autoRedefine/>
    <w:uiPriority w:val="39"/>
    <w:unhideWhenUsed/>
    <w:rsid w:val="005B19B0"/>
    <w:pPr>
      <w:spacing w:after="0"/>
      <w:ind w:left="880"/>
    </w:pPr>
    <w:rPr>
      <w:rFonts w:asciiTheme="minorHAnsi" w:hAnsiTheme="minorHAnsi" w:cstheme="minorHAnsi"/>
      <w:sz w:val="20"/>
      <w:szCs w:val="20"/>
    </w:rPr>
  </w:style>
  <w:style w:type="paragraph" w:styleId="TOC7">
    <w:name w:val="toc 7"/>
    <w:basedOn w:val="Normal"/>
    <w:next w:val="Normal"/>
    <w:autoRedefine/>
    <w:uiPriority w:val="39"/>
    <w:unhideWhenUsed/>
    <w:rsid w:val="005B19B0"/>
    <w:pPr>
      <w:spacing w:after="0"/>
      <w:ind w:left="1100"/>
    </w:pPr>
    <w:rPr>
      <w:rFonts w:asciiTheme="minorHAnsi" w:hAnsiTheme="minorHAnsi" w:cstheme="minorHAnsi"/>
      <w:sz w:val="20"/>
      <w:szCs w:val="20"/>
    </w:rPr>
  </w:style>
  <w:style w:type="paragraph" w:styleId="TOC8">
    <w:name w:val="toc 8"/>
    <w:basedOn w:val="Normal"/>
    <w:next w:val="Normal"/>
    <w:autoRedefine/>
    <w:uiPriority w:val="39"/>
    <w:unhideWhenUsed/>
    <w:rsid w:val="005B19B0"/>
    <w:pPr>
      <w:spacing w:after="0"/>
      <w:ind w:left="1320"/>
    </w:pPr>
    <w:rPr>
      <w:rFonts w:asciiTheme="minorHAnsi" w:hAnsiTheme="minorHAnsi" w:cstheme="minorHAnsi"/>
      <w:sz w:val="20"/>
      <w:szCs w:val="20"/>
    </w:rPr>
  </w:style>
  <w:style w:type="paragraph" w:styleId="TOC9">
    <w:name w:val="toc 9"/>
    <w:basedOn w:val="Normal"/>
    <w:next w:val="Normal"/>
    <w:autoRedefine/>
    <w:uiPriority w:val="39"/>
    <w:unhideWhenUsed/>
    <w:rsid w:val="005B19B0"/>
    <w:pPr>
      <w:spacing w:after="0"/>
      <w:ind w:left="1540"/>
    </w:pPr>
    <w:rPr>
      <w:rFonts w:asciiTheme="minorHAnsi" w:hAnsiTheme="minorHAnsi" w:cstheme="minorHAnsi"/>
      <w:sz w:val="20"/>
      <w:szCs w:val="20"/>
    </w:rPr>
  </w:style>
  <w:style w:type="paragraph" w:styleId="TOCHeading">
    <w:name w:val="TOC Heading"/>
    <w:basedOn w:val="Heading1"/>
    <w:next w:val="Normal"/>
    <w:uiPriority w:val="39"/>
    <w:unhideWhenUsed/>
    <w:qFormat/>
    <w:rsid w:val="007D40C7"/>
    <w:pPr>
      <w:spacing w:before="240" w:line="259" w:lineRule="auto"/>
      <w:outlineLvl w:val="9"/>
    </w:pPr>
    <w:rPr>
      <w:rFonts w:asciiTheme="majorHAnsi" w:hAnsiTheme="majorHAnsi"/>
      <w:b w:val="0"/>
      <w:bCs w:val="0"/>
      <w:color w:val="365F91" w:themeColor="accent1" w:themeShade="BF"/>
      <w:sz w:val="32"/>
      <w:szCs w:val="32"/>
      <w:lang w:eastAsia="sl-SI"/>
    </w:rPr>
  </w:style>
  <w:style w:type="character" w:styleId="PlaceholderText">
    <w:name w:val="Placeholder Text"/>
    <w:basedOn w:val="DefaultParagraphFont"/>
    <w:uiPriority w:val="99"/>
    <w:semiHidden/>
    <w:rsid w:val="0033161B"/>
    <w:rPr>
      <w:color w:val="808080"/>
    </w:rPr>
  </w:style>
  <w:style w:type="paragraph" w:styleId="NormalWeb">
    <w:name w:val="Normal (Web)"/>
    <w:basedOn w:val="Normal"/>
    <w:uiPriority w:val="99"/>
    <w:semiHidden/>
    <w:unhideWhenUsed/>
    <w:rsid w:val="005C2A5F"/>
    <w:pPr>
      <w:spacing w:before="100" w:beforeAutospacing="1" w:after="100" w:afterAutospacing="1" w:line="240" w:lineRule="auto"/>
    </w:pPr>
    <w:rPr>
      <w:rFonts w:ascii="Times New Roman" w:eastAsiaTheme="minorEastAsia" w:hAnsi="Times New Roman" w:cs="Times New Roman"/>
      <w:sz w:val="24"/>
      <w:szCs w:val="24"/>
      <w:lang w:eastAsia="sl-SI"/>
    </w:rPr>
  </w:style>
  <w:style w:type="character" w:customStyle="1" w:styleId="Heading3Char">
    <w:name w:val="Heading 3 Char"/>
    <w:basedOn w:val="DefaultParagraphFont"/>
    <w:link w:val="Heading3"/>
    <w:uiPriority w:val="9"/>
    <w:rsid w:val="00233C28"/>
    <w:rPr>
      <w:rFonts w:asciiTheme="majorHAnsi" w:eastAsiaTheme="majorEastAsia" w:hAnsiTheme="majorHAnsi" w:cstheme="majorBidi"/>
      <w:color w:val="243F60" w:themeColor="accent1" w:themeShade="7F"/>
      <w:sz w:val="24"/>
      <w:szCs w:val="24"/>
    </w:rPr>
  </w:style>
  <w:style w:type="paragraph" w:styleId="BlockText">
    <w:name w:val="Block Text"/>
    <w:basedOn w:val="Normal"/>
    <w:rsid w:val="00233C28"/>
    <w:pPr>
      <w:overflowPunct w:val="0"/>
      <w:autoSpaceDE w:val="0"/>
      <w:autoSpaceDN w:val="0"/>
      <w:adjustRightInd w:val="0"/>
      <w:spacing w:after="0" w:line="240" w:lineRule="auto"/>
      <w:ind w:left="284" w:right="140" w:hanging="284"/>
      <w:jc w:val="both"/>
      <w:textAlignment w:val="baseline"/>
    </w:pPr>
    <w:rPr>
      <w:rFonts w:ascii="Times New Roman" w:eastAsia="Times New Roman" w:hAnsi="Times New Roman" w:cs="Times New Roman"/>
      <w:sz w:val="25"/>
      <w:szCs w:val="20"/>
    </w:rPr>
  </w:style>
  <w:style w:type="paragraph" w:customStyle="1" w:styleId="osnovno">
    <w:name w:val="osnovno"/>
    <w:basedOn w:val="Normal"/>
    <w:rsid w:val="00233C28"/>
    <w:pPr>
      <w:spacing w:after="0" w:line="240" w:lineRule="auto"/>
      <w:jc w:val="both"/>
    </w:pPr>
    <w:rPr>
      <w:rFonts w:ascii="Times New Roman" w:eastAsia="Times New Roman" w:hAnsi="Times New Roman" w:cs="Times New Roman"/>
      <w:sz w:val="24"/>
      <w:szCs w:val="20"/>
    </w:rPr>
  </w:style>
  <w:style w:type="paragraph" w:styleId="HTMLPreformatted">
    <w:name w:val="HTML Preformatted"/>
    <w:basedOn w:val="Normal"/>
    <w:link w:val="HTMLPreformattedChar"/>
    <w:rsid w:val="00233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233C28"/>
    <w:rPr>
      <w:rFonts w:ascii="Courier New" w:eastAsia="Times New Roman" w:hAnsi="Courier New" w:cs="Courier New"/>
      <w:color w:val="000000"/>
      <w:sz w:val="18"/>
      <w:szCs w:val="18"/>
      <w:lang w:eastAsia="sl-SI"/>
    </w:rPr>
  </w:style>
  <w:style w:type="paragraph" w:customStyle="1" w:styleId="Style15">
    <w:name w:val="Style15"/>
    <w:basedOn w:val="Normal"/>
    <w:uiPriority w:val="99"/>
    <w:rsid w:val="00233C28"/>
    <w:pPr>
      <w:widowControl w:val="0"/>
      <w:autoSpaceDE w:val="0"/>
      <w:autoSpaceDN w:val="0"/>
      <w:adjustRightInd w:val="0"/>
      <w:spacing w:after="0" w:line="253" w:lineRule="exact"/>
    </w:pPr>
    <w:rPr>
      <w:rFonts w:ascii="Arial" w:eastAsia="Times New Roman" w:hAnsi="Arial" w:cs="Times New Roman"/>
      <w:sz w:val="24"/>
      <w:szCs w:val="24"/>
      <w:lang w:eastAsia="sl-SI"/>
    </w:rPr>
  </w:style>
  <w:style w:type="paragraph" w:customStyle="1" w:styleId="Style17">
    <w:name w:val="Style17"/>
    <w:basedOn w:val="Normal"/>
    <w:uiPriority w:val="99"/>
    <w:rsid w:val="00233C28"/>
    <w:pPr>
      <w:widowControl w:val="0"/>
      <w:autoSpaceDE w:val="0"/>
      <w:autoSpaceDN w:val="0"/>
      <w:adjustRightInd w:val="0"/>
      <w:spacing w:after="0" w:line="230" w:lineRule="exact"/>
    </w:pPr>
    <w:rPr>
      <w:rFonts w:ascii="Arial" w:eastAsia="Times New Roman" w:hAnsi="Arial" w:cs="Times New Roman"/>
      <w:sz w:val="24"/>
      <w:szCs w:val="24"/>
      <w:lang w:eastAsia="sl-SI"/>
    </w:rPr>
  </w:style>
  <w:style w:type="paragraph" w:customStyle="1" w:styleId="Style42">
    <w:name w:val="Style42"/>
    <w:basedOn w:val="Normal"/>
    <w:uiPriority w:val="99"/>
    <w:rsid w:val="00233C28"/>
    <w:pPr>
      <w:widowControl w:val="0"/>
      <w:autoSpaceDE w:val="0"/>
      <w:autoSpaceDN w:val="0"/>
      <w:adjustRightInd w:val="0"/>
      <w:spacing w:after="0" w:line="240" w:lineRule="auto"/>
    </w:pPr>
    <w:rPr>
      <w:rFonts w:ascii="Arial" w:eastAsia="Times New Roman" w:hAnsi="Arial" w:cs="Times New Roman"/>
      <w:sz w:val="24"/>
      <w:szCs w:val="24"/>
      <w:lang w:eastAsia="sl-SI"/>
    </w:rPr>
  </w:style>
  <w:style w:type="character" w:customStyle="1" w:styleId="ListParagraphChar">
    <w:name w:val="List Paragraph Char"/>
    <w:aliases w:val="za tekst Char,Označevanje Char,List Paragraph2 Char,Colorful List - Accent 11 Char"/>
    <w:basedOn w:val="DefaultParagraphFont"/>
    <w:link w:val="ListParagraph"/>
    <w:uiPriority w:val="34"/>
    <w:rsid w:val="006676F7"/>
    <w:rPr>
      <w:rFonts w:ascii="Helvetica" w:hAnsi="Helvetica"/>
    </w:rPr>
  </w:style>
  <w:style w:type="paragraph" w:customStyle="1" w:styleId="Style52">
    <w:name w:val="Style52"/>
    <w:basedOn w:val="Normal"/>
    <w:rsid w:val="00AF3031"/>
    <w:pPr>
      <w:widowControl w:val="0"/>
      <w:autoSpaceDE w:val="0"/>
      <w:autoSpaceDN w:val="0"/>
      <w:adjustRightInd w:val="0"/>
      <w:spacing w:after="0" w:line="240" w:lineRule="auto"/>
    </w:pPr>
    <w:rPr>
      <w:rFonts w:ascii="Arial" w:eastAsia="Times New Roman" w:hAnsi="Arial" w:cs="Times New Roman"/>
      <w:sz w:val="24"/>
      <w:szCs w:val="24"/>
      <w:lang w:eastAsia="sl-SI"/>
    </w:rPr>
  </w:style>
  <w:style w:type="paragraph" w:customStyle="1" w:styleId="Style69">
    <w:name w:val="Style69"/>
    <w:basedOn w:val="Normal"/>
    <w:rsid w:val="00AF3031"/>
    <w:pPr>
      <w:widowControl w:val="0"/>
      <w:autoSpaceDE w:val="0"/>
      <w:autoSpaceDN w:val="0"/>
      <w:adjustRightInd w:val="0"/>
      <w:spacing w:after="0" w:line="240" w:lineRule="auto"/>
    </w:pPr>
    <w:rPr>
      <w:rFonts w:ascii="Arial" w:eastAsia="Times New Roman" w:hAnsi="Arial" w:cs="Times New Roman"/>
      <w:sz w:val="24"/>
      <w:szCs w:val="24"/>
      <w:lang w:eastAsia="sl-SI"/>
    </w:rPr>
  </w:style>
  <w:style w:type="character" w:customStyle="1" w:styleId="FontStyle93">
    <w:name w:val="Font Style93"/>
    <w:rsid w:val="00AF3031"/>
    <w:rPr>
      <w:rFonts w:ascii="Arial" w:hAnsi="Arial" w:cs="Arial"/>
      <w:sz w:val="20"/>
      <w:szCs w:val="20"/>
    </w:rPr>
  </w:style>
  <w:style w:type="paragraph" w:styleId="BodyTextIndent">
    <w:name w:val="Body Text Indent"/>
    <w:basedOn w:val="Normal"/>
    <w:link w:val="BodyTextIndentChar"/>
    <w:uiPriority w:val="99"/>
    <w:unhideWhenUsed/>
    <w:rsid w:val="00BD0062"/>
    <w:pPr>
      <w:spacing w:after="120"/>
      <w:ind w:left="283"/>
    </w:pPr>
  </w:style>
  <w:style w:type="character" w:customStyle="1" w:styleId="BodyTextIndentChar">
    <w:name w:val="Body Text Indent Char"/>
    <w:basedOn w:val="DefaultParagraphFont"/>
    <w:link w:val="BodyTextIndent"/>
    <w:uiPriority w:val="99"/>
    <w:rsid w:val="00BD0062"/>
    <w:rPr>
      <w:rFonts w:ascii="Helvetica" w:hAnsi="Helvetica"/>
    </w:rPr>
  </w:style>
  <w:style w:type="character" w:styleId="UnresolvedMention">
    <w:name w:val="Unresolved Mention"/>
    <w:basedOn w:val="DefaultParagraphFont"/>
    <w:uiPriority w:val="99"/>
    <w:semiHidden/>
    <w:unhideWhenUsed/>
    <w:rsid w:val="005F43F4"/>
    <w:rPr>
      <w:color w:val="605E5C"/>
      <w:shd w:val="clear" w:color="auto" w:fill="E1DFDD"/>
    </w:rPr>
  </w:style>
  <w:style w:type="paragraph" w:customStyle="1" w:styleId="Standard">
    <w:name w:val="Standard"/>
    <w:rsid w:val="00574D02"/>
    <w:pPr>
      <w:suppressAutoHyphens/>
      <w:autoSpaceDN w:val="0"/>
      <w:textAlignment w:val="baseline"/>
    </w:pPr>
    <w:rPr>
      <w:rFonts w:ascii="Helvetica" w:eastAsia="Helvetica" w:hAnsi="Helvetica" w:cs="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066555">
      <w:bodyDiv w:val="1"/>
      <w:marLeft w:val="0"/>
      <w:marRight w:val="0"/>
      <w:marTop w:val="0"/>
      <w:marBottom w:val="0"/>
      <w:divBdr>
        <w:top w:val="none" w:sz="0" w:space="0" w:color="auto"/>
        <w:left w:val="none" w:sz="0" w:space="0" w:color="auto"/>
        <w:bottom w:val="none" w:sz="0" w:space="0" w:color="auto"/>
        <w:right w:val="none" w:sz="0" w:space="0" w:color="auto"/>
      </w:divBdr>
    </w:div>
    <w:div w:id="195891572">
      <w:bodyDiv w:val="1"/>
      <w:marLeft w:val="0"/>
      <w:marRight w:val="0"/>
      <w:marTop w:val="0"/>
      <w:marBottom w:val="0"/>
      <w:divBdr>
        <w:top w:val="none" w:sz="0" w:space="0" w:color="auto"/>
        <w:left w:val="none" w:sz="0" w:space="0" w:color="auto"/>
        <w:bottom w:val="none" w:sz="0" w:space="0" w:color="auto"/>
        <w:right w:val="none" w:sz="0" w:space="0" w:color="auto"/>
      </w:divBdr>
    </w:div>
    <w:div w:id="267157501">
      <w:bodyDiv w:val="1"/>
      <w:marLeft w:val="0"/>
      <w:marRight w:val="0"/>
      <w:marTop w:val="0"/>
      <w:marBottom w:val="0"/>
      <w:divBdr>
        <w:top w:val="none" w:sz="0" w:space="0" w:color="auto"/>
        <w:left w:val="none" w:sz="0" w:space="0" w:color="auto"/>
        <w:bottom w:val="none" w:sz="0" w:space="0" w:color="auto"/>
        <w:right w:val="none" w:sz="0" w:space="0" w:color="auto"/>
      </w:divBdr>
    </w:div>
    <w:div w:id="317998234">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76992048">
      <w:bodyDiv w:val="1"/>
      <w:marLeft w:val="0"/>
      <w:marRight w:val="0"/>
      <w:marTop w:val="0"/>
      <w:marBottom w:val="0"/>
      <w:divBdr>
        <w:top w:val="none" w:sz="0" w:space="0" w:color="auto"/>
        <w:left w:val="none" w:sz="0" w:space="0" w:color="auto"/>
        <w:bottom w:val="none" w:sz="0" w:space="0" w:color="auto"/>
        <w:right w:val="none" w:sz="0" w:space="0" w:color="auto"/>
      </w:divBdr>
    </w:div>
    <w:div w:id="500390969">
      <w:bodyDiv w:val="1"/>
      <w:marLeft w:val="0"/>
      <w:marRight w:val="0"/>
      <w:marTop w:val="0"/>
      <w:marBottom w:val="0"/>
      <w:divBdr>
        <w:top w:val="none" w:sz="0" w:space="0" w:color="auto"/>
        <w:left w:val="none" w:sz="0" w:space="0" w:color="auto"/>
        <w:bottom w:val="none" w:sz="0" w:space="0" w:color="auto"/>
        <w:right w:val="none" w:sz="0" w:space="0" w:color="auto"/>
      </w:divBdr>
    </w:div>
    <w:div w:id="539362337">
      <w:bodyDiv w:val="1"/>
      <w:marLeft w:val="0"/>
      <w:marRight w:val="0"/>
      <w:marTop w:val="0"/>
      <w:marBottom w:val="0"/>
      <w:divBdr>
        <w:top w:val="none" w:sz="0" w:space="0" w:color="auto"/>
        <w:left w:val="none" w:sz="0" w:space="0" w:color="auto"/>
        <w:bottom w:val="none" w:sz="0" w:space="0" w:color="auto"/>
        <w:right w:val="none" w:sz="0" w:space="0" w:color="auto"/>
      </w:divBdr>
    </w:div>
    <w:div w:id="554900857">
      <w:bodyDiv w:val="1"/>
      <w:marLeft w:val="0"/>
      <w:marRight w:val="0"/>
      <w:marTop w:val="0"/>
      <w:marBottom w:val="0"/>
      <w:divBdr>
        <w:top w:val="none" w:sz="0" w:space="0" w:color="auto"/>
        <w:left w:val="none" w:sz="0" w:space="0" w:color="auto"/>
        <w:bottom w:val="none" w:sz="0" w:space="0" w:color="auto"/>
        <w:right w:val="none" w:sz="0" w:space="0" w:color="auto"/>
      </w:divBdr>
    </w:div>
    <w:div w:id="559902708">
      <w:bodyDiv w:val="1"/>
      <w:marLeft w:val="0"/>
      <w:marRight w:val="0"/>
      <w:marTop w:val="0"/>
      <w:marBottom w:val="0"/>
      <w:divBdr>
        <w:top w:val="none" w:sz="0" w:space="0" w:color="auto"/>
        <w:left w:val="none" w:sz="0" w:space="0" w:color="auto"/>
        <w:bottom w:val="none" w:sz="0" w:space="0" w:color="auto"/>
        <w:right w:val="none" w:sz="0" w:space="0" w:color="auto"/>
      </w:divBdr>
    </w:div>
    <w:div w:id="1236477062">
      <w:bodyDiv w:val="1"/>
      <w:marLeft w:val="0"/>
      <w:marRight w:val="0"/>
      <w:marTop w:val="0"/>
      <w:marBottom w:val="0"/>
      <w:divBdr>
        <w:top w:val="none" w:sz="0" w:space="0" w:color="auto"/>
        <w:left w:val="none" w:sz="0" w:space="0" w:color="auto"/>
        <w:bottom w:val="none" w:sz="0" w:space="0" w:color="auto"/>
        <w:right w:val="none" w:sz="0" w:space="0" w:color="auto"/>
      </w:divBdr>
    </w:div>
    <w:div w:id="1257982030">
      <w:bodyDiv w:val="1"/>
      <w:marLeft w:val="0"/>
      <w:marRight w:val="0"/>
      <w:marTop w:val="0"/>
      <w:marBottom w:val="0"/>
      <w:divBdr>
        <w:top w:val="none" w:sz="0" w:space="0" w:color="auto"/>
        <w:left w:val="none" w:sz="0" w:space="0" w:color="auto"/>
        <w:bottom w:val="none" w:sz="0" w:space="0" w:color="auto"/>
        <w:right w:val="none" w:sz="0" w:space="0" w:color="auto"/>
      </w:divBdr>
    </w:div>
    <w:div w:id="1338733959">
      <w:bodyDiv w:val="1"/>
      <w:marLeft w:val="0"/>
      <w:marRight w:val="0"/>
      <w:marTop w:val="0"/>
      <w:marBottom w:val="0"/>
      <w:divBdr>
        <w:top w:val="none" w:sz="0" w:space="0" w:color="auto"/>
        <w:left w:val="none" w:sz="0" w:space="0" w:color="auto"/>
        <w:bottom w:val="none" w:sz="0" w:space="0" w:color="auto"/>
        <w:right w:val="none" w:sz="0" w:space="0" w:color="auto"/>
      </w:divBdr>
    </w:div>
    <w:div w:id="1525820536">
      <w:bodyDiv w:val="1"/>
      <w:marLeft w:val="0"/>
      <w:marRight w:val="0"/>
      <w:marTop w:val="0"/>
      <w:marBottom w:val="0"/>
      <w:divBdr>
        <w:top w:val="none" w:sz="0" w:space="0" w:color="auto"/>
        <w:left w:val="none" w:sz="0" w:space="0" w:color="auto"/>
        <w:bottom w:val="none" w:sz="0" w:space="0" w:color="auto"/>
        <w:right w:val="none" w:sz="0" w:space="0" w:color="auto"/>
      </w:divBdr>
    </w:div>
    <w:div w:id="1567104490">
      <w:bodyDiv w:val="1"/>
      <w:marLeft w:val="0"/>
      <w:marRight w:val="0"/>
      <w:marTop w:val="0"/>
      <w:marBottom w:val="0"/>
      <w:divBdr>
        <w:top w:val="none" w:sz="0" w:space="0" w:color="auto"/>
        <w:left w:val="none" w:sz="0" w:space="0" w:color="auto"/>
        <w:bottom w:val="none" w:sz="0" w:space="0" w:color="auto"/>
        <w:right w:val="none" w:sz="0" w:space="0" w:color="auto"/>
      </w:divBdr>
    </w:div>
    <w:div w:id="1840585117">
      <w:bodyDiv w:val="1"/>
      <w:marLeft w:val="0"/>
      <w:marRight w:val="0"/>
      <w:marTop w:val="0"/>
      <w:marBottom w:val="0"/>
      <w:divBdr>
        <w:top w:val="none" w:sz="0" w:space="0" w:color="auto"/>
        <w:left w:val="none" w:sz="0" w:space="0" w:color="auto"/>
        <w:bottom w:val="none" w:sz="0" w:space="0" w:color="auto"/>
        <w:right w:val="none" w:sz="0" w:space="0" w:color="auto"/>
      </w:divBdr>
    </w:div>
    <w:div w:id="1869366985">
      <w:bodyDiv w:val="1"/>
      <w:marLeft w:val="0"/>
      <w:marRight w:val="0"/>
      <w:marTop w:val="0"/>
      <w:marBottom w:val="0"/>
      <w:divBdr>
        <w:top w:val="none" w:sz="0" w:space="0" w:color="auto"/>
        <w:left w:val="none" w:sz="0" w:space="0" w:color="auto"/>
        <w:bottom w:val="none" w:sz="0" w:space="0" w:color="auto"/>
        <w:right w:val="none" w:sz="0" w:space="0" w:color="auto"/>
      </w:divBdr>
    </w:div>
    <w:div w:id="1894732112">
      <w:bodyDiv w:val="1"/>
      <w:marLeft w:val="0"/>
      <w:marRight w:val="0"/>
      <w:marTop w:val="0"/>
      <w:marBottom w:val="0"/>
      <w:divBdr>
        <w:top w:val="none" w:sz="0" w:space="0" w:color="auto"/>
        <w:left w:val="none" w:sz="0" w:space="0" w:color="auto"/>
        <w:bottom w:val="none" w:sz="0" w:space="0" w:color="auto"/>
        <w:right w:val="none" w:sz="0" w:space="0" w:color="auto"/>
      </w:divBdr>
    </w:div>
    <w:div w:id="1977759440">
      <w:bodyDiv w:val="1"/>
      <w:marLeft w:val="0"/>
      <w:marRight w:val="0"/>
      <w:marTop w:val="0"/>
      <w:marBottom w:val="0"/>
      <w:divBdr>
        <w:top w:val="none" w:sz="0" w:space="0" w:color="auto"/>
        <w:left w:val="none" w:sz="0" w:space="0" w:color="auto"/>
        <w:bottom w:val="none" w:sz="0" w:space="0" w:color="auto"/>
        <w:right w:val="none" w:sz="0" w:space="0" w:color="auto"/>
      </w:divBdr>
    </w:div>
    <w:div w:id="212402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D1C929-0322-4E1A-9863-650AA81D7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8307</Words>
  <Characters>49428</Characters>
  <Application>Microsoft Office Word</Application>
  <DocSecurity>0</DocSecurity>
  <Lines>1074</Lines>
  <Paragraphs>485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Martina Magajna</cp:lastModifiedBy>
  <cp:revision>3</cp:revision>
  <cp:lastPrinted>2026-01-05T09:42:00Z</cp:lastPrinted>
  <dcterms:created xsi:type="dcterms:W3CDTF">2026-01-06T09:39:00Z</dcterms:created>
  <dcterms:modified xsi:type="dcterms:W3CDTF">2026-07-01T13:50:00Z</dcterms:modified>
</cp:coreProperties>
</file>